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F0B9" w14:textId="01959B39" w:rsidR="002272A1" w:rsidRPr="00AF33FB" w:rsidRDefault="002A5208" w:rsidP="00AF33FB">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Theme="minorHAnsi" w:hAnsiTheme="minorHAnsi" w:cstheme="minorHAnsi"/>
          <w:color w:val="FFFFFF" w:themeColor="background1"/>
          <w:szCs w:val="22"/>
        </w:rPr>
      </w:pPr>
      <w:r w:rsidRPr="00AF33FB">
        <w:rPr>
          <w:rFonts w:asciiTheme="minorHAnsi" w:hAnsiTheme="minorHAnsi" w:cstheme="minorHAnsi"/>
          <w:color w:val="FFFFFF" w:themeColor="background1"/>
          <w:szCs w:val="22"/>
        </w:rPr>
        <w:t>Vsebina ponudbene dokumentacije</w:t>
      </w:r>
    </w:p>
    <w:p w14:paraId="26BD9C4F"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F676DB9" w14:textId="2C673A54" w:rsidR="002272A1" w:rsidRPr="00AF33FB" w:rsidRDefault="002A5208" w:rsidP="00F04080">
      <w:pPr>
        <w:spacing w:before="225" w:after="225" w:line="240" w:lineRule="auto"/>
        <w:jc w:val="both"/>
        <w:rPr>
          <w:rFonts w:asciiTheme="minorHAnsi" w:hAnsiTheme="minorHAnsi" w:cstheme="minorHAnsi"/>
        </w:rPr>
      </w:pPr>
      <w:r w:rsidRPr="00AF33FB">
        <w:rPr>
          <w:rFonts w:asciiTheme="minorHAnsi" w:hAnsiTheme="minorHAnsi" w:cstheme="minorHAnsi"/>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678"/>
        <w:gridCol w:w="4365"/>
        <w:gridCol w:w="3009"/>
      </w:tblGrid>
      <w:tr w:rsidR="00CC60E8" w:rsidRPr="00AF33FB" w14:paraId="35F855E0" w14:textId="77777777" w:rsidTr="00AF33FB">
        <w:tc>
          <w:tcPr>
            <w:tcW w:w="92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DE9387C" w14:textId="77777777" w:rsidR="00CC60E8" w:rsidRPr="00AF33FB" w:rsidRDefault="002A5208">
            <w:pPr>
              <w:jc w:val="center"/>
              <w:rPr>
                <w:rFonts w:asciiTheme="minorHAnsi" w:hAnsiTheme="minorHAnsi" w:cstheme="minorHAnsi"/>
              </w:rPr>
            </w:pPr>
            <w:r w:rsidRPr="00AF33FB">
              <w:rPr>
                <w:rFonts w:asciiTheme="minorHAnsi" w:hAnsiTheme="minorHAnsi" w:cstheme="minorHAnsi"/>
                <w:b/>
                <w:bCs/>
                <w:color w:val="000000"/>
                <w:position w:val="-3"/>
                <w:shd w:val="clear" w:color="auto" w:fill="AAAAAA"/>
              </w:rPr>
              <w:t>Obrazec</w:t>
            </w:r>
          </w:p>
        </w:tc>
        <w:tc>
          <w:tcPr>
            <w:tcW w:w="241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28DB90" w14:textId="77777777" w:rsidR="00CC60E8" w:rsidRPr="00AF33FB" w:rsidRDefault="002A5208">
            <w:pPr>
              <w:jc w:val="center"/>
              <w:rPr>
                <w:rFonts w:asciiTheme="minorHAnsi" w:hAnsiTheme="minorHAnsi" w:cstheme="minorHAnsi"/>
              </w:rPr>
            </w:pPr>
            <w:r w:rsidRPr="00AF33FB">
              <w:rPr>
                <w:rFonts w:asciiTheme="minorHAnsi" w:hAnsiTheme="minorHAnsi" w:cstheme="minorHAnsi"/>
                <w:b/>
                <w:bCs/>
                <w:color w:val="000000"/>
                <w:position w:val="-3"/>
                <w:shd w:val="clear" w:color="auto" w:fill="AAAAAA"/>
              </w:rPr>
              <w:t>Naziv</w:t>
            </w:r>
          </w:p>
        </w:tc>
        <w:tc>
          <w:tcPr>
            <w:tcW w:w="166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7C2084" w14:textId="77777777" w:rsidR="00CC60E8" w:rsidRPr="00AF33FB" w:rsidRDefault="002A5208">
            <w:pPr>
              <w:jc w:val="center"/>
              <w:rPr>
                <w:rFonts w:asciiTheme="minorHAnsi" w:hAnsiTheme="minorHAnsi" w:cstheme="minorHAnsi"/>
              </w:rPr>
            </w:pPr>
            <w:r w:rsidRPr="00AF33FB">
              <w:rPr>
                <w:rFonts w:asciiTheme="minorHAnsi" w:hAnsiTheme="minorHAnsi" w:cstheme="minorHAnsi"/>
                <w:b/>
                <w:bCs/>
                <w:color w:val="000000"/>
                <w:position w:val="-3"/>
                <w:shd w:val="clear" w:color="auto" w:fill="AAAAAA"/>
              </w:rPr>
              <w:t>Opombe</w:t>
            </w:r>
          </w:p>
        </w:tc>
      </w:tr>
      <w:tr w:rsidR="00CC60E8" w:rsidRPr="00AF33FB" w14:paraId="392DB4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337D6"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1CED3"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Ponudba</w:t>
            </w:r>
          </w:p>
          <w:p w14:paraId="77E87CCB" w14:textId="77777777" w:rsidR="00CC60E8" w:rsidRPr="00AF33FB" w:rsidRDefault="00CC60E8">
            <w:pPr>
              <w:rPr>
                <w:rFonts w:asciiTheme="minorHAnsi" w:hAnsiTheme="minorHAnsi" w:cstheme="minorHAnsi"/>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A4C47" w14:textId="77777777"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 xml:space="preserve">Izpolnjen, podpisan in žigosan. </w:t>
            </w:r>
          </w:p>
          <w:p w14:paraId="2D087999" w14:textId="642D228C" w:rsidR="00CC60E8" w:rsidRPr="00AF33FB" w:rsidRDefault="00F248EF" w:rsidP="00F248EF">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F248EF" w:rsidRPr="00AF33FB" w14:paraId="23D5A7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7A86DD" w14:textId="5689653F" w:rsidR="00F248EF" w:rsidRPr="00AF33FB" w:rsidRDefault="00F248EF" w:rsidP="00F248EF">
            <w:pPr>
              <w:rPr>
                <w:rFonts w:asciiTheme="minorHAnsi" w:hAnsiTheme="minorHAnsi" w:cstheme="minorHAnsi"/>
                <w:color w:val="000000"/>
                <w:position w:val="-2"/>
              </w:rPr>
            </w:pPr>
            <w:r w:rsidRPr="00AF33FB">
              <w:rPr>
                <w:rFonts w:asciiTheme="minorHAnsi" w:hAnsiTheme="minorHAnsi" w:cstheme="minorHAnsi"/>
                <w:color w:val="000000"/>
                <w:position w:val="-2"/>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4C1D8" w14:textId="3AF0A4F2" w:rsidR="00F248EF" w:rsidRPr="00AF33FB" w:rsidRDefault="00F04080" w:rsidP="00F248EF">
            <w:pPr>
              <w:rPr>
                <w:rFonts w:asciiTheme="minorHAnsi" w:hAnsiTheme="minorHAnsi" w:cstheme="minorHAnsi"/>
                <w:color w:val="000000"/>
                <w:position w:val="-2"/>
              </w:rPr>
            </w:pPr>
            <w:r w:rsidRPr="00AF33FB">
              <w:rPr>
                <w:rFonts w:asciiTheme="minorHAnsi" w:hAnsiTheme="minorHAnsi" w:cstheme="minorHAnsi"/>
                <w:color w:val="000000"/>
                <w:position w:val="-2"/>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A9F71" w14:textId="77777777"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podpisan in žigosan.</w:t>
            </w:r>
          </w:p>
          <w:p w14:paraId="674F4F2E" w14:textId="77777777"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Obrazec mora biti v aplikaciji e-JN predložen v razdelku »Predračun« v .pdf obliki.</w:t>
            </w:r>
          </w:p>
          <w:p w14:paraId="38DD7B72" w14:textId="7DDD992A"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Predmetni obrazec je javno dostopen pri odpiranju ponudb.</w:t>
            </w:r>
          </w:p>
        </w:tc>
      </w:tr>
      <w:tr w:rsidR="00F248EF" w:rsidRPr="00AF33FB" w14:paraId="2BFBA4F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08DD" w14:textId="689D80E8" w:rsidR="00F248EF" w:rsidRPr="00AF33FB" w:rsidRDefault="00F248EF" w:rsidP="00F248EF">
            <w:pPr>
              <w:rPr>
                <w:rFonts w:asciiTheme="minorHAnsi" w:hAnsiTheme="minorHAnsi" w:cstheme="minorHAnsi"/>
                <w:color w:val="000000"/>
                <w:position w:val="-2"/>
              </w:rPr>
            </w:pPr>
            <w:r w:rsidRPr="00AF33FB">
              <w:rPr>
                <w:rFonts w:asciiTheme="minorHAnsi" w:hAnsiTheme="minorHAnsi" w:cstheme="minorHAnsi"/>
                <w:color w:val="000000"/>
                <w:position w:val="-2"/>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5B916" w14:textId="0D76D994" w:rsidR="00F248EF" w:rsidRPr="00AF33FB" w:rsidRDefault="00F248EF" w:rsidP="00F248EF">
            <w:pPr>
              <w:rPr>
                <w:rFonts w:asciiTheme="minorHAnsi" w:hAnsiTheme="minorHAnsi" w:cstheme="minorHAnsi"/>
                <w:color w:val="000000"/>
                <w:position w:val="-2"/>
              </w:rPr>
            </w:pPr>
            <w:r w:rsidRPr="00AF33FB">
              <w:rPr>
                <w:rFonts w:asciiTheme="minorHAnsi" w:hAnsiTheme="minorHAnsi" w:cstheme="minorHAnsi"/>
                <w:color w:val="000000"/>
                <w:position w:val="-2"/>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0AC49" w14:textId="0F96F994"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w:t>
            </w:r>
          </w:p>
          <w:p w14:paraId="5B98D6BD" w14:textId="77777777"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Obrazec mora biti v aplikaciji e-JN predložen v razdelku »ESPD« v .xml obliki</w:t>
            </w:r>
            <w:r w:rsidR="00F04080" w:rsidRPr="00AF33FB">
              <w:rPr>
                <w:rFonts w:asciiTheme="minorHAnsi" w:hAnsiTheme="minorHAnsi" w:cstheme="minorHAnsi"/>
                <w:color w:val="000000"/>
                <w:position w:val="-2"/>
              </w:rPr>
              <w:t xml:space="preserve"> za ponudnike oz. vodilne partnerje.</w:t>
            </w:r>
          </w:p>
          <w:p w14:paraId="411A60AD" w14:textId="63BCD6D4" w:rsidR="00F04080" w:rsidRPr="00AF33FB" w:rsidRDefault="00F04080" w:rsidP="00F04080">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V primeru skupne ponudbe ali nastopa s podizvajalci mora biti Obrazec v aplikaciji e-JN predložen v razdelku »Ostale priloge« v .pdf obliki za partnerje oz. podizvajalce.</w:t>
            </w:r>
          </w:p>
        </w:tc>
      </w:tr>
      <w:tr w:rsidR="00EE5EB8" w:rsidRPr="00AF33FB" w14:paraId="4270D2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33A43" w14:textId="44E5B10B" w:rsidR="00EE5EB8" w:rsidRPr="00AF33FB" w:rsidRDefault="00EE5EB8" w:rsidP="00EE5EB8">
            <w:pPr>
              <w:rPr>
                <w:rFonts w:asciiTheme="minorHAnsi" w:hAnsiTheme="minorHAnsi" w:cstheme="minorHAnsi"/>
                <w:color w:val="000000"/>
                <w:position w:val="-2"/>
              </w:rPr>
            </w:pPr>
            <w:r w:rsidRPr="00AF33FB">
              <w:rPr>
                <w:rFonts w:asciiTheme="minorHAnsi" w:hAnsiTheme="minorHAnsi" w:cstheme="minorHAnsi"/>
                <w:color w:val="000000"/>
                <w:position w:val="-2"/>
              </w:rPr>
              <w:lastRenderedPageBreak/>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EDAD4" w14:textId="3CF4A6F7" w:rsidR="00EE5EB8" w:rsidRPr="00AF33FB" w:rsidRDefault="00EE5EB8" w:rsidP="00EE5EB8">
            <w:pPr>
              <w:rPr>
                <w:rFonts w:asciiTheme="minorHAnsi" w:hAnsiTheme="minorHAnsi" w:cstheme="minorHAnsi"/>
                <w:color w:val="000000"/>
                <w:position w:val="-2"/>
              </w:rPr>
            </w:pPr>
            <w:r w:rsidRPr="00AF33FB">
              <w:rPr>
                <w:rFonts w:asciiTheme="minorHAnsi" w:hAnsiTheme="minorHAnsi" w:cstheme="minorHAnsi"/>
                <w:color w:val="000000"/>
                <w:position w:val="-2"/>
              </w:rPr>
              <w:t xml:space="preserve">Popis del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52B3C6" w14:textId="77777777" w:rsidR="00EE5EB8" w:rsidRPr="00AF33FB" w:rsidRDefault="00EE5EB8" w:rsidP="00EE5EB8">
            <w:pPr>
              <w:spacing w:before="135" w:after="135"/>
              <w:jc w:val="both"/>
              <w:textAlignment w:val="center"/>
              <w:rPr>
                <w:rFonts w:asciiTheme="minorHAnsi" w:hAnsiTheme="minorHAnsi" w:cstheme="minorHAnsi"/>
                <w:b/>
                <w:bCs/>
                <w:color w:val="000000"/>
                <w:position w:val="-2"/>
              </w:rPr>
            </w:pPr>
            <w:r w:rsidRPr="00AF33FB">
              <w:rPr>
                <w:rFonts w:asciiTheme="minorHAnsi" w:hAnsiTheme="minorHAnsi" w:cstheme="minorHAnsi"/>
                <w:b/>
                <w:bCs/>
                <w:color w:val="000000"/>
                <w:position w:val="-2"/>
              </w:rPr>
              <w:t xml:space="preserve">Izpolnjen in priložen </w:t>
            </w:r>
            <w:r w:rsidRPr="00AF33FB">
              <w:rPr>
                <w:rFonts w:asciiTheme="minorHAnsi" w:hAnsiTheme="minorHAnsi" w:cstheme="minorHAnsi"/>
                <w:b/>
                <w:bCs/>
                <w:color w:val="000000"/>
                <w:position w:val="-2"/>
                <w:u w:val="single"/>
              </w:rPr>
              <w:t>v excel obliki</w:t>
            </w:r>
            <w:r w:rsidRPr="00AF33FB">
              <w:rPr>
                <w:rFonts w:asciiTheme="minorHAnsi" w:hAnsiTheme="minorHAnsi" w:cstheme="minorHAnsi"/>
                <w:b/>
                <w:bCs/>
                <w:color w:val="000000"/>
                <w:position w:val="-2"/>
              </w:rPr>
              <w:t xml:space="preserve"> in podpisan </w:t>
            </w:r>
            <w:r w:rsidRPr="00AF33FB">
              <w:rPr>
                <w:rFonts w:asciiTheme="minorHAnsi" w:hAnsiTheme="minorHAnsi" w:cstheme="minorHAnsi"/>
                <w:b/>
                <w:bCs/>
                <w:color w:val="000000"/>
                <w:position w:val="-2"/>
                <w:u w:val="single"/>
              </w:rPr>
              <w:t>v .pdf obliki</w:t>
            </w:r>
            <w:r w:rsidRPr="00AF33FB">
              <w:rPr>
                <w:rFonts w:asciiTheme="minorHAnsi" w:hAnsiTheme="minorHAnsi" w:cstheme="minorHAnsi"/>
                <w:b/>
                <w:bCs/>
                <w:color w:val="000000"/>
                <w:position w:val="-2"/>
              </w:rPr>
              <w:t>.</w:t>
            </w:r>
          </w:p>
          <w:p w14:paraId="13DDE397" w14:textId="49C7990F" w:rsidR="00EE5EB8" w:rsidRPr="00AF33FB" w:rsidRDefault="00EE5EB8" w:rsidP="00EE5EB8">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Popis mora biti v aplikaciji e-JN predložen v razdelku »Ostale priloge«.</w:t>
            </w:r>
          </w:p>
        </w:tc>
      </w:tr>
      <w:tr w:rsidR="00F327EA" w:rsidRPr="00AF33FB" w14:paraId="3FDE0C4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61B22" w14:textId="7B9CF05A" w:rsidR="00F327EA" w:rsidRPr="00AF33FB" w:rsidRDefault="00F248EF">
            <w:pPr>
              <w:rPr>
                <w:rFonts w:asciiTheme="minorHAnsi" w:hAnsiTheme="minorHAnsi" w:cstheme="minorHAnsi"/>
                <w:color w:val="000000"/>
                <w:position w:val="-2"/>
              </w:rPr>
            </w:pPr>
            <w:r w:rsidRPr="00AF33FB">
              <w:rPr>
                <w:rFonts w:asciiTheme="minorHAnsi" w:hAnsiTheme="minorHAnsi" w:cstheme="minorHAnsi"/>
                <w:color w:val="000000"/>
                <w:position w:val="-2"/>
              </w:rPr>
              <w:t>Priloga/Dokazilo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2BB9B3" w14:textId="77777777" w:rsidR="00F327EA" w:rsidRPr="00AF33FB" w:rsidRDefault="00F327EA">
            <w:pPr>
              <w:rPr>
                <w:rFonts w:asciiTheme="minorHAnsi" w:hAnsiTheme="minorHAnsi" w:cstheme="minorHAnsi"/>
                <w:color w:val="000000"/>
                <w:position w:val="-2"/>
              </w:rPr>
            </w:pPr>
            <w:r w:rsidRPr="00AF33FB">
              <w:rPr>
                <w:rFonts w:asciiTheme="minorHAnsi" w:hAnsiTheme="minorHAnsi" w:cstheme="minorHAnsi"/>
                <w:color w:val="000000"/>
                <w:position w:val="-2"/>
              </w:rPr>
              <w:t>Dokazilo o izpolnjevanju pogoja- 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298521" w14:textId="77777777" w:rsidR="00F327EA" w:rsidRPr="00AF33FB" w:rsidRDefault="00F327EA">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Ustrezen S.BON obrazec</w:t>
            </w:r>
          </w:p>
          <w:p w14:paraId="217FD368" w14:textId="66E51C87" w:rsidR="00F87FBF" w:rsidRPr="00AF33FB" w:rsidRDefault="00F87FB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Dokument pri elektronski oddaji ponudbe naložiti v aplikaciji e-JN v razdelek »Ostale priloge«</w:t>
            </w:r>
          </w:p>
        </w:tc>
      </w:tr>
      <w:tr w:rsidR="00AF33FB" w:rsidRPr="00AF33FB" w14:paraId="67184D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AA4026" w14:textId="41D22A71" w:rsidR="00AF33FB" w:rsidRPr="00AF33FB" w:rsidRDefault="00AF33FB">
            <w:pPr>
              <w:rPr>
                <w:rFonts w:asciiTheme="minorHAnsi" w:hAnsiTheme="minorHAnsi" w:cstheme="minorHAnsi"/>
                <w:color w:val="000000"/>
                <w:position w:val="-2"/>
              </w:rPr>
            </w:pPr>
            <w:r w:rsidRPr="00AF33FB">
              <w:rPr>
                <w:rFonts w:asciiTheme="minorHAnsi" w:hAnsiTheme="minorHAnsi" w:cstheme="minorHAnsi"/>
                <w:color w:val="000000"/>
                <w:position w:val="-2"/>
              </w:rPr>
              <w:t>Priloga/Dokazilo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BF3BB" w14:textId="1292E6FF" w:rsidR="00AF33FB" w:rsidRPr="00AF33FB" w:rsidRDefault="00AF33FB" w:rsidP="00AF33FB">
            <w:pPr>
              <w:jc w:val="both"/>
              <w:rPr>
                <w:rFonts w:asciiTheme="minorHAnsi" w:hAnsiTheme="minorHAnsi" w:cstheme="minorHAnsi"/>
                <w:color w:val="000000"/>
                <w:position w:val="-2"/>
              </w:rPr>
            </w:pPr>
            <w:r w:rsidRPr="00AF33FB">
              <w:rPr>
                <w:rFonts w:asciiTheme="minorHAnsi" w:hAnsiTheme="minorHAnsi" w:cstheme="minorHAnsi"/>
                <w:color w:val="000000"/>
                <w:position w:val="-2"/>
              </w:rPr>
              <w:t>Potrdila vseh bank, pri katerih ima gospodarski subjekt odprte poslovne račune, ali adekvatno dokazilo (na primer obrazec BON-2, obrazec S.Bon1/P itn.)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DC047" w14:textId="32B5C41D"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Ustrez</w:t>
            </w:r>
            <w:r>
              <w:rPr>
                <w:rFonts w:asciiTheme="minorHAnsi" w:hAnsiTheme="minorHAnsi" w:cstheme="minorHAnsi"/>
                <w:color w:val="000000"/>
                <w:position w:val="-2"/>
              </w:rPr>
              <w:t>no</w:t>
            </w:r>
            <w:r w:rsidRPr="00AF33FB">
              <w:rPr>
                <w:rFonts w:asciiTheme="minorHAnsi" w:hAnsiTheme="minorHAnsi" w:cstheme="minorHAnsi"/>
                <w:color w:val="000000"/>
                <w:position w:val="-2"/>
              </w:rPr>
              <w:t xml:space="preserve"> </w:t>
            </w:r>
            <w:r>
              <w:rPr>
                <w:rFonts w:asciiTheme="minorHAnsi" w:hAnsiTheme="minorHAnsi" w:cstheme="minorHAnsi"/>
                <w:color w:val="000000"/>
                <w:position w:val="-2"/>
              </w:rPr>
              <w:t>dokazilo.</w:t>
            </w:r>
          </w:p>
          <w:p w14:paraId="65722592" w14:textId="69963F47"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Dokument pri elektronski oddaji ponudbe naložiti v aplikaciji e-JN v razdelek »Ostale priloge«</w:t>
            </w:r>
          </w:p>
        </w:tc>
      </w:tr>
      <w:tr w:rsidR="00CC60E8" w:rsidRPr="00AF33FB" w14:paraId="4E8B58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9F548"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9A8B9" w14:textId="4EBDA4A8"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2C8E3" w14:textId="77777777" w:rsidR="00F248EF" w:rsidRPr="00AF33FB" w:rsidRDefault="00F248EF" w:rsidP="00F248E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 xml:space="preserve">Izpolnjen, podpisan in žigosan. </w:t>
            </w:r>
          </w:p>
          <w:p w14:paraId="186AA6BD" w14:textId="4651804F" w:rsidR="00CC60E8" w:rsidRPr="00AF33FB" w:rsidRDefault="00F248EF" w:rsidP="00F248EF">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6BAEB02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B2C8D" w14:textId="6AB77044" w:rsidR="00CC60E8" w:rsidRPr="00AF33FB" w:rsidRDefault="000512C6">
            <w:pPr>
              <w:rPr>
                <w:rFonts w:asciiTheme="minorHAnsi" w:hAnsiTheme="minorHAnsi" w:cstheme="minorHAnsi"/>
              </w:rPr>
            </w:pPr>
            <w:r w:rsidRPr="00AF33FB">
              <w:rPr>
                <w:rFonts w:asciiTheme="minorHAnsi" w:hAnsiTheme="minorHAnsi" w:cstheme="minorHAnsi"/>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57310" w14:textId="60252EAE"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10026" w14:textId="77777777" w:rsidR="000512C6" w:rsidRPr="00AF33FB" w:rsidRDefault="000512C6" w:rsidP="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 xml:space="preserve">Izpolnjen, podpisan in žigosan. </w:t>
            </w:r>
          </w:p>
          <w:p w14:paraId="357BDBDE" w14:textId="335F771D" w:rsidR="00CC60E8" w:rsidRPr="00AF33FB" w:rsidRDefault="000512C6" w:rsidP="000512C6">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326A66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A9E16E" w14:textId="27D55F99" w:rsidR="00CC60E8" w:rsidRPr="00AF33FB" w:rsidRDefault="000512C6">
            <w:pPr>
              <w:rPr>
                <w:rFonts w:asciiTheme="minorHAnsi" w:hAnsiTheme="minorHAnsi" w:cstheme="minorHAnsi"/>
              </w:rPr>
            </w:pPr>
            <w:r w:rsidRPr="00AF33FB">
              <w:rPr>
                <w:rFonts w:asciiTheme="minorHAnsi" w:hAnsiTheme="minorHAnsi" w:cstheme="minorHAnsi"/>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84E15" w14:textId="3FC13A3D"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FD718" w14:textId="77777777" w:rsidR="00CC60E8" w:rsidRPr="00AF33FB" w:rsidRDefault="00F04080" w:rsidP="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Ni potrebno priložiti v fazi oddaje ponudbe.</w:t>
            </w:r>
          </w:p>
          <w:p w14:paraId="430859D0" w14:textId="645193C1" w:rsidR="00F04080" w:rsidRPr="00AF33FB" w:rsidRDefault="00F04080" w:rsidP="000512C6">
            <w:pPr>
              <w:spacing w:before="135" w:after="135"/>
              <w:jc w:val="both"/>
              <w:textAlignment w:val="center"/>
              <w:rPr>
                <w:rFonts w:asciiTheme="minorHAnsi" w:hAnsiTheme="minorHAnsi" w:cstheme="minorHAnsi"/>
              </w:rPr>
            </w:pPr>
            <w:r w:rsidRPr="00AF33FB">
              <w:rPr>
                <w:rFonts w:asciiTheme="minorHAnsi" w:hAnsiTheme="minorHAnsi" w:cstheme="minorHAnsi"/>
              </w:rPr>
              <w:t>Naročnik si pridržuje pravico naknadno zahtevati predložitev navedenega potrdila.</w:t>
            </w:r>
          </w:p>
        </w:tc>
      </w:tr>
      <w:tr w:rsidR="00A5168A" w:rsidRPr="00AF33FB" w14:paraId="6E3FD1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43EC8" w14:textId="2152C0AF" w:rsidR="00A5168A" w:rsidRPr="00AF33FB" w:rsidRDefault="00A5168A">
            <w:pPr>
              <w:rPr>
                <w:rFonts w:asciiTheme="minorHAnsi" w:hAnsiTheme="minorHAnsi" w:cstheme="minorHAnsi"/>
                <w:color w:val="000000"/>
                <w:position w:val="-2"/>
              </w:rPr>
            </w:pPr>
            <w:r w:rsidRPr="00AF33FB">
              <w:rPr>
                <w:rFonts w:asciiTheme="minorHAnsi" w:hAnsiTheme="minorHAnsi" w:cstheme="minorHAnsi"/>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6F69" w14:textId="77777777" w:rsidR="00A5168A" w:rsidRPr="00AF33FB" w:rsidRDefault="00A9270F">
            <w:pPr>
              <w:rPr>
                <w:rFonts w:asciiTheme="minorHAnsi" w:hAnsiTheme="minorHAnsi" w:cstheme="minorHAnsi"/>
                <w:color w:val="000000"/>
                <w:position w:val="-2"/>
              </w:rPr>
            </w:pPr>
            <w:r w:rsidRPr="00AF33FB">
              <w:rPr>
                <w:rFonts w:asciiTheme="minorHAnsi" w:hAnsiTheme="minorHAnsi" w:cstheme="minorHAnsi"/>
                <w:color w:val="000000"/>
                <w:position w:val="-2"/>
              </w:rPr>
              <w:t>Vodja del</w:t>
            </w:r>
          </w:p>
          <w:p w14:paraId="1D643029" w14:textId="3105305A" w:rsidR="0019324E" w:rsidRPr="00AF33FB" w:rsidRDefault="0019324E">
            <w:pPr>
              <w:rPr>
                <w:rFonts w:asciiTheme="minorHAnsi" w:hAnsiTheme="minorHAnsi" w:cstheme="minorHAnsi"/>
                <w:color w:val="000000"/>
                <w:position w:val="-2"/>
              </w:rPr>
            </w:pPr>
          </w:p>
          <w:p w14:paraId="2F1CA7E4" w14:textId="015B6DA1" w:rsidR="005D7751" w:rsidRPr="00AF33FB" w:rsidRDefault="005D7751">
            <w:pPr>
              <w:rPr>
                <w:rFonts w:asciiTheme="minorHAnsi" w:hAnsiTheme="minorHAnsi" w:cstheme="minorHAnsi"/>
                <w:color w:val="000000"/>
                <w:position w:val="-2"/>
              </w:rPr>
            </w:pPr>
            <w:r w:rsidRPr="00AF33FB">
              <w:rPr>
                <w:rFonts w:asciiTheme="minorHAnsi" w:hAnsiTheme="minorHAnsi" w:cstheme="minorHAnsi"/>
                <w:color w:val="000000"/>
                <w:position w:val="-2"/>
              </w:rPr>
              <w:t xml:space="preserve">IN </w:t>
            </w:r>
          </w:p>
          <w:p w14:paraId="2B89791B" w14:textId="77777777" w:rsidR="005D7751" w:rsidRPr="00AF33FB" w:rsidRDefault="005D7751">
            <w:pPr>
              <w:rPr>
                <w:rFonts w:asciiTheme="minorHAnsi" w:hAnsiTheme="minorHAnsi" w:cstheme="minorHAnsi"/>
                <w:color w:val="000000"/>
                <w:position w:val="-2"/>
              </w:rPr>
            </w:pPr>
          </w:p>
          <w:p w14:paraId="327DDC49" w14:textId="62058398" w:rsidR="0019324E" w:rsidRPr="00AF33FB" w:rsidRDefault="005D7751">
            <w:pPr>
              <w:rPr>
                <w:rFonts w:asciiTheme="minorHAnsi" w:hAnsiTheme="minorHAnsi" w:cstheme="minorHAnsi"/>
                <w:color w:val="000000"/>
                <w:position w:val="-2"/>
              </w:rPr>
            </w:pPr>
            <w:r w:rsidRPr="00AF33FB">
              <w:rPr>
                <w:rFonts w:asciiTheme="minorHAnsi" w:hAnsiTheme="minorHAnsi" w:cstheme="minorHAnsi"/>
                <w:color w:val="000000"/>
                <w:position w:val="-2"/>
              </w:rPr>
              <w:t>o</w:t>
            </w:r>
            <w:r w:rsidR="0019324E" w:rsidRPr="00AF33FB">
              <w:rPr>
                <w:rFonts w:asciiTheme="minorHAnsi" w:hAnsiTheme="minorHAnsi" w:cstheme="minorHAnsi"/>
                <w:color w:val="000000"/>
                <w:position w:val="-2"/>
              </w:rPr>
              <w:t>bvezni prilogi:</w:t>
            </w:r>
          </w:p>
          <w:p w14:paraId="768092C9" w14:textId="77777777" w:rsidR="005D7751" w:rsidRPr="00AF33FB" w:rsidRDefault="005D7751" w:rsidP="005D7751">
            <w:pPr>
              <w:pStyle w:val="Odstavekseznama"/>
              <w:numPr>
                <w:ilvl w:val="0"/>
                <w:numId w:val="26"/>
              </w:numPr>
              <w:spacing w:before="135" w:after="135"/>
              <w:ind w:left="351"/>
              <w:jc w:val="both"/>
              <w:textAlignment w:val="center"/>
              <w:rPr>
                <w:rFonts w:asciiTheme="minorHAnsi" w:hAnsiTheme="minorHAnsi" w:cstheme="minorHAnsi"/>
                <w:i/>
              </w:rPr>
            </w:pPr>
            <w:r w:rsidRPr="00AF33FB">
              <w:rPr>
                <w:rFonts w:asciiTheme="minorHAnsi" w:hAnsiTheme="minorHAnsi" w:cstheme="minorHAnsi"/>
                <w:i/>
                <w:color w:val="000000"/>
                <w:position w:val="-2"/>
              </w:rPr>
              <w:lastRenderedPageBreak/>
              <w:t xml:space="preserve">fotokopija potrdila Inženirske zbornice Slovenije oziroma za tuje gospodarske subjekte pristojne organizacije v matični državi (če je članstvo pogoj za opravljanje dejavnosti), in </w:t>
            </w:r>
          </w:p>
          <w:p w14:paraId="17E94DA2" w14:textId="322CA9F3" w:rsidR="0019324E" w:rsidRPr="00AF33FB" w:rsidRDefault="005D7751" w:rsidP="005D7751">
            <w:pPr>
              <w:pStyle w:val="Odstavekseznama"/>
              <w:numPr>
                <w:ilvl w:val="0"/>
                <w:numId w:val="26"/>
              </w:numPr>
              <w:spacing w:before="135" w:after="135"/>
              <w:ind w:left="351"/>
              <w:jc w:val="both"/>
              <w:textAlignment w:val="center"/>
              <w:rPr>
                <w:rFonts w:asciiTheme="minorHAnsi" w:hAnsiTheme="minorHAnsi" w:cstheme="minorHAnsi"/>
                <w:i/>
              </w:rPr>
            </w:pPr>
            <w:r w:rsidRPr="00AF33FB">
              <w:rPr>
                <w:rFonts w:asciiTheme="minorHAnsi" w:hAnsiTheme="minorHAnsi" w:cstheme="minorHAnsi"/>
                <w:i/>
                <w:color w:val="000000"/>
                <w:position w:val="-2"/>
              </w:rPr>
              <w:t>fotokopija M1 obrazca oziroma drugo ustrezno dokazilo o pravni podlagi za opravljanje dejavnosti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ECCA4" w14:textId="77777777" w:rsidR="00A9270F" w:rsidRPr="00AF33FB" w:rsidRDefault="00A9270F" w:rsidP="00A9270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lastRenderedPageBreak/>
              <w:t xml:space="preserve">Izpolnjen, podpisan in žigosan. </w:t>
            </w:r>
          </w:p>
          <w:p w14:paraId="6C54048F" w14:textId="20DA23A6" w:rsidR="00A5168A" w:rsidRPr="00AF33FB" w:rsidRDefault="00A9270F" w:rsidP="00A9270F">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lastRenderedPageBreak/>
              <w:t xml:space="preserve">Obrazec </w:t>
            </w:r>
            <w:r w:rsidR="005D7751" w:rsidRPr="00AF33FB">
              <w:rPr>
                <w:rFonts w:asciiTheme="minorHAnsi" w:hAnsiTheme="minorHAnsi" w:cstheme="minorHAnsi"/>
                <w:color w:val="000000"/>
                <w:position w:val="-2"/>
              </w:rPr>
              <w:t xml:space="preserve">in prilogi </w:t>
            </w:r>
            <w:r w:rsidRPr="00AF33FB">
              <w:rPr>
                <w:rFonts w:asciiTheme="minorHAnsi" w:hAnsiTheme="minorHAnsi" w:cstheme="minorHAnsi"/>
                <w:color w:val="000000"/>
                <w:position w:val="-2"/>
              </w:rPr>
              <w:t>mora</w:t>
            </w:r>
            <w:r w:rsidR="005D7751" w:rsidRPr="00AF33FB">
              <w:rPr>
                <w:rFonts w:asciiTheme="minorHAnsi" w:hAnsiTheme="minorHAnsi" w:cstheme="minorHAnsi"/>
                <w:color w:val="000000"/>
                <w:position w:val="-2"/>
              </w:rPr>
              <w:t>jo</w:t>
            </w:r>
            <w:r w:rsidRPr="00AF33FB">
              <w:rPr>
                <w:rFonts w:asciiTheme="minorHAnsi" w:hAnsiTheme="minorHAnsi" w:cstheme="minorHAnsi"/>
                <w:color w:val="000000"/>
                <w:position w:val="-2"/>
              </w:rPr>
              <w:t xml:space="preserve"> biti v aplikaciji e-JN predložen</w:t>
            </w:r>
            <w:r w:rsidR="005D7751" w:rsidRPr="00AF33FB">
              <w:rPr>
                <w:rFonts w:asciiTheme="minorHAnsi" w:hAnsiTheme="minorHAnsi" w:cstheme="minorHAnsi"/>
                <w:color w:val="000000"/>
                <w:position w:val="-2"/>
              </w:rPr>
              <w:t>i</w:t>
            </w:r>
            <w:r w:rsidRPr="00AF33FB">
              <w:rPr>
                <w:rFonts w:asciiTheme="minorHAnsi" w:hAnsiTheme="minorHAnsi" w:cstheme="minorHAnsi"/>
                <w:color w:val="000000"/>
                <w:position w:val="-2"/>
              </w:rPr>
              <w:t xml:space="preserve"> v razdelku »Ostale priloge«</w:t>
            </w:r>
            <w:r w:rsidR="005D7751" w:rsidRPr="00AF33FB">
              <w:rPr>
                <w:rFonts w:asciiTheme="minorHAnsi" w:hAnsiTheme="minorHAnsi" w:cstheme="minorHAnsi"/>
                <w:color w:val="000000"/>
                <w:position w:val="-2"/>
              </w:rPr>
              <w:t>.</w:t>
            </w:r>
          </w:p>
        </w:tc>
      </w:tr>
      <w:tr w:rsidR="00AF33FB" w:rsidRPr="00AF33FB" w14:paraId="7F5C38F5" w14:textId="77777777" w:rsidTr="00AF33F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16A63" w14:textId="100205EB" w:rsidR="00AF33FB" w:rsidRPr="00AF33FB" w:rsidRDefault="00AF33FB" w:rsidP="00AF33FB">
            <w:pPr>
              <w:rPr>
                <w:rFonts w:asciiTheme="minorHAnsi" w:hAnsiTheme="minorHAnsi" w:cstheme="minorHAnsi"/>
                <w:color w:val="000000"/>
                <w:position w:val="-2"/>
              </w:rPr>
            </w:pPr>
            <w:r>
              <w:rPr>
                <w:rFonts w:asciiTheme="minorHAnsi" w:hAnsiTheme="minorHAnsi" w:cstheme="minorHAnsi"/>
                <w:color w:val="000000"/>
                <w:position w:val="-2"/>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B3241" w14:textId="18F53772" w:rsidR="00AF33FB" w:rsidRPr="00AF33FB" w:rsidRDefault="00AF33FB" w:rsidP="00AF33FB">
            <w:pPr>
              <w:rPr>
                <w:rFonts w:asciiTheme="minorHAnsi" w:hAnsiTheme="minorHAnsi" w:cstheme="minorHAnsi"/>
                <w:color w:val="000000"/>
                <w:position w:val="-2"/>
              </w:rPr>
            </w:pPr>
            <w:r w:rsidRPr="00AF33FB">
              <w:rPr>
                <w:rFonts w:asciiTheme="minorHAnsi" w:hAnsiTheme="minorHAnsi" w:cstheme="minorHAnsi"/>
                <w:color w:val="000000"/>
                <w:position w:val="-2"/>
              </w:rPr>
              <w:t>Referenčna lista vodje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94F9121" w14:textId="77777777"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 xml:space="preserve">Izpolnjen, podpisan in žigosan. </w:t>
            </w:r>
          </w:p>
          <w:p w14:paraId="79B3BCBB" w14:textId="5C7F8184"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Obrazec mora biti v aplikaciji e-JN predložen v razdelku »Ostale priloge«</w:t>
            </w:r>
          </w:p>
        </w:tc>
      </w:tr>
      <w:tr w:rsidR="00AF33FB" w:rsidRPr="00AF33FB" w14:paraId="2E65B97A" w14:textId="77777777" w:rsidTr="00AF33FB">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1FD5E" w14:textId="38A9C60A" w:rsidR="00AF33FB" w:rsidRPr="00AF33FB" w:rsidRDefault="00AF33FB" w:rsidP="00AF33FB">
            <w:pPr>
              <w:rPr>
                <w:rFonts w:asciiTheme="minorHAnsi" w:hAnsiTheme="minorHAnsi" w:cstheme="minorHAnsi"/>
                <w:color w:val="000000"/>
                <w:position w:val="-2"/>
              </w:rPr>
            </w:pPr>
            <w:r>
              <w:rPr>
                <w:rFonts w:asciiTheme="minorHAnsi" w:hAnsiTheme="minorHAnsi" w:cstheme="minorHAnsi"/>
                <w:color w:val="000000"/>
                <w:position w:val="-2"/>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206D9" w14:textId="125CCC0F" w:rsidR="00AF33FB" w:rsidRPr="00AF33FB" w:rsidRDefault="00AF33FB" w:rsidP="00AF33FB">
            <w:pPr>
              <w:rPr>
                <w:rFonts w:asciiTheme="minorHAnsi" w:hAnsiTheme="minorHAnsi" w:cstheme="minorHAnsi"/>
                <w:color w:val="000000"/>
                <w:position w:val="-2"/>
              </w:rPr>
            </w:pPr>
            <w:r w:rsidRPr="00AF33FB">
              <w:rPr>
                <w:rFonts w:asciiTheme="minorHAnsi" w:hAnsiTheme="minorHAnsi" w:cstheme="minorHAnsi"/>
                <w:color w:val="000000"/>
                <w:position w:val="-2"/>
              </w:rPr>
              <w:t>Potrdilo o dobro opravljenem delu vodje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7FCCBD02" w14:textId="77777777"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Ni potrebno priložiti v fazi oddaje ponudbe.</w:t>
            </w:r>
          </w:p>
          <w:p w14:paraId="1EDD6483" w14:textId="6C7BF5A0"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rPr>
              <w:t>Naročnik si pridržuje pravico naknadno zahtevati predložitev navedenega potrdila.</w:t>
            </w:r>
          </w:p>
        </w:tc>
      </w:tr>
      <w:tr w:rsidR="00AF33FB" w:rsidRPr="00AF33FB" w14:paraId="79F826C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9C599" w14:textId="3FF42949" w:rsidR="00AF33FB" w:rsidRDefault="00AF33FB">
            <w:pPr>
              <w:rPr>
                <w:rFonts w:asciiTheme="minorHAnsi" w:hAnsiTheme="minorHAnsi" w:cstheme="minorHAnsi"/>
                <w:color w:val="000000"/>
                <w:position w:val="-2"/>
              </w:rPr>
            </w:pPr>
            <w:r>
              <w:rPr>
                <w:rFonts w:asciiTheme="minorHAnsi" w:hAnsiTheme="minorHAnsi" w:cstheme="minorHAnsi"/>
                <w:color w:val="000000"/>
                <w:position w:val="-2"/>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E2A7D" w14:textId="1FCDF031" w:rsidR="00AF33FB" w:rsidRPr="00AF33FB" w:rsidRDefault="00AF33FB">
            <w:pPr>
              <w:rPr>
                <w:rFonts w:asciiTheme="minorHAnsi" w:hAnsiTheme="minorHAnsi" w:cstheme="minorHAnsi"/>
                <w:color w:val="000000"/>
                <w:position w:val="-2"/>
              </w:rPr>
            </w:pPr>
            <w:r>
              <w:rPr>
                <w:rFonts w:asciiTheme="minorHAnsi" w:hAnsiTheme="minorHAnsi" w:cstheme="minorHAnsi"/>
                <w:color w:val="000000"/>
                <w:position w:val="-2"/>
              </w:rPr>
              <w:t>Vzorec zavarovanja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0E82F" w14:textId="34E9565A" w:rsidR="00AF33FB" w:rsidRPr="00AF33FB" w:rsidRDefault="00AF33FB" w:rsidP="00A9270F">
            <w:pPr>
              <w:spacing w:before="135" w:after="135"/>
              <w:jc w:val="both"/>
              <w:textAlignment w:val="center"/>
              <w:rPr>
                <w:rFonts w:asciiTheme="minorHAnsi" w:hAnsiTheme="minorHAnsi" w:cstheme="minorHAnsi"/>
                <w:color w:val="000000"/>
                <w:position w:val="-2"/>
              </w:rPr>
            </w:pPr>
            <w:r w:rsidRPr="000512C6">
              <w:rPr>
                <w:rFonts w:ascii="Arial" w:hAnsi="Arial" w:cs="Arial"/>
                <w:b/>
                <w:position w:val="-2"/>
                <w:sz w:val="18"/>
                <w:szCs w:val="18"/>
              </w:rPr>
              <w:t>Ponudnik MORA predložiti zahtevano zavarovanje osebno ali po pošti na naslov naročnika do roka za oddajo ponudb</w:t>
            </w:r>
            <w:r>
              <w:rPr>
                <w:rFonts w:ascii="Arial" w:hAnsi="Arial" w:cs="Arial"/>
                <w:b/>
                <w:position w:val="-2"/>
                <w:sz w:val="18"/>
                <w:szCs w:val="18"/>
              </w:rPr>
              <w:t>.</w:t>
            </w:r>
          </w:p>
        </w:tc>
      </w:tr>
      <w:tr w:rsidR="00CC60E8" w:rsidRPr="00AF33FB" w14:paraId="4D7C2785" w14:textId="77777777" w:rsidTr="000512C6">
        <w:trPr>
          <w:trHeight w:val="67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D9042" w14:textId="1C178063" w:rsidR="00CC60E8" w:rsidRPr="00AF33FB" w:rsidRDefault="00AF33FB">
            <w:pPr>
              <w:rPr>
                <w:rFonts w:asciiTheme="minorHAnsi" w:hAnsiTheme="minorHAnsi" w:cstheme="minorHAnsi"/>
              </w:rPr>
            </w:pPr>
            <w:r>
              <w:rPr>
                <w:rFonts w:asciiTheme="minorHAnsi" w:hAnsiTheme="minorHAnsi" w:cstheme="minorHAnsi"/>
                <w:color w:val="000000"/>
                <w:position w:val="-2"/>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ADEBA" w14:textId="7A6E1439" w:rsidR="00CC60E8" w:rsidRPr="00AF33FB" w:rsidRDefault="002A5208" w:rsidP="000512C6">
            <w:pPr>
              <w:rPr>
                <w:rFonts w:asciiTheme="minorHAnsi" w:hAnsiTheme="minorHAnsi" w:cstheme="minorHAnsi"/>
              </w:rPr>
            </w:pPr>
            <w:r w:rsidRPr="00AF33FB">
              <w:rPr>
                <w:rFonts w:asciiTheme="minorHAnsi" w:hAnsiTheme="minorHAnsi" w:cstheme="minorHAnsi"/>
                <w:color w:val="000000"/>
                <w:position w:val="-2"/>
              </w:rPr>
              <w:t xml:space="preserve">Vzorec </w:t>
            </w:r>
            <w:r w:rsidR="000512C6" w:rsidRPr="00AF33FB">
              <w:rPr>
                <w:rFonts w:asciiTheme="minorHAnsi" w:hAnsiTheme="minorHAnsi" w:cstheme="minorHAnsi"/>
                <w:color w:val="000000"/>
                <w:position w:val="-2"/>
              </w:rPr>
              <w:t>zavarovanja</w:t>
            </w:r>
            <w:r w:rsidRPr="00AF33FB">
              <w:rPr>
                <w:rFonts w:asciiTheme="minorHAnsi" w:hAnsiTheme="minorHAnsi" w:cstheme="minorHAnsi"/>
                <w:color w:val="000000"/>
                <w:position w:val="-2"/>
              </w:rPr>
              <w:t xml:space="preser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71C02" w14:textId="77777777" w:rsidR="00CC60E8"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Parafiran.</w:t>
            </w:r>
          </w:p>
          <w:p w14:paraId="183F3FB8" w14:textId="601BEC29" w:rsidR="000512C6" w:rsidRPr="00AF33FB" w:rsidRDefault="000512C6">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0512C6" w:rsidRPr="00AF33FB" w14:paraId="19514F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139B7" w14:textId="5E2E3AA4" w:rsidR="000512C6" w:rsidRPr="00AF33FB" w:rsidRDefault="00AF33FB" w:rsidP="00A5168A">
            <w:pPr>
              <w:rPr>
                <w:rFonts w:asciiTheme="minorHAnsi" w:hAnsiTheme="minorHAnsi" w:cstheme="minorHAnsi"/>
                <w:color w:val="000000"/>
                <w:position w:val="-2"/>
              </w:rPr>
            </w:pPr>
            <w:r>
              <w:rPr>
                <w:rFonts w:asciiTheme="minorHAnsi" w:hAnsiTheme="minorHAnsi" w:cstheme="minorHAnsi"/>
                <w:color w:val="000000"/>
                <w:position w:val="-2"/>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DFDAE1" w14:textId="19709E83" w:rsidR="000512C6" w:rsidRPr="00AF33FB" w:rsidRDefault="000512C6" w:rsidP="000512C6">
            <w:pPr>
              <w:rPr>
                <w:rFonts w:asciiTheme="minorHAnsi" w:hAnsiTheme="minorHAnsi" w:cstheme="minorHAnsi"/>
                <w:color w:val="000000"/>
                <w:position w:val="-2"/>
              </w:rPr>
            </w:pPr>
            <w:r w:rsidRPr="00AF33FB">
              <w:rPr>
                <w:rFonts w:asciiTheme="minorHAnsi" w:hAnsiTheme="minorHAnsi" w:cstheme="minorHAnsi"/>
                <w:color w:val="000000"/>
                <w:position w:val="-2"/>
              </w:rPr>
              <w:t>Vzorec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F1D71" w14:textId="77777777" w:rsidR="000512C6"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Parafiran.</w:t>
            </w:r>
          </w:p>
          <w:p w14:paraId="46DCA275" w14:textId="3214B978" w:rsidR="000512C6"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65CC283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50391" w14:textId="0C3D41DB" w:rsidR="00CC60E8" w:rsidRPr="00AF33FB" w:rsidRDefault="00AF33FB" w:rsidP="00A5168A">
            <w:pPr>
              <w:rPr>
                <w:rFonts w:asciiTheme="minorHAnsi" w:hAnsiTheme="minorHAnsi" w:cstheme="minorHAnsi"/>
              </w:rPr>
            </w:pPr>
            <w:r>
              <w:rPr>
                <w:rFonts w:asciiTheme="minorHAnsi" w:hAnsiTheme="minorHAnsi" w:cstheme="minorHAnsi"/>
                <w:color w:val="000000"/>
                <w:position w:val="-2"/>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8F848" w14:textId="77777777" w:rsidR="00CC60E8" w:rsidRPr="00AF33FB" w:rsidRDefault="002A5208">
            <w:pPr>
              <w:rPr>
                <w:rFonts w:asciiTheme="minorHAnsi" w:hAnsiTheme="minorHAnsi" w:cstheme="minorHAnsi"/>
                <w:color w:val="000000"/>
                <w:position w:val="-2"/>
              </w:rPr>
            </w:pPr>
            <w:r w:rsidRPr="00AF33FB">
              <w:rPr>
                <w:rFonts w:asciiTheme="minorHAnsi" w:hAnsiTheme="minorHAnsi" w:cstheme="minorHAnsi"/>
                <w:color w:val="000000"/>
                <w:position w:val="-2"/>
              </w:rPr>
              <w:t>Izjava zastopnika podizvajalca v zvezi z izpolnjevanjem obveznih pogojev za podizvajalce</w:t>
            </w:r>
          </w:p>
          <w:p w14:paraId="220BC9BB" w14:textId="77777777" w:rsidR="00F04080" w:rsidRPr="00AF33FB" w:rsidRDefault="00F04080">
            <w:pPr>
              <w:rPr>
                <w:rFonts w:asciiTheme="minorHAnsi" w:hAnsiTheme="minorHAnsi" w:cstheme="minorHAnsi"/>
                <w:color w:val="000000"/>
                <w:position w:val="-2"/>
              </w:rPr>
            </w:pPr>
          </w:p>
          <w:p w14:paraId="71509555" w14:textId="6D67A85C" w:rsidR="00F04080" w:rsidRPr="00AF33FB" w:rsidRDefault="00F04080">
            <w:pPr>
              <w:rPr>
                <w:rFonts w:asciiTheme="minorHAnsi" w:hAnsiTheme="minorHAnsi" w:cstheme="minorHAnsi"/>
              </w:rPr>
            </w:pPr>
            <w:r w:rsidRPr="00AF33FB">
              <w:rPr>
                <w:rFonts w:asciiTheme="minorHAnsi" w:hAnsiTheme="minorHAnsi" w:cstheme="minorHAnsi"/>
                <w:i/>
                <w:iCs/>
                <w:color w:val="808080" w:themeColor="background1" w:themeShade="80"/>
              </w:rPr>
              <w:t>*obrazec se izpolni in predloži v ponudbi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3FCA3F" w14:textId="77777777" w:rsidR="00CC60E8" w:rsidRPr="00AF33FB" w:rsidRDefault="002A5208">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podpisan in žigosan.</w:t>
            </w:r>
          </w:p>
          <w:p w14:paraId="3B7DD7CA" w14:textId="37EE95DA" w:rsidR="000512C6" w:rsidRPr="00AF33FB" w:rsidRDefault="000512C6">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420EFE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08D6A" w14:textId="5F55CCA9" w:rsidR="00CC60E8" w:rsidRPr="00AF33FB" w:rsidRDefault="00AF33FB" w:rsidP="00A5168A">
            <w:pPr>
              <w:rPr>
                <w:rFonts w:asciiTheme="minorHAnsi" w:hAnsiTheme="minorHAnsi" w:cstheme="minorHAnsi"/>
              </w:rPr>
            </w:pPr>
            <w:r>
              <w:rPr>
                <w:rFonts w:asciiTheme="minorHAnsi" w:hAnsiTheme="minorHAnsi" w:cstheme="minorHAnsi"/>
                <w:color w:val="000000"/>
                <w:position w:val="-2"/>
              </w:rPr>
              <w:lastRenderedPageBreak/>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0B319" w14:textId="77777777" w:rsidR="00CC60E8" w:rsidRPr="00AF33FB" w:rsidRDefault="002A5208">
            <w:pPr>
              <w:rPr>
                <w:rFonts w:asciiTheme="minorHAnsi" w:hAnsiTheme="minorHAnsi" w:cstheme="minorHAnsi"/>
                <w:color w:val="000000"/>
                <w:position w:val="-2"/>
              </w:rPr>
            </w:pPr>
            <w:r w:rsidRPr="00AF33FB">
              <w:rPr>
                <w:rFonts w:asciiTheme="minorHAnsi" w:hAnsiTheme="minorHAnsi" w:cstheme="minorHAnsi"/>
                <w:color w:val="000000"/>
                <w:position w:val="-2"/>
              </w:rPr>
              <w:t>Izjava podizvajalca</w:t>
            </w:r>
          </w:p>
          <w:p w14:paraId="43C38C24" w14:textId="77777777" w:rsidR="00F04080" w:rsidRPr="00AF33FB" w:rsidRDefault="00F04080" w:rsidP="00F04080">
            <w:pPr>
              <w:rPr>
                <w:rFonts w:asciiTheme="minorHAnsi" w:hAnsiTheme="minorHAnsi" w:cstheme="minorHAnsi"/>
              </w:rPr>
            </w:pPr>
          </w:p>
          <w:p w14:paraId="7216B60C" w14:textId="3FE4148C" w:rsidR="00F04080" w:rsidRPr="00AF33FB" w:rsidRDefault="00F04080" w:rsidP="00F04080">
            <w:pPr>
              <w:rPr>
                <w:rFonts w:asciiTheme="minorHAnsi" w:hAnsiTheme="minorHAnsi" w:cstheme="minorHAnsi"/>
              </w:rPr>
            </w:pPr>
            <w:r w:rsidRPr="00AF33FB">
              <w:rPr>
                <w:rFonts w:asciiTheme="minorHAnsi" w:hAnsiTheme="minorHAnsi" w:cstheme="minorHAnsi"/>
                <w:i/>
                <w:iCs/>
                <w:color w:val="808080" w:themeColor="background1" w:themeShade="80"/>
              </w:rPr>
              <w:t>*obrazec se izpolni in predloži v ponudbi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79B3E" w14:textId="77777777" w:rsidR="00CC60E8" w:rsidRPr="00AF33FB" w:rsidRDefault="002A5208">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podpisan in žigosan.</w:t>
            </w:r>
          </w:p>
          <w:p w14:paraId="6C52DDAC" w14:textId="79F5FEAE" w:rsidR="000512C6" w:rsidRPr="00AF33FB" w:rsidRDefault="000512C6">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5866F0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EC2B0" w14:textId="0C24CBBC" w:rsidR="00CC60E8" w:rsidRPr="00AF33FB" w:rsidRDefault="002A5208" w:rsidP="00A5168A">
            <w:pPr>
              <w:rPr>
                <w:rFonts w:asciiTheme="minorHAnsi" w:hAnsiTheme="minorHAnsi" w:cstheme="minorHAnsi"/>
              </w:rPr>
            </w:pPr>
            <w:r w:rsidRPr="00AF33FB">
              <w:rPr>
                <w:rFonts w:asciiTheme="minorHAnsi" w:hAnsiTheme="minorHAnsi" w:cstheme="minorHAnsi"/>
                <w:color w:val="000000"/>
                <w:position w:val="-2"/>
              </w:rPr>
              <w:t>1</w:t>
            </w:r>
            <w:r w:rsidR="00AF33FB">
              <w:rPr>
                <w:rFonts w:asciiTheme="minorHAnsi" w:hAnsiTheme="minorHAnsi" w:cstheme="minorHAnsi"/>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C4E4" w14:textId="596DFF6F"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864A6" w14:textId="77777777" w:rsidR="00CC60E8"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podpisan in žigosan.</w:t>
            </w:r>
          </w:p>
          <w:p w14:paraId="6D790FFB" w14:textId="058012DA" w:rsidR="000512C6" w:rsidRPr="00AF33FB" w:rsidRDefault="000512C6">
            <w:pPr>
              <w:spacing w:before="135" w:after="135"/>
              <w:jc w:val="both"/>
              <w:textAlignment w:val="center"/>
              <w:rPr>
                <w:rFonts w:asciiTheme="minorHAnsi" w:hAnsiTheme="minorHAnsi" w:cstheme="minorHAnsi"/>
                <w:b/>
                <w:color w:val="000000"/>
                <w:position w:val="-2"/>
              </w:rPr>
            </w:pPr>
            <w:r w:rsidRPr="00AF33FB">
              <w:rPr>
                <w:rFonts w:asciiTheme="minorHAnsi" w:hAnsiTheme="minorHAnsi" w:cstheme="minorHAnsi"/>
                <w:color w:val="000000"/>
                <w:position w:val="-2"/>
              </w:rPr>
              <w:t>Obrazec mora biti v aplikaciji e-JN predložen v razdelku »Ostale priloge«.</w:t>
            </w:r>
          </w:p>
        </w:tc>
      </w:tr>
      <w:tr w:rsidR="00CC60E8" w:rsidRPr="00AF33FB" w14:paraId="0733EC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2AF96" w14:textId="32C01984" w:rsidR="00CC60E8" w:rsidRPr="00AF33FB" w:rsidRDefault="002A5208" w:rsidP="00A5168A">
            <w:pPr>
              <w:rPr>
                <w:rFonts w:asciiTheme="minorHAnsi" w:hAnsiTheme="minorHAnsi" w:cstheme="minorHAnsi"/>
              </w:rPr>
            </w:pPr>
            <w:r w:rsidRPr="00AF33FB">
              <w:rPr>
                <w:rFonts w:asciiTheme="minorHAnsi" w:hAnsiTheme="minorHAnsi" w:cstheme="minorHAnsi"/>
                <w:color w:val="000000"/>
                <w:position w:val="-2"/>
              </w:rPr>
              <w:t>1</w:t>
            </w:r>
            <w:r w:rsidR="00AF33FB">
              <w:rPr>
                <w:rFonts w:asciiTheme="minorHAnsi" w:hAnsiTheme="minorHAnsi" w:cstheme="minorHAnsi"/>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5F7D5" w14:textId="6E2C6C1D"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FDFAF" w14:textId="77777777" w:rsidR="00CC60E8"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podpisan in žigosan.</w:t>
            </w:r>
          </w:p>
          <w:p w14:paraId="1DD172F5" w14:textId="20D18EA2" w:rsidR="000512C6" w:rsidRPr="00AF33FB" w:rsidRDefault="000512C6">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Obrazec mora biti v aplikaciji e-JN predložen v razdelku »Ostale priloge«.</w:t>
            </w:r>
          </w:p>
        </w:tc>
      </w:tr>
      <w:tr w:rsidR="00AF33FB" w:rsidRPr="00AF33FB" w14:paraId="26019E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FCE8E" w14:textId="79FEE4A1" w:rsidR="00AF33FB" w:rsidRPr="00AF33FB" w:rsidRDefault="00AF33FB" w:rsidP="00AF33FB">
            <w:pPr>
              <w:rPr>
                <w:rFonts w:asciiTheme="minorHAnsi" w:hAnsiTheme="minorHAnsi" w:cstheme="minorHAnsi"/>
                <w:color w:val="000000"/>
                <w:position w:val="-2"/>
              </w:rPr>
            </w:pPr>
            <w:r w:rsidRPr="00AF33FB">
              <w:rPr>
                <w:rFonts w:asciiTheme="minorHAnsi" w:hAnsiTheme="minorHAnsi" w:cstheme="minorHAnsi"/>
                <w:color w:val="000000"/>
                <w:position w:val="-2"/>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C4104C" w14:textId="1D8DE4FF" w:rsidR="00AF33FB" w:rsidRPr="00AF33FB" w:rsidRDefault="00AF33FB" w:rsidP="00AF33FB">
            <w:pPr>
              <w:rPr>
                <w:rFonts w:asciiTheme="minorHAnsi" w:hAnsiTheme="minorHAnsi" w:cstheme="minorHAnsi"/>
                <w:color w:val="000000"/>
                <w:position w:val="-2"/>
              </w:rPr>
            </w:pPr>
            <w:r w:rsidRPr="00AF33FB">
              <w:rPr>
                <w:rFonts w:asciiTheme="minorHAnsi" w:hAnsiTheme="minorHAnsi" w:cstheme="minorHAnsi"/>
                <w:color w:val="000000"/>
                <w:position w:val="-2"/>
              </w:rPr>
              <w:t>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23755" w14:textId="2D6CF5B0" w:rsidR="00AF33FB" w:rsidRPr="00AF33FB" w:rsidRDefault="00AF33FB" w:rsidP="00AF33FB">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Izpolnjen, nalepljen na ovojnico</w:t>
            </w:r>
          </w:p>
        </w:tc>
      </w:tr>
      <w:tr w:rsidR="00A5168A" w:rsidRPr="00AF33FB" w14:paraId="351ABC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222E0" w14:textId="1CDAA820" w:rsidR="00A5168A" w:rsidRPr="00AF33FB" w:rsidRDefault="00A5168A" w:rsidP="00A5168A">
            <w:pPr>
              <w:rPr>
                <w:rFonts w:asciiTheme="minorHAnsi" w:hAnsiTheme="minorHAnsi" w:cstheme="minorHAnsi"/>
                <w:color w:val="000000"/>
                <w:position w:val="-2"/>
              </w:rPr>
            </w:pPr>
            <w:r w:rsidRPr="00AF33FB">
              <w:rPr>
                <w:rFonts w:asciiTheme="minorHAnsi" w:hAnsiTheme="minorHAnsi" w:cstheme="minorHAnsi"/>
                <w:color w:val="000000"/>
                <w:position w:val="-2"/>
              </w:rPr>
              <w:t>Priloga/dokazilo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00AEE2" w14:textId="2B8CCD80" w:rsidR="00A5168A" w:rsidRPr="00AF33FB" w:rsidRDefault="00A5168A" w:rsidP="00A5168A">
            <w:pPr>
              <w:rPr>
                <w:rFonts w:asciiTheme="minorHAnsi" w:hAnsiTheme="minorHAnsi" w:cstheme="minorHAnsi"/>
                <w:color w:val="000000"/>
                <w:position w:val="-2"/>
              </w:rPr>
            </w:pPr>
            <w:r w:rsidRPr="00AF33FB">
              <w:rPr>
                <w:rFonts w:asciiTheme="minorHAnsi" w:hAnsiTheme="minorHAnsi" w:cstheme="minorHAnsi"/>
                <w:color w:val="000000"/>
                <w:position w:val="-2"/>
              </w:rPr>
              <w:t>Partnerska pogodba (</w:t>
            </w:r>
            <w:r w:rsidR="00F04080" w:rsidRPr="00AF33FB">
              <w:rPr>
                <w:rFonts w:asciiTheme="minorHAnsi" w:hAnsiTheme="minorHAnsi" w:cstheme="minorHAnsi"/>
                <w:color w:val="000000"/>
                <w:position w:val="-2"/>
              </w:rPr>
              <w:t xml:space="preserve">le </w:t>
            </w:r>
            <w:r w:rsidRPr="00AF33FB">
              <w:rPr>
                <w:rFonts w:asciiTheme="minorHAnsi" w:hAnsiTheme="minorHAnsi" w:cstheme="minorHAnsi"/>
                <w:color w:val="000000"/>
                <w:position w:val="-2"/>
              </w:rPr>
              <w:t>v primeru nastopa s partnerji)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9EACBF" w14:textId="77777777" w:rsidR="00A5168A" w:rsidRPr="00AF33FB" w:rsidRDefault="00A5168A" w:rsidP="00A5168A">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Pripravi ponudnik sam.</w:t>
            </w:r>
          </w:p>
          <w:p w14:paraId="39420731" w14:textId="575617C4" w:rsidR="00A5168A" w:rsidRPr="00AF33FB" w:rsidRDefault="00A5168A" w:rsidP="00A5168A">
            <w:pPr>
              <w:spacing w:before="135" w:after="135"/>
              <w:jc w:val="both"/>
              <w:textAlignment w:val="center"/>
              <w:rPr>
                <w:rFonts w:asciiTheme="minorHAnsi" w:hAnsiTheme="minorHAnsi" w:cstheme="minorHAnsi"/>
                <w:color w:val="000000"/>
                <w:position w:val="-2"/>
              </w:rPr>
            </w:pPr>
            <w:r w:rsidRPr="00AF33FB">
              <w:rPr>
                <w:rFonts w:asciiTheme="minorHAnsi" w:hAnsiTheme="minorHAnsi" w:cstheme="minorHAnsi"/>
                <w:color w:val="000000"/>
                <w:position w:val="-2"/>
              </w:rPr>
              <w:t>Dokument pri elektronski oddaji ponudbe naložiti v aplikaciji e-JN v razdelek »Ostale priloge«</w:t>
            </w:r>
          </w:p>
        </w:tc>
      </w:tr>
      <w:tr w:rsidR="00CC60E8" w:rsidRPr="00AF33FB" w14:paraId="5F7B9C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45A31" w14:textId="45571638" w:rsidR="00CC60E8" w:rsidRPr="00AF33FB" w:rsidRDefault="00A5168A">
            <w:pPr>
              <w:rPr>
                <w:rFonts w:asciiTheme="minorHAnsi" w:hAnsiTheme="minorHAnsi" w:cstheme="minorHAnsi"/>
              </w:rPr>
            </w:pPr>
            <w:r w:rsidRPr="00AF33FB">
              <w:rPr>
                <w:rFonts w:asciiTheme="minorHAnsi" w:hAnsiTheme="minorHAnsi" w:cstheme="minorHAnsi"/>
                <w:color w:val="000000"/>
                <w:position w:val="-2"/>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F9C2F" w14:textId="53B464A4"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999EC" w14:textId="77777777" w:rsidR="00CC60E8" w:rsidRPr="00AF33FB" w:rsidRDefault="000512C6">
            <w:pPr>
              <w:spacing w:before="135" w:after="135"/>
              <w:jc w:val="both"/>
              <w:textAlignment w:val="center"/>
              <w:rPr>
                <w:rFonts w:asciiTheme="minorHAnsi" w:hAnsiTheme="minorHAnsi" w:cstheme="minorHAnsi"/>
              </w:rPr>
            </w:pPr>
            <w:r w:rsidRPr="00AF33FB">
              <w:rPr>
                <w:rFonts w:asciiTheme="minorHAnsi" w:hAnsiTheme="minorHAnsi" w:cstheme="minorHAnsi"/>
              </w:rPr>
              <w:t>Parafirati vsako stran vzorca pogodbe.</w:t>
            </w:r>
          </w:p>
          <w:p w14:paraId="21D76648" w14:textId="6395D4D4" w:rsidR="000512C6" w:rsidRPr="00AF33FB" w:rsidRDefault="000512C6">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Obrazec mora biti v aplikaciji e-JN predložen v razdelku »Ostale priloge«.</w:t>
            </w:r>
          </w:p>
        </w:tc>
      </w:tr>
    </w:tbl>
    <w:p w14:paraId="1C0CC14A" w14:textId="77777777" w:rsidR="00CC60E8" w:rsidRPr="00AF33FB" w:rsidRDefault="00CC60E8">
      <w:pPr>
        <w:rPr>
          <w:rFonts w:asciiTheme="minorHAnsi" w:hAnsiTheme="minorHAnsi" w:cstheme="minorHAnsi"/>
        </w:rPr>
        <w:sectPr w:rsidR="00CC60E8" w:rsidRPr="00AF33FB" w:rsidSect="00AF33FB">
          <w:headerReference w:type="default" r:id="rId8"/>
          <w:footerReference w:type="default" r:id="rId9"/>
          <w:pgSz w:w="11906" w:h="16838"/>
          <w:pgMar w:top="1985" w:right="1418" w:bottom="1418" w:left="1418" w:header="567" w:footer="680" w:gutter="0"/>
          <w:cols w:space="708"/>
          <w:docGrid w:linePitch="360"/>
        </w:sectPr>
      </w:pPr>
    </w:p>
    <w:p w14:paraId="6C3E0EF1" w14:textId="29DD8828" w:rsidR="002272A1" w:rsidRPr="00AF33FB" w:rsidRDefault="002A5208" w:rsidP="00C20782">
      <w:pPr>
        <w:spacing w:after="0"/>
        <w:jc w:val="right"/>
        <w:rPr>
          <w:rFonts w:asciiTheme="minorHAnsi" w:hAnsiTheme="minorHAnsi" w:cstheme="minorHAnsi"/>
        </w:rPr>
      </w:pPr>
      <w:r w:rsidRPr="00AF33FB">
        <w:rPr>
          <w:rFonts w:asciiTheme="minorHAnsi" w:hAnsiTheme="minorHAnsi" w:cstheme="minorHAnsi"/>
        </w:rPr>
        <w:lastRenderedPageBreak/>
        <w:t>Obrazec št: 1</w:t>
      </w:r>
    </w:p>
    <w:p w14:paraId="32BD350F" w14:textId="77777777" w:rsidR="00C20782" w:rsidRPr="00AF33FB" w:rsidRDefault="00C20782" w:rsidP="00C20782">
      <w:pPr>
        <w:spacing w:after="0"/>
        <w:jc w:val="right"/>
        <w:rPr>
          <w:rFonts w:asciiTheme="minorHAnsi" w:hAnsiTheme="minorHAnsi" w:cstheme="minorHAnsi"/>
        </w:rPr>
      </w:pPr>
    </w:p>
    <w:p w14:paraId="23D02A8A"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Ponudba</w:t>
      </w:r>
    </w:p>
    <w:p w14:paraId="03FCB4B2" w14:textId="77777777" w:rsidR="002272A1" w:rsidRPr="00AF33FB" w:rsidRDefault="002272A1" w:rsidP="002272A1">
      <w:pPr>
        <w:spacing w:after="120"/>
        <w:rPr>
          <w:rFonts w:asciiTheme="minorHAnsi" w:hAnsiTheme="minorHAnsi" w:cstheme="minorHAnsi"/>
        </w:rPr>
      </w:pPr>
    </w:p>
    <w:p w14:paraId="10ACCBDC" w14:textId="5FC394A7" w:rsidR="00CC60E8" w:rsidRPr="00AF33FB" w:rsidRDefault="002A5208" w:rsidP="0019324E">
      <w:pPr>
        <w:jc w:val="both"/>
        <w:rPr>
          <w:rFonts w:asciiTheme="minorHAnsi" w:hAnsiTheme="minorHAnsi" w:cstheme="minorHAnsi"/>
        </w:rPr>
      </w:pPr>
      <w:r w:rsidRPr="00AF33FB">
        <w:rPr>
          <w:rFonts w:asciiTheme="minorHAnsi" w:hAnsiTheme="minorHAnsi" w:cstheme="minorHAnsi"/>
          <w:color w:val="000000"/>
        </w:rPr>
        <w:t>Na osnovi povabila za naročilo »</w:t>
      </w:r>
      <w:r w:rsidR="0019324E" w:rsidRPr="00AF33FB">
        <w:rPr>
          <w:rFonts w:asciiTheme="minorHAnsi" w:hAnsiTheme="minorHAnsi" w:cstheme="minorHAnsi"/>
          <w:color w:val="000000"/>
        </w:rPr>
        <w:t>Sanacija strehe dela objekta (70-letne oz. NOB šole) Osnovne šole Koroška Bela</w:t>
      </w:r>
      <w:r w:rsidRPr="00AF33FB">
        <w:rPr>
          <w:rFonts w:asciiTheme="minorHAnsi" w:hAnsiTheme="minorHAnsi" w:cstheme="minorHAnsi"/>
          <w:color w:val="000000"/>
        </w:rPr>
        <w:t>« dajemo ponudbo, kot sledi:</w:t>
      </w:r>
    </w:p>
    <w:p w14:paraId="50157D6E"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I. Ponudba številka:</w:t>
      </w:r>
      <w:r w:rsidRPr="00AF33FB">
        <w:rPr>
          <w:rFonts w:asciiTheme="minorHAnsi" w:hAnsiTheme="minorHAnsi" w:cstheme="minorHAnsi"/>
          <w:color w:val="000000"/>
        </w:rPr>
        <w:t xml:space="preserve"> </w:t>
      </w:r>
      <w:r w:rsidRPr="00AF33FB">
        <w:rPr>
          <w:rFonts w:asciiTheme="minorHAnsi" w:hAnsiTheme="minorHAnsi" w:cstheme="minorHAnsi"/>
          <w:color w:val="000000"/>
          <w:u w:val="single"/>
        </w:rPr>
        <w:t>_______________</w:t>
      </w:r>
    </w:p>
    <w:tbl>
      <w:tblPr>
        <w:tblStyle w:val="NormalTablePHPDOCX"/>
        <w:tblW w:w="8670" w:type="dxa"/>
        <w:tblLook w:val="04A0" w:firstRow="1" w:lastRow="0" w:firstColumn="1" w:lastColumn="0" w:noHBand="0" w:noVBand="1"/>
      </w:tblPr>
      <w:tblGrid>
        <w:gridCol w:w="2385"/>
        <w:gridCol w:w="6285"/>
      </w:tblGrid>
      <w:tr w:rsidR="00CC60E8" w:rsidRPr="00AF33FB" w14:paraId="6181931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79BBE0"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97530"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11F1F37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F4E5B2"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1CBFAC"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bl>
    <w:p w14:paraId="0A14F43F"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Ponudbo oddajamo (ustrezno označite):</w:t>
      </w:r>
    </w:p>
    <w:p w14:paraId="60EABF38"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rPr>
        <w:fldChar w:fldCharType="begin">
          <w:ffData>
            <w:name w:val="cbox15d5e52cf0b39d"/>
            <w:enabled/>
            <w:calcOnExit w:val="0"/>
            <w:checkBox>
              <w:sizeAuto/>
              <w:default w:val="0"/>
            </w:checkBox>
          </w:ffData>
        </w:fldChar>
      </w:r>
      <w:bookmarkStart w:id="0" w:name="cbox15d5e52cf0b39d"/>
      <w:r w:rsidRPr="00AF33FB">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AF33FB">
        <w:rPr>
          <w:rFonts w:asciiTheme="minorHAnsi" w:hAnsiTheme="minorHAnsi" w:cstheme="minorHAnsi"/>
        </w:rPr>
        <w:fldChar w:fldCharType="end"/>
      </w:r>
      <w:bookmarkEnd w:id="0"/>
      <w:r w:rsidRPr="00AF33FB">
        <w:rPr>
          <w:rFonts w:asciiTheme="minorHAnsi" w:hAnsiTheme="minorHAnsi" w:cstheme="minorHAnsi"/>
          <w:color w:val="000000"/>
        </w:rPr>
        <w:t> samostojno</w:t>
      </w:r>
    </w:p>
    <w:p w14:paraId="28B6B93D"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rPr>
        <w:fldChar w:fldCharType="begin">
          <w:ffData>
            <w:name w:val="cbox15d5e52cf0b7d1"/>
            <w:enabled/>
            <w:calcOnExit w:val="0"/>
            <w:checkBox>
              <w:sizeAuto/>
              <w:default w:val="0"/>
            </w:checkBox>
          </w:ffData>
        </w:fldChar>
      </w:r>
      <w:bookmarkStart w:id="1" w:name="cbox15d5e52cf0b7d1"/>
      <w:r w:rsidRPr="00AF33FB">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AF33FB">
        <w:rPr>
          <w:rFonts w:asciiTheme="minorHAnsi" w:hAnsiTheme="minorHAnsi" w:cstheme="minorHAnsi"/>
        </w:rPr>
        <w:fldChar w:fldCharType="end"/>
      </w:r>
      <w:bookmarkEnd w:id="1"/>
      <w:r w:rsidRPr="00AF33FB">
        <w:rPr>
          <w:rFonts w:asciiTheme="minorHAnsi" w:hAnsiTheme="minorHAnsi" w:cstheme="minorHAnsi"/>
          <w:color w:val="000000"/>
        </w:rPr>
        <w:t> z naslednjimi partnerji (navedite samo firme): ___________________________________</w:t>
      </w:r>
    </w:p>
    <w:p w14:paraId="04ED103D"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rPr>
        <w:fldChar w:fldCharType="begin">
          <w:ffData>
            <w:name w:val="cbox15d5e52cf0bbe2"/>
            <w:enabled/>
            <w:calcOnExit w:val="0"/>
            <w:checkBox>
              <w:sizeAuto/>
              <w:default w:val="0"/>
            </w:checkBox>
          </w:ffData>
        </w:fldChar>
      </w:r>
      <w:bookmarkStart w:id="2" w:name="cbox15d5e52cf0bbe2"/>
      <w:r w:rsidRPr="00AF33FB">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AF33FB">
        <w:rPr>
          <w:rFonts w:asciiTheme="minorHAnsi" w:hAnsiTheme="minorHAnsi" w:cstheme="minorHAnsi"/>
        </w:rPr>
        <w:fldChar w:fldCharType="end"/>
      </w:r>
      <w:bookmarkEnd w:id="2"/>
      <w:r w:rsidRPr="00AF33FB">
        <w:rPr>
          <w:rFonts w:asciiTheme="minorHAnsi" w:hAnsiTheme="minorHAnsi" w:cstheme="minorHAnsi"/>
          <w:color w:val="000000"/>
        </w:rPr>
        <w:t> z naslednjimi podizvajalci (navedite samo firme): ________________________________</w:t>
      </w:r>
    </w:p>
    <w:p w14:paraId="159494AF"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rPr>
        <w:fldChar w:fldCharType="begin">
          <w:ffData>
            <w:name w:val="cbox15d5e52cf0bff8"/>
            <w:enabled/>
            <w:calcOnExit w:val="0"/>
            <w:checkBox>
              <w:sizeAuto/>
              <w:default w:val="0"/>
            </w:checkBox>
          </w:ffData>
        </w:fldChar>
      </w:r>
      <w:bookmarkStart w:id="3" w:name="cbox15d5e52cf0bff8"/>
      <w:r w:rsidRPr="00AF33FB">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AF33FB">
        <w:rPr>
          <w:rFonts w:asciiTheme="minorHAnsi" w:hAnsiTheme="minorHAnsi" w:cstheme="minorHAnsi"/>
        </w:rPr>
        <w:fldChar w:fldCharType="end"/>
      </w:r>
      <w:bookmarkEnd w:id="3"/>
      <w:r w:rsidRPr="00AF33FB">
        <w:rPr>
          <w:rFonts w:asciiTheme="minorHAnsi" w:hAnsiTheme="minorHAnsi" w:cstheme="minorHAnsi"/>
          <w:color w:val="000000"/>
        </w:rPr>
        <w:t>  z uporabo zmogljivosti naslednjih subjektov (navedite samo firme): _____________________________</w:t>
      </w:r>
    </w:p>
    <w:p w14:paraId="2F68082B" w14:textId="77777777" w:rsidR="00760404" w:rsidRPr="00AF33FB" w:rsidRDefault="00760404">
      <w:pPr>
        <w:spacing w:before="225" w:after="225" w:line="240" w:lineRule="auto"/>
        <w:jc w:val="both"/>
        <w:rPr>
          <w:rFonts w:asciiTheme="minorHAnsi" w:hAnsiTheme="minorHAnsi" w:cstheme="minorHAnsi"/>
          <w:color w:val="000000"/>
        </w:rPr>
      </w:pPr>
    </w:p>
    <w:p w14:paraId="48431101" w14:textId="278B5B09" w:rsidR="00857C8E"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r w:rsidRPr="00AF33FB">
        <w:rPr>
          <w:rFonts w:asciiTheme="minorHAnsi" w:hAnsiTheme="minorHAnsi" w:cstheme="minorHAnsi"/>
          <w:b/>
          <w:bCs/>
          <w:color w:val="000000"/>
        </w:rPr>
        <w:t>II. Ponudbena cena </w:t>
      </w:r>
    </w:p>
    <w:tbl>
      <w:tblPr>
        <w:tblStyle w:val="NormalTablePHPDOCX"/>
        <w:tblW w:w="4789" w:type="pct"/>
        <w:tblInd w:w="108" w:type="dxa"/>
        <w:tblLook w:val="04A0" w:firstRow="1" w:lastRow="0" w:firstColumn="1" w:lastColumn="0" w:noHBand="0" w:noVBand="1"/>
      </w:tblPr>
      <w:tblGrid>
        <w:gridCol w:w="3998"/>
        <w:gridCol w:w="4678"/>
      </w:tblGrid>
      <w:tr w:rsidR="00857C8E" w:rsidRPr="00AF33FB" w14:paraId="4D9027AA"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4FF03E5C" w14:textId="77777777" w:rsidR="00857C8E" w:rsidRPr="00AF33FB" w:rsidRDefault="00857C8E" w:rsidP="00A5168A">
            <w:pPr>
              <w:spacing w:before="120" w:after="120"/>
              <w:rPr>
                <w:rFonts w:asciiTheme="minorHAnsi" w:hAnsiTheme="minorHAnsi" w:cstheme="minorHAnsi"/>
                <w:b/>
                <w:color w:val="D9D9D9" w:themeColor="background1" w:themeShade="D9"/>
              </w:rPr>
            </w:pPr>
            <w:r w:rsidRPr="00AF33FB">
              <w:rPr>
                <w:rFonts w:asciiTheme="minorHAnsi" w:hAnsiTheme="minorHAnsi" w:cstheme="minorHAnsi"/>
                <w:b/>
                <w:color w:val="000000" w:themeColor="text1"/>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14:paraId="4E9537F2" w14:textId="77777777" w:rsidR="00857C8E" w:rsidRPr="00AF33FB" w:rsidRDefault="00857C8E" w:rsidP="00A5168A">
            <w:pPr>
              <w:spacing w:before="120" w:after="120"/>
              <w:jc w:val="both"/>
              <w:rPr>
                <w:rFonts w:asciiTheme="minorHAnsi" w:hAnsiTheme="minorHAnsi" w:cstheme="minorHAnsi"/>
                <w:color w:val="000000" w:themeColor="text1"/>
              </w:rPr>
            </w:pPr>
            <w:r w:rsidRPr="00AF33FB">
              <w:rPr>
                <w:rFonts w:asciiTheme="minorHAnsi" w:hAnsiTheme="minorHAnsi" w:cstheme="minorHAnsi"/>
                <w:color w:val="000000" w:themeColor="text1"/>
              </w:rPr>
              <w:t>______________________ EUR</w:t>
            </w:r>
            <w:r w:rsidRPr="00AF33FB">
              <w:rPr>
                <w:rFonts w:asciiTheme="minorHAnsi" w:hAnsiTheme="minorHAnsi" w:cstheme="minorHAnsi"/>
                <w:color w:val="FFFFFF" w:themeColor="background1"/>
              </w:rPr>
              <w:t>_______</w:t>
            </w:r>
          </w:p>
        </w:tc>
      </w:tr>
      <w:tr w:rsidR="00AF33FB" w:rsidRPr="00AF33FB" w14:paraId="6F21A72E"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5C70DD23" w14:textId="0DDDB9E4" w:rsidR="00AF33FB" w:rsidRPr="00AF33FB" w:rsidRDefault="00AF33FB" w:rsidP="00A5168A">
            <w:pPr>
              <w:spacing w:before="120" w:after="120"/>
              <w:rPr>
                <w:rFonts w:asciiTheme="minorHAnsi" w:hAnsiTheme="minorHAnsi" w:cstheme="minorHAnsi"/>
                <w:b/>
                <w:color w:val="000000" w:themeColor="text1"/>
              </w:rPr>
            </w:pPr>
            <w:r>
              <w:rPr>
                <w:rFonts w:asciiTheme="minorHAnsi" w:hAnsiTheme="minorHAnsi" w:cstheme="minorHAnsi"/>
                <w:b/>
                <w:color w:val="000000" w:themeColor="text1"/>
              </w:rPr>
              <w:t>Popust v %</w:t>
            </w:r>
          </w:p>
        </w:tc>
        <w:tc>
          <w:tcPr>
            <w:tcW w:w="2696" w:type="pct"/>
            <w:tcBorders>
              <w:top w:val="single" w:sz="5" w:space="0" w:color="000000"/>
              <w:left w:val="single" w:sz="5" w:space="0" w:color="000000"/>
              <w:bottom w:val="single" w:sz="5" w:space="0" w:color="000000"/>
              <w:right w:val="single" w:sz="5" w:space="0" w:color="000000"/>
            </w:tcBorders>
          </w:tcPr>
          <w:p w14:paraId="70E07CD3" w14:textId="3EA48714" w:rsidR="00AF33FB" w:rsidRPr="00AF33FB" w:rsidRDefault="00AF33FB" w:rsidP="00A5168A">
            <w:pPr>
              <w:spacing w:before="120" w:after="120"/>
              <w:jc w:val="both"/>
              <w:rPr>
                <w:rFonts w:asciiTheme="minorHAnsi" w:hAnsiTheme="minorHAnsi" w:cstheme="minorHAnsi"/>
                <w:color w:val="000000" w:themeColor="text1"/>
              </w:rPr>
            </w:pPr>
            <w:r>
              <w:rPr>
                <w:rFonts w:asciiTheme="minorHAnsi" w:hAnsiTheme="minorHAnsi" w:cstheme="minorHAnsi"/>
                <w:color w:val="000000" w:themeColor="text1"/>
              </w:rPr>
              <w:t>____%</w:t>
            </w:r>
          </w:p>
        </w:tc>
      </w:tr>
      <w:tr w:rsidR="00AF33FB" w:rsidRPr="00AF33FB" w14:paraId="515DB604"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688584D8" w14:textId="7F9F2416" w:rsidR="00AF33FB" w:rsidRDefault="00AF33FB" w:rsidP="00A5168A">
            <w:pPr>
              <w:spacing w:before="120" w:after="120"/>
              <w:rPr>
                <w:rFonts w:asciiTheme="minorHAnsi" w:hAnsiTheme="minorHAnsi" w:cstheme="minorHAnsi"/>
                <w:b/>
                <w:color w:val="000000" w:themeColor="text1"/>
              </w:rPr>
            </w:pPr>
            <w:r w:rsidRPr="00AF33FB">
              <w:rPr>
                <w:rFonts w:asciiTheme="minorHAnsi" w:hAnsiTheme="minorHAnsi" w:cstheme="minorHAnsi"/>
                <w:b/>
                <w:color w:val="000000" w:themeColor="text1"/>
              </w:rPr>
              <w:t>Ponudbena vrednost brez DDV</w:t>
            </w:r>
            <w:r>
              <w:rPr>
                <w:rFonts w:asciiTheme="minorHAnsi" w:hAnsiTheme="minorHAnsi" w:cstheme="minorHAnsi"/>
                <w:b/>
                <w:color w:val="000000" w:themeColor="text1"/>
              </w:rPr>
              <w:t xml:space="preserve"> s popustom</w:t>
            </w:r>
          </w:p>
        </w:tc>
        <w:tc>
          <w:tcPr>
            <w:tcW w:w="2696" w:type="pct"/>
            <w:tcBorders>
              <w:top w:val="single" w:sz="5" w:space="0" w:color="000000"/>
              <w:left w:val="single" w:sz="5" w:space="0" w:color="000000"/>
              <w:bottom w:val="single" w:sz="5" w:space="0" w:color="000000"/>
              <w:right w:val="single" w:sz="5" w:space="0" w:color="000000"/>
            </w:tcBorders>
          </w:tcPr>
          <w:p w14:paraId="6546349F" w14:textId="2F676DEE" w:rsidR="00AF33FB" w:rsidRDefault="00AF33FB" w:rsidP="00A5168A">
            <w:pPr>
              <w:spacing w:before="120" w:after="120"/>
              <w:jc w:val="both"/>
              <w:rPr>
                <w:rFonts w:asciiTheme="minorHAnsi" w:hAnsiTheme="minorHAnsi" w:cstheme="minorHAnsi"/>
                <w:color w:val="000000" w:themeColor="text1"/>
              </w:rPr>
            </w:pPr>
            <w:r>
              <w:rPr>
                <w:rFonts w:asciiTheme="minorHAnsi" w:hAnsiTheme="minorHAnsi" w:cstheme="minorHAnsi"/>
                <w:color w:val="000000" w:themeColor="text1"/>
              </w:rPr>
              <w:t>____________________ EUR</w:t>
            </w:r>
          </w:p>
        </w:tc>
      </w:tr>
      <w:tr w:rsidR="00857C8E" w:rsidRPr="00AF33FB" w14:paraId="70B9D7B8" w14:textId="77777777" w:rsidTr="00A5168A">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E4E7C0D" w14:textId="77777777" w:rsidR="00857C8E" w:rsidRPr="00AF33FB" w:rsidRDefault="00857C8E" w:rsidP="00A5168A">
            <w:pPr>
              <w:spacing w:before="120" w:after="120"/>
              <w:rPr>
                <w:rFonts w:asciiTheme="minorHAnsi" w:hAnsiTheme="minorHAnsi" w:cstheme="minorHAnsi"/>
                <w:b/>
                <w:color w:val="000000"/>
              </w:rPr>
            </w:pPr>
            <w:r w:rsidRPr="00AF33FB">
              <w:rPr>
                <w:rFonts w:asciiTheme="minorHAnsi" w:hAnsiTheme="minorHAnsi" w:cstheme="minorHAnsi"/>
                <w:b/>
                <w:color w:val="000000"/>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3F9C9A7" w14:textId="77777777" w:rsidR="00857C8E" w:rsidRPr="00AF33FB" w:rsidRDefault="00857C8E" w:rsidP="00A5168A">
            <w:pPr>
              <w:spacing w:before="120" w:after="120"/>
              <w:rPr>
                <w:rFonts w:asciiTheme="minorHAnsi" w:hAnsiTheme="minorHAnsi" w:cstheme="minorHAnsi"/>
                <w:color w:val="000000" w:themeColor="text1"/>
              </w:rPr>
            </w:pPr>
            <w:r w:rsidRPr="00AF33FB">
              <w:rPr>
                <w:rFonts w:asciiTheme="minorHAnsi" w:hAnsiTheme="minorHAnsi" w:cstheme="minorHAnsi"/>
                <w:color w:val="000000" w:themeColor="text1"/>
              </w:rPr>
              <w:t>______________________ EUR ( ______%)</w:t>
            </w:r>
          </w:p>
        </w:tc>
      </w:tr>
      <w:tr w:rsidR="00857C8E" w:rsidRPr="00AF33FB" w14:paraId="286E6193" w14:textId="77777777" w:rsidTr="00A5168A">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49595B2" w14:textId="77777777" w:rsidR="00857C8E" w:rsidRPr="00AF33FB" w:rsidRDefault="00857C8E" w:rsidP="00A5168A">
            <w:pPr>
              <w:spacing w:before="120" w:after="120"/>
              <w:rPr>
                <w:rFonts w:asciiTheme="minorHAnsi" w:hAnsiTheme="minorHAnsi" w:cstheme="minorHAnsi"/>
                <w:b/>
                <w:color w:val="000000"/>
              </w:rPr>
            </w:pPr>
            <w:r w:rsidRPr="00AF33FB">
              <w:rPr>
                <w:rFonts w:asciiTheme="minorHAnsi" w:hAnsiTheme="minorHAnsi" w:cstheme="minorHAnsi"/>
                <w:b/>
                <w:color w:val="000000"/>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199C9E37" w14:textId="77777777" w:rsidR="00857C8E" w:rsidRPr="00AF33FB" w:rsidRDefault="00857C8E" w:rsidP="00A5168A">
            <w:pPr>
              <w:spacing w:before="120" w:after="120"/>
              <w:rPr>
                <w:rFonts w:asciiTheme="minorHAnsi" w:hAnsiTheme="minorHAnsi" w:cstheme="minorHAnsi"/>
                <w:b/>
                <w:color w:val="FFFFFF" w:themeColor="background1"/>
              </w:rPr>
            </w:pPr>
            <w:r w:rsidRPr="00AF33FB">
              <w:rPr>
                <w:rFonts w:asciiTheme="minorHAnsi" w:hAnsiTheme="minorHAnsi" w:cstheme="minorHAnsi"/>
                <w:color w:val="000000" w:themeColor="text1"/>
              </w:rPr>
              <w:t>______________________ EUR</w:t>
            </w:r>
            <w:r w:rsidRPr="00AF33FB">
              <w:rPr>
                <w:rFonts w:asciiTheme="minorHAnsi" w:hAnsiTheme="minorHAnsi" w:cstheme="minorHAnsi"/>
                <w:color w:val="FFFFFF" w:themeColor="background1"/>
              </w:rPr>
              <w:t>_______</w:t>
            </w:r>
          </w:p>
        </w:tc>
      </w:tr>
    </w:tbl>
    <w:p w14:paraId="1558E990" w14:textId="450E254C" w:rsidR="00CC60E8" w:rsidRPr="00AF33FB" w:rsidRDefault="00CC60E8">
      <w:pPr>
        <w:spacing w:before="225" w:after="225" w:line="240" w:lineRule="auto"/>
        <w:jc w:val="both"/>
        <w:rPr>
          <w:rFonts w:asciiTheme="minorHAnsi" w:hAnsiTheme="minorHAnsi" w:cstheme="minorHAnsi"/>
        </w:rPr>
      </w:pPr>
    </w:p>
    <w:p w14:paraId="0F05091D" w14:textId="51D28EA3"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III. Rok veljavnosti ponudb</w:t>
      </w:r>
      <w:r w:rsidRPr="00AF33FB">
        <w:rPr>
          <w:rFonts w:asciiTheme="minorHAnsi" w:hAnsiTheme="minorHAnsi" w:cstheme="minorHAnsi"/>
          <w:b/>
          <w:color w:val="000000"/>
        </w:rPr>
        <w:t>e</w:t>
      </w:r>
      <w:r w:rsidRPr="00AF33FB">
        <w:rPr>
          <w:rFonts w:asciiTheme="minorHAnsi" w:hAnsiTheme="minorHAnsi" w:cstheme="minorHAnsi"/>
          <w:color w:val="000000"/>
        </w:rPr>
        <w:t xml:space="preserve"> Ponudba velja najmanj </w:t>
      </w:r>
      <w:r w:rsidR="0019324E" w:rsidRPr="00AF33FB">
        <w:rPr>
          <w:rFonts w:asciiTheme="minorHAnsi" w:hAnsiTheme="minorHAnsi" w:cstheme="minorHAnsi"/>
          <w:color w:val="000000"/>
        </w:rPr>
        <w:t>9</w:t>
      </w:r>
      <w:r w:rsidR="0020159D" w:rsidRPr="00AF33FB">
        <w:rPr>
          <w:rFonts w:asciiTheme="minorHAnsi" w:hAnsiTheme="minorHAnsi" w:cstheme="minorHAnsi"/>
          <w:color w:val="000000"/>
        </w:rPr>
        <w:t xml:space="preserve">0 </w:t>
      </w:r>
      <w:r w:rsidRPr="00AF33FB">
        <w:rPr>
          <w:rFonts w:asciiTheme="minorHAnsi" w:hAnsiTheme="minorHAnsi" w:cstheme="minorHAnsi"/>
          <w:color w:val="000000"/>
        </w:rPr>
        <w:t>dni od roka za predložitev ponudb.</w:t>
      </w:r>
    </w:p>
    <w:p w14:paraId="4F3B622B"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lastRenderedPageBreak/>
        <w:t>Ponudba mora biti veljavna najmanj do navedenega roka. Prekratka veljavnost ponudbe pomeni razlog za zavrnitev ponudbe.</w:t>
      </w:r>
    </w:p>
    <w:p w14:paraId="3431F426"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r w:rsidRPr="00AF33FB">
        <w:rPr>
          <w:rFonts w:asciiTheme="minorHAnsi" w:hAnsiTheme="minorHAnsi" w:cstheme="minorHAnsi"/>
          <w:b/>
          <w:bCs/>
          <w:color w:val="000000"/>
        </w:rPr>
        <w:t>IV. Podatki o plačilu </w:t>
      </w:r>
    </w:p>
    <w:p w14:paraId="4AB9BFFB" w14:textId="538621B0" w:rsidR="00760404" w:rsidRPr="00AF33FB" w:rsidRDefault="002A5208">
      <w:pPr>
        <w:spacing w:before="225" w:after="225" w:line="240" w:lineRule="auto"/>
        <w:jc w:val="both"/>
        <w:rPr>
          <w:rFonts w:asciiTheme="minorHAnsi" w:hAnsiTheme="minorHAnsi" w:cstheme="minorHAnsi"/>
          <w:color w:val="000000"/>
        </w:rPr>
      </w:pPr>
      <w:r w:rsidRPr="00AF33FB">
        <w:rPr>
          <w:rFonts w:asciiTheme="minorHAnsi" w:hAnsiTheme="minorHAnsi" w:cstheme="minorHAnsi"/>
          <w:color w:val="000000"/>
        </w:rPr>
        <w:t>Plačila se opravijo na podlagi izdanih računov</w:t>
      </w:r>
      <w:r w:rsidR="00F82867">
        <w:rPr>
          <w:rFonts w:asciiTheme="minorHAnsi" w:hAnsiTheme="minorHAnsi" w:cstheme="minorHAnsi"/>
          <w:color w:val="000000"/>
        </w:rPr>
        <w:t xml:space="preserve"> in v skladu z osnutkom pogodbe</w:t>
      </w:r>
      <w:r w:rsidRPr="00AF33FB">
        <w:rPr>
          <w:rFonts w:asciiTheme="minorHAnsi" w:hAnsiTheme="minorHAnsi" w:cstheme="minorHAnsi"/>
          <w:color w:val="000000"/>
        </w:rPr>
        <w:t>. Rok plačila je 30</w:t>
      </w:r>
      <w:r w:rsidR="0020159D" w:rsidRPr="00AF33FB">
        <w:rPr>
          <w:rFonts w:asciiTheme="minorHAnsi" w:hAnsiTheme="minorHAnsi" w:cstheme="minorHAnsi"/>
          <w:color w:val="000000"/>
        </w:rPr>
        <w:t>.</w:t>
      </w:r>
      <w:r w:rsidRPr="00AF33FB">
        <w:rPr>
          <w:rFonts w:asciiTheme="minorHAnsi" w:hAnsiTheme="minorHAnsi" w:cstheme="minorHAnsi"/>
          <w:color w:val="000000"/>
        </w:rPr>
        <w:t xml:space="preserve"> d</w:t>
      </w:r>
      <w:r w:rsidR="0020159D" w:rsidRPr="00AF33FB">
        <w:rPr>
          <w:rFonts w:asciiTheme="minorHAnsi" w:hAnsiTheme="minorHAnsi" w:cstheme="minorHAnsi"/>
          <w:color w:val="000000"/>
        </w:rPr>
        <w:t>an</w:t>
      </w:r>
      <w:r w:rsidRPr="00AF33FB">
        <w:rPr>
          <w:rFonts w:asciiTheme="minorHAnsi" w:hAnsiTheme="minorHAnsi" w:cstheme="minorHAnsi"/>
          <w:color w:val="000000"/>
        </w:rPr>
        <w:t xml:space="preserve"> od datuma prejema računa. Če naročnik izpodbija del zneska, je dolžan plačati nesporni del zneska. Roki plačil podizvajalcem so enaki kot za izvajalca. </w:t>
      </w:r>
    </w:p>
    <w:p w14:paraId="165CE718" w14:textId="0CA1CB4C"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Izvajalec izstavi račun v elektronski obliki (eRačun) preko spletnega portala UJPnet. Kot uradni prejem računa se šteje datum vnosa računa v sistem UJPnet.</w:t>
      </w:r>
    </w:p>
    <w:p w14:paraId="2930B72B" w14:textId="77777777" w:rsidR="00760404" w:rsidRPr="00AF33FB" w:rsidRDefault="002A5208" w:rsidP="00760404">
      <w:pPr>
        <w:spacing w:before="225" w:after="225" w:line="240" w:lineRule="auto"/>
        <w:jc w:val="both"/>
        <w:rPr>
          <w:rFonts w:asciiTheme="minorHAnsi" w:hAnsiTheme="minorHAnsi" w:cstheme="minorHAnsi"/>
          <w:color w:val="000000"/>
        </w:rPr>
      </w:pPr>
      <w:r w:rsidRPr="00AF33FB">
        <w:rPr>
          <w:rFonts w:asciiTheme="minorHAnsi" w:hAnsiTheme="minorHAnsi" w:cstheme="minorHAnsi"/>
          <w:color w:val="000000"/>
        </w:rPr>
        <w:t>Strinjamo se, da naročnik ni zavezan sprejeti nobene od ponudb, ki jih je prejel, ter da v primeru odstopa naročnika od oddaje javnega naročila ne bodo povrnjeni ponudniku nobeni st</w:t>
      </w:r>
      <w:r w:rsidR="00760404" w:rsidRPr="00AF33FB">
        <w:rPr>
          <w:rFonts w:asciiTheme="minorHAnsi" w:hAnsiTheme="minorHAnsi" w:cstheme="minorHAnsi"/>
          <w:color w:val="000000"/>
        </w:rPr>
        <w:t>roški v zvezi z izdelavo ponudb.</w:t>
      </w:r>
    </w:p>
    <w:p w14:paraId="566E69A0" w14:textId="77777777" w:rsidR="0020159D" w:rsidRPr="00AF33FB" w:rsidRDefault="0020159D" w:rsidP="00760404">
      <w:pPr>
        <w:spacing w:before="225" w:after="225" w:line="240" w:lineRule="auto"/>
        <w:jc w:val="both"/>
        <w:rPr>
          <w:rFonts w:asciiTheme="minorHAnsi" w:hAnsiTheme="minorHAnsi" w:cstheme="minorHAnsi"/>
          <w:color w:val="000000"/>
        </w:rPr>
      </w:pPr>
    </w:p>
    <w:p w14:paraId="4C9FBF3F" w14:textId="356013A2" w:rsidR="00CC60E8"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b/>
          <w:color w:val="000000"/>
        </w:rPr>
        <w:t>V.</w:t>
      </w:r>
      <w:r w:rsidR="002A5208" w:rsidRPr="00AF33FB">
        <w:rPr>
          <w:rFonts w:asciiTheme="minorHAnsi" w:hAnsiTheme="minorHAnsi" w:cstheme="minorHAnsi"/>
          <w:b/>
          <w:bCs/>
          <w:color w:val="000000"/>
        </w:rPr>
        <w:t xml:space="preserve"> Podatki o gospodarskem subjektu</w:t>
      </w:r>
    </w:p>
    <w:tbl>
      <w:tblPr>
        <w:tblStyle w:val="NormalTablePHPDOCX"/>
        <w:tblW w:w="8745" w:type="dxa"/>
        <w:tblInd w:w="-6" w:type="dxa"/>
        <w:tblLook w:val="04A0" w:firstRow="1" w:lastRow="0" w:firstColumn="1" w:lastColumn="0" w:noHBand="0" w:noVBand="1"/>
      </w:tblPr>
      <w:tblGrid>
        <w:gridCol w:w="6"/>
        <w:gridCol w:w="3194"/>
        <w:gridCol w:w="880"/>
        <w:gridCol w:w="4281"/>
        <w:gridCol w:w="384"/>
      </w:tblGrid>
      <w:tr w:rsidR="00CC60E8" w:rsidRPr="00AF33FB" w14:paraId="74A8BCA0"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78A662"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D6EA"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1EF5851D"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593C5E"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D8789"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38E0ACF4"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0640E"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B419B"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0E96D5FE"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57D7B9"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B87D6"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2DE72C4F"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9C1C0F"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D3A6D"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7410A99B"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9B9BD5"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5F8A5"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36EAA07F"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478D14"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FC1626"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413561AB"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1C092B"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89913"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3B027878"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F0A8F3"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RAZVRSTITEV DRUŽBE PO ZGD:</w:t>
            </w:r>
            <w:r w:rsidRPr="00AF33FB">
              <w:rPr>
                <w:rFonts w:asciiTheme="minorHAnsi" w:hAnsiTheme="minorHAnsi" w:cstheme="minorHAnsi"/>
                <w:i/>
                <w:iCs/>
                <w:color w:val="000000"/>
                <w:position w:val="-2"/>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8E453A"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5C131F3E"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D4687C" w14:textId="7DCD1208"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ČLANI UPRAVNEGA IN VODSTVENEGA ORGANA </w:t>
            </w:r>
            <w:r w:rsidRPr="00AF33FB">
              <w:rPr>
                <w:rFonts w:asciiTheme="minorHAnsi" w:hAnsiTheme="minorHAnsi" w:cstheme="minorHAnsi"/>
                <w:color w:val="000000"/>
                <w:position w:val="-2"/>
                <w:shd w:val="clear" w:color="auto" w:fill="CCCCCC"/>
              </w:rPr>
              <w:t xml:space="preserve">(npr. zakoniti </w:t>
            </w:r>
            <w:r w:rsidR="00760404" w:rsidRPr="00AF33FB">
              <w:rPr>
                <w:rFonts w:asciiTheme="minorHAnsi" w:hAnsiTheme="minorHAnsi" w:cstheme="minorHAnsi"/>
                <w:color w:val="000000"/>
                <w:position w:val="-2"/>
                <w:shd w:val="clear" w:color="auto" w:fill="CCCCCC"/>
              </w:rPr>
              <w:t>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95588"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507788F1"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A26962"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ČLANI NADZORNEGA ORGANA </w:t>
            </w:r>
            <w:r w:rsidRPr="00AF33FB">
              <w:rPr>
                <w:rFonts w:asciiTheme="minorHAnsi" w:hAnsiTheme="minorHAnsi" w:cstheme="minorHAnsi"/>
                <w:color w:val="000000"/>
                <w:position w:val="-2"/>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1C8F7"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4C9D0093"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CD5DE5" w14:textId="3EE3155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lastRenderedPageBreak/>
              <w:t>POOBLAŠČENCI ZA ZASTOPANJE, ODLOČANJE ALI NADZOR </w:t>
            </w:r>
            <w:r w:rsidR="00760404" w:rsidRPr="00AF33FB">
              <w:rPr>
                <w:rFonts w:asciiTheme="minorHAnsi" w:hAnsiTheme="minorHAnsi" w:cstheme="minorHAnsi"/>
                <w:color w:val="000000"/>
                <w:position w:val="-2"/>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7D397"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03857A75" w14:textId="77777777" w:rsidTr="00760404">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2BF480"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POOBLAŠČENA OSEBA ZA VROČANJE:</w:t>
            </w:r>
            <w:r w:rsidRPr="00AF33FB">
              <w:rPr>
                <w:rFonts w:asciiTheme="minorHAnsi" w:hAnsiTheme="minorHAnsi" w:cstheme="minorHAnsi"/>
                <w:i/>
                <w:iCs/>
                <w:color w:val="000000"/>
                <w:position w:val="-2"/>
                <w:shd w:val="clear" w:color="auto" w:fill="CCCCCC"/>
              </w:rPr>
              <w:br/>
              <w:t>Ime in priimek, ulica in hišna številka, kraj v Republiki Sloveniji </w:t>
            </w:r>
            <w:r w:rsidRPr="00AF33FB">
              <w:rPr>
                <w:rFonts w:asciiTheme="minorHAnsi" w:hAnsiTheme="minorHAnsi" w:cstheme="minorHAnsi"/>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F97F6"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2A322E5C" w14:textId="77777777" w:rsidTr="00760404">
        <w:tc>
          <w:tcPr>
            <w:tcW w:w="8745" w:type="dxa"/>
            <w:gridSpan w:val="5"/>
            <w:tcMar>
              <w:top w:w="75" w:type="dxa"/>
              <w:bottom w:w="75" w:type="dxa"/>
            </w:tcMar>
            <w:vAlign w:val="center"/>
          </w:tcPr>
          <w:p w14:paraId="47FF5A26" w14:textId="41DDFBB4" w:rsidR="00CC60E8" w:rsidRPr="00AF33FB" w:rsidRDefault="00CC60E8">
            <w:pPr>
              <w:spacing w:before="135" w:after="135"/>
              <w:jc w:val="both"/>
              <w:textAlignment w:val="center"/>
              <w:rPr>
                <w:rFonts w:asciiTheme="minorHAnsi" w:hAnsiTheme="minorHAnsi" w:cstheme="minorHAnsi"/>
              </w:rPr>
            </w:pPr>
          </w:p>
        </w:tc>
      </w:tr>
      <w:tr w:rsidR="00CC60E8" w:rsidRPr="00AF33FB" w14:paraId="53806E75" w14:textId="77777777" w:rsidTr="00760404">
        <w:tc>
          <w:tcPr>
            <w:tcW w:w="4080" w:type="dxa"/>
            <w:gridSpan w:val="3"/>
            <w:tcMar>
              <w:top w:w="75" w:type="dxa"/>
              <w:bottom w:w="75" w:type="dxa"/>
            </w:tcMar>
            <w:vAlign w:val="center"/>
          </w:tcPr>
          <w:p w14:paraId="62294EFE"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gridSpan w:val="2"/>
            <w:tcMar>
              <w:top w:w="75" w:type="dxa"/>
              <w:bottom w:w="75" w:type="dxa"/>
            </w:tcMar>
            <w:vAlign w:val="center"/>
          </w:tcPr>
          <w:p w14:paraId="65C862BA"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4017663E" w14:textId="77777777" w:rsidTr="00760404">
        <w:tc>
          <w:tcPr>
            <w:tcW w:w="4080" w:type="dxa"/>
            <w:gridSpan w:val="3"/>
            <w:tcMar>
              <w:top w:w="75" w:type="dxa"/>
              <w:bottom w:w="75" w:type="dxa"/>
            </w:tcMar>
            <w:vAlign w:val="center"/>
          </w:tcPr>
          <w:p w14:paraId="011A6622"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gridSpan w:val="2"/>
            <w:tcMar>
              <w:top w:w="75" w:type="dxa"/>
              <w:bottom w:w="75" w:type="dxa"/>
            </w:tcMar>
            <w:vAlign w:val="center"/>
          </w:tcPr>
          <w:p w14:paraId="6CCCE1D8" w14:textId="77777777" w:rsidR="00CC60E8" w:rsidRPr="00AF33FB" w:rsidRDefault="00CC60E8">
            <w:pPr>
              <w:rPr>
                <w:rFonts w:asciiTheme="minorHAnsi" w:hAnsiTheme="minorHAnsi" w:cstheme="minorHAnsi"/>
              </w:rPr>
            </w:pPr>
          </w:p>
          <w:p w14:paraId="0B00FDDB"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000000"/>
                <w:position w:val="-2"/>
              </w:rPr>
              <w:t xml:space="preserve"> (žig in podpis)</w:t>
            </w:r>
            <w:r w:rsidRPr="00AF33FB">
              <w:rPr>
                <w:rFonts w:asciiTheme="minorHAnsi" w:hAnsiTheme="minorHAnsi" w:cstheme="minorHAnsi"/>
                <w:color w:val="000000"/>
                <w:position w:val="-2"/>
              </w:rPr>
              <w:br/>
              <w:t> </w:t>
            </w:r>
          </w:p>
        </w:tc>
      </w:tr>
    </w:tbl>
    <w:p w14:paraId="140F7AE4" w14:textId="77777777" w:rsidR="00AF33FB" w:rsidRDefault="00AF33FB" w:rsidP="0019324E">
      <w:pPr>
        <w:spacing w:before="225" w:after="225" w:line="240" w:lineRule="auto"/>
        <w:jc w:val="right"/>
        <w:rPr>
          <w:rFonts w:asciiTheme="minorHAnsi" w:hAnsiTheme="minorHAnsi" w:cstheme="minorHAnsi"/>
          <w:color w:val="000000"/>
        </w:rPr>
      </w:pPr>
    </w:p>
    <w:p w14:paraId="25F8133B" w14:textId="77777777" w:rsidR="00AF33FB" w:rsidRDefault="00AF33FB" w:rsidP="0019324E">
      <w:pPr>
        <w:spacing w:before="225" w:after="225" w:line="240" w:lineRule="auto"/>
        <w:jc w:val="right"/>
        <w:rPr>
          <w:rFonts w:asciiTheme="minorHAnsi" w:hAnsiTheme="minorHAnsi" w:cstheme="minorHAnsi"/>
          <w:color w:val="000000"/>
        </w:rPr>
      </w:pPr>
    </w:p>
    <w:p w14:paraId="49B9AD62" w14:textId="77777777" w:rsidR="00AF33FB" w:rsidRDefault="00AF33FB" w:rsidP="0019324E">
      <w:pPr>
        <w:spacing w:before="225" w:after="225" w:line="240" w:lineRule="auto"/>
        <w:jc w:val="right"/>
        <w:rPr>
          <w:rFonts w:asciiTheme="minorHAnsi" w:hAnsiTheme="minorHAnsi" w:cstheme="minorHAnsi"/>
          <w:color w:val="000000"/>
        </w:rPr>
      </w:pPr>
    </w:p>
    <w:p w14:paraId="13BA28F4" w14:textId="77777777" w:rsidR="00AF33FB" w:rsidRDefault="00AF33FB" w:rsidP="0019324E">
      <w:pPr>
        <w:spacing w:before="225" w:after="225" w:line="240" w:lineRule="auto"/>
        <w:jc w:val="right"/>
        <w:rPr>
          <w:rFonts w:asciiTheme="minorHAnsi" w:hAnsiTheme="minorHAnsi" w:cstheme="minorHAnsi"/>
          <w:color w:val="000000"/>
        </w:rPr>
      </w:pPr>
    </w:p>
    <w:p w14:paraId="0FA0F982" w14:textId="77777777" w:rsidR="00AF33FB" w:rsidRDefault="00AF33FB" w:rsidP="0019324E">
      <w:pPr>
        <w:spacing w:before="225" w:after="225" w:line="240" w:lineRule="auto"/>
        <w:jc w:val="right"/>
        <w:rPr>
          <w:rFonts w:asciiTheme="minorHAnsi" w:hAnsiTheme="minorHAnsi" w:cstheme="minorHAnsi"/>
          <w:color w:val="000000"/>
        </w:rPr>
      </w:pPr>
    </w:p>
    <w:p w14:paraId="1F5853E9" w14:textId="77777777" w:rsidR="00AF33FB" w:rsidRDefault="00AF33FB" w:rsidP="0019324E">
      <w:pPr>
        <w:spacing w:before="225" w:after="225" w:line="240" w:lineRule="auto"/>
        <w:jc w:val="right"/>
        <w:rPr>
          <w:rFonts w:asciiTheme="minorHAnsi" w:hAnsiTheme="minorHAnsi" w:cstheme="minorHAnsi"/>
          <w:color w:val="000000"/>
        </w:rPr>
      </w:pPr>
    </w:p>
    <w:p w14:paraId="501DD222" w14:textId="77777777" w:rsidR="00AF33FB" w:rsidRDefault="00AF33FB" w:rsidP="0019324E">
      <w:pPr>
        <w:spacing w:before="225" w:after="225" w:line="240" w:lineRule="auto"/>
        <w:jc w:val="right"/>
        <w:rPr>
          <w:rFonts w:asciiTheme="minorHAnsi" w:hAnsiTheme="minorHAnsi" w:cstheme="minorHAnsi"/>
          <w:color w:val="000000"/>
        </w:rPr>
      </w:pPr>
    </w:p>
    <w:p w14:paraId="35B3A18F" w14:textId="77777777" w:rsidR="00AF33FB" w:rsidRDefault="00AF33FB" w:rsidP="0019324E">
      <w:pPr>
        <w:spacing w:before="225" w:after="225" w:line="240" w:lineRule="auto"/>
        <w:jc w:val="right"/>
        <w:rPr>
          <w:rFonts w:asciiTheme="minorHAnsi" w:hAnsiTheme="minorHAnsi" w:cstheme="minorHAnsi"/>
          <w:color w:val="000000"/>
        </w:rPr>
      </w:pPr>
    </w:p>
    <w:p w14:paraId="70DEEFC8" w14:textId="77777777" w:rsidR="00AF33FB" w:rsidRDefault="00AF33FB" w:rsidP="0019324E">
      <w:pPr>
        <w:spacing w:before="225" w:after="225" w:line="240" w:lineRule="auto"/>
        <w:jc w:val="right"/>
        <w:rPr>
          <w:rFonts w:asciiTheme="minorHAnsi" w:hAnsiTheme="minorHAnsi" w:cstheme="minorHAnsi"/>
          <w:color w:val="000000"/>
        </w:rPr>
      </w:pPr>
    </w:p>
    <w:p w14:paraId="5E30EA08" w14:textId="77777777" w:rsidR="00AF33FB" w:rsidRDefault="00AF33FB" w:rsidP="0019324E">
      <w:pPr>
        <w:spacing w:before="225" w:after="225" w:line="240" w:lineRule="auto"/>
        <w:jc w:val="right"/>
        <w:rPr>
          <w:rFonts w:asciiTheme="minorHAnsi" w:hAnsiTheme="minorHAnsi" w:cstheme="minorHAnsi"/>
          <w:color w:val="000000"/>
        </w:rPr>
      </w:pPr>
    </w:p>
    <w:p w14:paraId="314BAC7A" w14:textId="77777777" w:rsidR="00AF33FB" w:rsidRDefault="00AF33FB" w:rsidP="0019324E">
      <w:pPr>
        <w:spacing w:before="225" w:after="225" w:line="240" w:lineRule="auto"/>
        <w:jc w:val="right"/>
        <w:rPr>
          <w:rFonts w:asciiTheme="minorHAnsi" w:hAnsiTheme="minorHAnsi" w:cstheme="minorHAnsi"/>
          <w:color w:val="000000"/>
        </w:rPr>
      </w:pPr>
    </w:p>
    <w:p w14:paraId="76F4A92E" w14:textId="77777777" w:rsidR="00AF33FB" w:rsidRDefault="00AF33FB" w:rsidP="0019324E">
      <w:pPr>
        <w:spacing w:before="225" w:after="225" w:line="240" w:lineRule="auto"/>
        <w:jc w:val="right"/>
        <w:rPr>
          <w:rFonts w:asciiTheme="minorHAnsi" w:hAnsiTheme="minorHAnsi" w:cstheme="minorHAnsi"/>
          <w:color w:val="000000"/>
        </w:rPr>
      </w:pPr>
    </w:p>
    <w:p w14:paraId="03674473" w14:textId="77777777" w:rsidR="00AF33FB" w:rsidRDefault="00AF33FB" w:rsidP="0019324E">
      <w:pPr>
        <w:spacing w:before="225" w:after="225" w:line="240" w:lineRule="auto"/>
        <w:jc w:val="right"/>
        <w:rPr>
          <w:rFonts w:asciiTheme="minorHAnsi" w:hAnsiTheme="minorHAnsi" w:cstheme="minorHAnsi"/>
          <w:color w:val="000000"/>
        </w:rPr>
      </w:pPr>
    </w:p>
    <w:p w14:paraId="0D76523E" w14:textId="77777777" w:rsidR="00AF33FB" w:rsidRDefault="00AF33FB" w:rsidP="0019324E">
      <w:pPr>
        <w:spacing w:before="225" w:after="225" w:line="240" w:lineRule="auto"/>
        <w:jc w:val="right"/>
        <w:rPr>
          <w:rFonts w:asciiTheme="minorHAnsi" w:hAnsiTheme="minorHAnsi" w:cstheme="minorHAnsi"/>
          <w:color w:val="000000"/>
        </w:rPr>
      </w:pPr>
    </w:p>
    <w:p w14:paraId="21950ACB" w14:textId="77777777" w:rsidR="00AF33FB" w:rsidRDefault="00AF33FB" w:rsidP="0019324E">
      <w:pPr>
        <w:spacing w:before="225" w:after="225" w:line="240" w:lineRule="auto"/>
        <w:jc w:val="right"/>
        <w:rPr>
          <w:rFonts w:asciiTheme="minorHAnsi" w:hAnsiTheme="minorHAnsi" w:cstheme="minorHAnsi"/>
          <w:color w:val="000000"/>
        </w:rPr>
      </w:pPr>
    </w:p>
    <w:p w14:paraId="41C83F71" w14:textId="77777777" w:rsidR="00AF33FB" w:rsidRDefault="00AF33FB" w:rsidP="0019324E">
      <w:pPr>
        <w:spacing w:before="225" w:after="225" w:line="240" w:lineRule="auto"/>
        <w:jc w:val="right"/>
        <w:rPr>
          <w:rFonts w:asciiTheme="minorHAnsi" w:hAnsiTheme="minorHAnsi" w:cstheme="minorHAnsi"/>
          <w:color w:val="000000"/>
        </w:rPr>
      </w:pPr>
    </w:p>
    <w:p w14:paraId="5DA9A44B" w14:textId="77777777" w:rsidR="00AF33FB" w:rsidRDefault="00AF33FB" w:rsidP="0019324E">
      <w:pPr>
        <w:spacing w:before="225" w:after="225" w:line="240" w:lineRule="auto"/>
        <w:jc w:val="right"/>
        <w:rPr>
          <w:rFonts w:asciiTheme="minorHAnsi" w:hAnsiTheme="minorHAnsi" w:cstheme="minorHAnsi"/>
          <w:color w:val="000000"/>
        </w:rPr>
      </w:pPr>
    </w:p>
    <w:p w14:paraId="19247EFF" w14:textId="3A36A6CC" w:rsidR="00760404" w:rsidRPr="00AF33FB" w:rsidRDefault="002A5208" w:rsidP="0019324E">
      <w:pPr>
        <w:spacing w:before="225" w:after="225" w:line="240" w:lineRule="auto"/>
        <w:jc w:val="right"/>
        <w:rPr>
          <w:rFonts w:asciiTheme="minorHAnsi" w:hAnsiTheme="minorHAnsi" w:cstheme="minorHAnsi"/>
        </w:rPr>
      </w:pPr>
      <w:r w:rsidRPr="00AF33FB">
        <w:rPr>
          <w:rFonts w:asciiTheme="minorHAnsi" w:hAnsiTheme="minorHAnsi" w:cstheme="minorHAnsi"/>
          <w:color w:val="000000"/>
        </w:rPr>
        <w:lastRenderedPageBreak/>
        <w:t> </w:t>
      </w:r>
      <w:r w:rsidR="00760404" w:rsidRPr="00AF33FB">
        <w:rPr>
          <w:rFonts w:asciiTheme="minorHAnsi" w:hAnsiTheme="minorHAnsi" w:cstheme="minorHAnsi"/>
        </w:rPr>
        <w:t>Obrazec št: 1.1.</w:t>
      </w:r>
    </w:p>
    <w:p w14:paraId="3C71D4C7" w14:textId="6F710FE3" w:rsidR="00760404" w:rsidRPr="00AF33FB" w:rsidRDefault="00760404" w:rsidP="007604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Predračun</w:t>
      </w:r>
    </w:p>
    <w:p w14:paraId="76FB7CAE" w14:textId="19D0E4BD" w:rsidR="00760404"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Na osnovi povabila za naročilo </w:t>
      </w:r>
      <w:r w:rsidR="00857C8E" w:rsidRPr="00AF33FB">
        <w:rPr>
          <w:rFonts w:asciiTheme="minorHAnsi" w:hAnsiTheme="minorHAnsi" w:cstheme="minorHAnsi"/>
          <w:color w:val="000000"/>
        </w:rPr>
        <w:t>»</w:t>
      </w:r>
      <w:r w:rsidR="0019324E" w:rsidRPr="00AF33FB">
        <w:rPr>
          <w:rFonts w:asciiTheme="minorHAnsi" w:hAnsiTheme="minorHAnsi" w:cstheme="minorHAnsi"/>
          <w:color w:val="000000"/>
        </w:rPr>
        <w:t>Sanacija strehe dela objekta (70-letne oz. NOB šole) Osnovne šole Koroška Bela</w:t>
      </w:r>
      <w:r w:rsidR="00857C8E" w:rsidRPr="00AF33FB">
        <w:rPr>
          <w:rFonts w:asciiTheme="minorHAnsi" w:hAnsiTheme="minorHAnsi" w:cstheme="minorHAnsi"/>
          <w:color w:val="000000"/>
        </w:rPr>
        <w:t>«</w:t>
      </w:r>
      <w:r w:rsidRPr="00AF33FB">
        <w:rPr>
          <w:rFonts w:asciiTheme="minorHAnsi" w:hAnsiTheme="minorHAnsi" w:cstheme="minorHAnsi"/>
          <w:color w:val="000000"/>
        </w:rPr>
        <w:t xml:space="preserve"> dajemo ponudbeni predračun, kot sledi:</w:t>
      </w:r>
    </w:p>
    <w:p w14:paraId="28EB1706" w14:textId="77777777" w:rsidR="00760404"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Ponudba številka:</w:t>
      </w:r>
      <w:r w:rsidRPr="00AF33FB">
        <w:rPr>
          <w:rFonts w:asciiTheme="minorHAnsi" w:hAnsiTheme="minorHAnsi" w:cstheme="minorHAnsi"/>
          <w:color w:val="000000"/>
        </w:rPr>
        <w:t> </w:t>
      </w:r>
      <w:r w:rsidRPr="00AF33FB">
        <w:rPr>
          <w:rFonts w:asciiTheme="minorHAnsi" w:hAnsiTheme="minorHAnsi" w:cstheme="minorHAnsi"/>
          <w:color w:val="000000"/>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60404" w:rsidRPr="00AF33FB" w14:paraId="2C90FBDA" w14:textId="77777777" w:rsidTr="00A5168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DF05BD" w14:textId="77777777" w:rsidR="00760404" w:rsidRPr="00AF33FB" w:rsidRDefault="00760404" w:rsidP="00A5168A">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EC0537" w14:textId="77777777" w:rsidR="00760404" w:rsidRPr="00AF33FB" w:rsidRDefault="00760404" w:rsidP="00A5168A">
            <w:pPr>
              <w:rPr>
                <w:rFonts w:asciiTheme="minorHAnsi" w:hAnsiTheme="minorHAnsi" w:cstheme="minorHAnsi"/>
              </w:rPr>
            </w:pPr>
            <w:r w:rsidRPr="00AF33FB">
              <w:rPr>
                <w:rFonts w:asciiTheme="minorHAnsi" w:hAnsiTheme="minorHAnsi" w:cstheme="minorHAnsi"/>
                <w:color w:val="000000"/>
                <w:position w:val="-2"/>
              </w:rPr>
              <w:t> </w:t>
            </w:r>
          </w:p>
        </w:tc>
      </w:tr>
      <w:tr w:rsidR="00760404" w:rsidRPr="00AF33FB" w14:paraId="6DB36B34" w14:textId="77777777" w:rsidTr="00A5168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1AB11D" w14:textId="77777777" w:rsidR="00760404" w:rsidRPr="00AF33FB" w:rsidRDefault="00760404" w:rsidP="00A5168A">
            <w:pPr>
              <w:jc w:val="right"/>
              <w:rPr>
                <w:rFonts w:asciiTheme="minorHAnsi" w:hAnsiTheme="minorHAnsi" w:cstheme="minorHAnsi"/>
              </w:rPr>
            </w:pPr>
            <w:r w:rsidRPr="00AF33FB">
              <w:rPr>
                <w:rFonts w:asciiTheme="minorHAnsi" w:hAnsiTheme="minorHAnsi" w:cstheme="minorHAnsi"/>
                <w:b/>
                <w:bCs/>
                <w:color w:val="000000"/>
                <w:position w:val="-2"/>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973FD" w14:textId="77777777" w:rsidR="00760404" w:rsidRPr="00AF33FB" w:rsidRDefault="00760404" w:rsidP="00A5168A">
            <w:pPr>
              <w:rPr>
                <w:rFonts w:asciiTheme="minorHAnsi" w:hAnsiTheme="minorHAnsi" w:cstheme="minorHAnsi"/>
              </w:rPr>
            </w:pPr>
            <w:r w:rsidRPr="00AF33FB">
              <w:rPr>
                <w:rFonts w:asciiTheme="minorHAnsi" w:hAnsiTheme="minorHAnsi" w:cstheme="minorHAnsi"/>
                <w:color w:val="000000"/>
                <w:position w:val="-2"/>
              </w:rPr>
              <w:t> </w:t>
            </w:r>
          </w:p>
        </w:tc>
      </w:tr>
    </w:tbl>
    <w:p w14:paraId="17248FDF" w14:textId="77777777" w:rsidR="00760404" w:rsidRPr="00AF33FB" w:rsidRDefault="00760404" w:rsidP="00760404">
      <w:pPr>
        <w:spacing w:before="225" w:after="225" w:line="240" w:lineRule="auto"/>
        <w:jc w:val="both"/>
        <w:rPr>
          <w:rFonts w:asciiTheme="minorHAnsi" w:hAnsiTheme="minorHAnsi" w:cstheme="minorHAnsi"/>
          <w:b/>
          <w:bCs/>
          <w:color w:val="000000"/>
        </w:rPr>
      </w:pPr>
      <w:r w:rsidRPr="00AF33FB">
        <w:rPr>
          <w:rFonts w:asciiTheme="minorHAnsi" w:hAnsiTheme="minorHAnsi" w:cstheme="minorHAnsi"/>
          <w:b/>
          <w:bCs/>
          <w:color w:val="000000"/>
        </w:rPr>
        <w:t>Ponudbena cena:</w:t>
      </w:r>
    </w:p>
    <w:tbl>
      <w:tblPr>
        <w:tblStyle w:val="NormalTablePHPDOCX"/>
        <w:tblW w:w="4789" w:type="pct"/>
        <w:tblInd w:w="108" w:type="dxa"/>
        <w:tblLook w:val="04A0" w:firstRow="1" w:lastRow="0" w:firstColumn="1" w:lastColumn="0" w:noHBand="0" w:noVBand="1"/>
      </w:tblPr>
      <w:tblGrid>
        <w:gridCol w:w="3998"/>
        <w:gridCol w:w="4678"/>
      </w:tblGrid>
      <w:tr w:rsidR="00760404" w:rsidRPr="00AF33FB" w14:paraId="2C8010FE"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70B019BA" w14:textId="77777777" w:rsidR="00760404" w:rsidRPr="00AF33FB" w:rsidRDefault="00760404" w:rsidP="00A5168A">
            <w:pPr>
              <w:spacing w:before="120" w:after="120"/>
              <w:rPr>
                <w:rFonts w:asciiTheme="minorHAnsi" w:hAnsiTheme="minorHAnsi" w:cstheme="minorHAnsi"/>
                <w:b/>
                <w:color w:val="D9D9D9" w:themeColor="background1" w:themeShade="D9"/>
              </w:rPr>
            </w:pPr>
            <w:r w:rsidRPr="00AF33FB">
              <w:rPr>
                <w:rFonts w:asciiTheme="minorHAnsi" w:hAnsiTheme="minorHAnsi" w:cstheme="minorHAnsi"/>
                <w:b/>
                <w:color w:val="000000" w:themeColor="text1"/>
              </w:rPr>
              <w:t>Ponudbena vrednost brez DDV</w:t>
            </w:r>
          </w:p>
        </w:tc>
        <w:tc>
          <w:tcPr>
            <w:tcW w:w="2696" w:type="pct"/>
            <w:tcBorders>
              <w:top w:val="single" w:sz="5" w:space="0" w:color="000000"/>
              <w:left w:val="single" w:sz="5" w:space="0" w:color="000000"/>
              <w:bottom w:val="single" w:sz="5" w:space="0" w:color="000000"/>
              <w:right w:val="single" w:sz="5" w:space="0" w:color="000000"/>
            </w:tcBorders>
          </w:tcPr>
          <w:p w14:paraId="2ED7EBDC" w14:textId="77777777" w:rsidR="00760404" w:rsidRPr="00AF33FB" w:rsidRDefault="00760404" w:rsidP="00A5168A">
            <w:pPr>
              <w:spacing w:before="120" w:after="120"/>
              <w:jc w:val="both"/>
              <w:rPr>
                <w:rFonts w:asciiTheme="minorHAnsi" w:hAnsiTheme="minorHAnsi" w:cstheme="minorHAnsi"/>
                <w:color w:val="000000" w:themeColor="text1"/>
              </w:rPr>
            </w:pPr>
            <w:r w:rsidRPr="00AF33FB">
              <w:rPr>
                <w:rFonts w:asciiTheme="minorHAnsi" w:hAnsiTheme="minorHAnsi" w:cstheme="minorHAnsi"/>
                <w:color w:val="000000" w:themeColor="text1"/>
              </w:rPr>
              <w:t>______________________ EUR</w:t>
            </w:r>
            <w:r w:rsidRPr="00AF33FB">
              <w:rPr>
                <w:rFonts w:asciiTheme="minorHAnsi" w:hAnsiTheme="minorHAnsi" w:cstheme="minorHAnsi"/>
                <w:color w:val="FFFFFF" w:themeColor="background1"/>
              </w:rPr>
              <w:t>_______</w:t>
            </w:r>
          </w:p>
        </w:tc>
      </w:tr>
      <w:tr w:rsidR="00AF33FB" w:rsidRPr="00AF33FB" w14:paraId="3F12BDBB"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1C4952AE" w14:textId="7C005919" w:rsidR="00AF33FB" w:rsidRPr="00AF33FB" w:rsidRDefault="00020E87" w:rsidP="00A5168A">
            <w:pPr>
              <w:spacing w:before="120" w:after="120"/>
              <w:rPr>
                <w:rFonts w:asciiTheme="minorHAnsi" w:hAnsiTheme="minorHAnsi" w:cstheme="minorHAnsi"/>
                <w:b/>
                <w:color w:val="000000" w:themeColor="text1"/>
              </w:rPr>
            </w:pPr>
            <w:r>
              <w:rPr>
                <w:rFonts w:asciiTheme="minorHAnsi" w:hAnsiTheme="minorHAnsi" w:cstheme="minorHAnsi"/>
                <w:b/>
                <w:color w:val="000000" w:themeColor="text1"/>
              </w:rPr>
              <w:t>Popust v %</w:t>
            </w:r>
          </w:p>
        </w:tc>
        <w:tc>
          <w:tcPr>
            <w:tcW w:w="2696" w:type="pct"/>
            <w:tcBorders>
              <w:top w:val="single" w:sz="5" w:space="0" w:color="000000"/>
              <w:left w:val="single" w:sz="5" w:space="0" w:color="000000"/>
              <w:bottom w:val="single" w:sz="5" w:space="0" w:color="000000"/>
              <w:right w:val="single" w:sz="5" w:space="0" w:color="000000"/>
            </w:tcBorders>
          </w:tcPr>
          <w:p w14:paraId="43F592EF" w14:textId="45C3889E" w:rsidR="00AF33FB" w:rsidRPr="00AF33FB" w:rsidRDefault="00AF33FB" w:rsidP="00A5168A">
            <w:pPr>
              <w:spacing w:before="120" w:after="120"/>
              <w:jc w:val="both"/>
              <w:rPr>
                <w:rFonts w:asciiTheme="minorHAnsi" w:hAnsiTheme="minorHAnsi" w:cstheme="minorHAnsi"/>
                <w:color w:val="000000" w:themeColor="text1"/>
              </w:rPr>
            </w:pPr>
            <w:r>
              <w:rPr>
                <w:rFonts w:asciiTheme="minorHAnsi" w:hAnsiTheme="minorHAnsi" w:cstheme="minorHAnsi"/>
                <w:color w:val="000000" w:themeColor="text1"/>
              </w:rPr>
              <w:t>_</w:t>
            </w:r>
            <w:r w:rsidR="00020E87">
              <w:rPr>
                <w:rFonts w:asciiTheme="minorHAnsi" w:hAnsiTheme="minorHAnsi" w:cstheme="minorHAnsi"/>
                <w:color w:val="000000" w:themeColor="text1"/>
              </w:rPr>
              <w:t>_____</w:t>
            </w:r>
            <w:r>
              <w:rPr>
                <w:rFonts w:asciiTheme="minorHAnsi" w:hAnsiTheme="minorHAnsi" w:cstheme="minorHAnsi"/>
                <w:color w:val="000000" w:themeColor="text1"/>
              </w:rPr>
              <w:t xml:space="preserve"> %</w:t>
            </w:r>
          </w:p>
        </w:tc>
      </w:tr>
      <w:tr w:rsidR="00AF33FB" w:rsidRPr="00AF33FB" w14:paraId="12C40703" w14:textId="77777777" w:rsidTr="00A5168A">
        <w:tc>
          <w:tcPr>
            <w:tcW w:w="2304" w:type="pct"/>
            <w:tcBorders>
              <w:top w:val="single" w:sz="5" w:space="0" w:color="000000"/>
              <w:left w:val="single" w:sz="5" w:space="0" w:color="000000"/>
              <w:bottom w:val="single" w:sz="5" w:space="0" w:color="000000"/>
              <w:right w:val="single" w:sz="5" w:space="0" w:color="000000"/>
            </w:tcBorders>
            <w:shd w:val="clear" w:color="auto" w:fill="D9D9D9" w:themeFill="background1" w:themeFillShade="D9"/>
            <w:tcMar>
              <w:top w:w="135" w:type="dxa"/>
              <w:bottom w:w="135" w:type="dxa"/>
            </w:tcMar>
            <w:vAlign w:val="center"/>
          </w:tcPr>
          <w:p w14:paraId="31E62ABF" w14:textId="5FB37370" w:rsidR="00AF33FB" w:rsidRPr="00AF33FB" w:rsidRDefault="00AF33FB" w:rsidP="00A5168A">
            <w:pPr>
              <w:spacing w:before="120" w:after="120"/>
              <w:rPr>
                <w:rFonts w:asciiTheme="minorHAnsi" w:hAnsiTheme="minorHAnsi" w:cstheme="minorHAnsi"/>
                <w:b/>
                <w:color w:val="000000" w:themeColor="text1"/>
              </w:rPr>
            </w:pPr>
            <w:r w:rsidRPr="00AF33FB">
              <w:rPr>
                <w:rFonts w:asciiTheme="minorHAnsi" w:hAnsiTheme="minorHAnsi" w:cstheme="minorHAnsi"/>
                <w:b/>
                <w:color w:val="000000" w:themeColor="text1"/>
              </w:rPr>
              <w:t>Ponudbena vrednost brez DDV</w:t>
            </w:r>
            <w:r>
              <w:rPr>
                <w:rFonts w:asciiTheme="minorHAnsi" w:hAnsiTheme="minorHAnsi" w:cstheme="minorHAnsi"/>
                <w:b/>
                <w:color w:val="000000" w:themeColor="text1"/>
              </w:rPr>
              <w:t xml:space="preserve"> s popustom</w:t>
            </w:r>
          </w:p>
        </w:tc>
        <w:tc>
          <w:tcPr>
            <w:tcW w:w="2696" w:type="pct"/>
            <w:tcBorders>
              <w:top w:val="single" w:sz="5" w:space="0" w:color="000000"/>
              <w:left w:val="single" w:sz="5" w:space="0" w:color="000000"/>
              <w:bottom w:val="single" w:sz="5" w:space="0" w:color="000000"/>
              <w:right w:val="single" w:sz="5" w:space="0" w:color="000000"/>
            </w:tcBorders>
          </w:tcPr>
          <w:p w14:paraId="6602C171" w14:textId="6D5CED9F" w:rsidR="00AF33FB" w:rsidRPr="00AF33FB" w:rsidRDefault="00AF33FB" w:rsidP="00A5168A">
            <w:pPr>
              <w:spacing w:before="120" w:after="120"/>
              <w:jc w:val="both"/>
              <w:rPr>
                <w:rFonts w:asciiTheme="minorHAnsi" w:hAnsiTheme="minorHAnsi" w:cstheme="minorHAnsi"/>
                <w:color w:val="000000" w:themeColor="text1"/>
              </w:rPr>
            </w:pPr>
            <w:r w:rsidRPr="00AF33FB">
              <w:rPr>
                <w:rFonts w:asciiTheme="minorHAnsi" w:hAnsiTheme="minorHAnsi" w:cstheme="minorHAnsi"/>
                <w:color w:val="000000" w:themeColor="text1"/>
              </w:rPr>
              <w:t>______________________ EUR</w:t>
            </w:r>
            <w:r w:rsidRPr="00AF33FB">
              <w:rPr>
                <w:rFonts w:asciiTheme="minorHAnsi" w:hAnsiTheme="minorHAnsi" w:cstheme="minorHAnsi"/>
                <w:color w:val="FFFFFF" w:themeColor="background1"/>
              </w:rPr>
              <w:t>_______</w:t>
            </w:r>
          </w:p>
        </w:tc>
      </w:tr>
      <w:tr w:rsidR="00760404" w:rsidRPr="00AF33FB" w14:paraId="391AB170" w14:textId="77777777" w:rsidTr="00A5168A">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818B158" w14:textId="77777777" w:rsidR="00760404" w:rsidRPr="00AF33FB" w:rsidRDefault="00760404" w:rsidP="00A5168A">
            <w:pPr>
              <w:spacing w:before="120" w:after="120"/>
              <w:rPr>
                <w:rFonts w:asciiTheme="minorHAnsi" w:hAnsiTheme="minorHAnsi" w:cstheme="minorHAnsi"/>
                <w:b/>
                <w:color w:val="000000"/>
              </w:rPr>
            </w:pPr>
            <w:r w:rsidRPr="00AF33FB">
              <w:rPr>
                <w:rFonts w:asciiTheme="minorHAnsi" w:hAnsiTheme="minorHAnsi" w:cstheme="minorHAnsi"/>
                <w:b/>
                <w:color w:val="000000"/>
              </w:rPr>
              <w:t>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76586B56" w14:textId="77777777" w:rsidR="00760404" w:rsidRPr="00AF33FB" w:rsidRDefault="00760404" w:rsidP="00A5168A">
            <w:pPr>
              <w:spacing w:before="120" w:after="120"/>
              <w:rPr>
                <w:rFonts w:asciiTheme="minorHAnsi" w:hAnsiTheme="minorHAnsi" w:cstheme="minorHAnsi"/>
                <w:color w:val="000000" w:themeColor="text1"/>
              </w:rPr>
            </w:pPr>
            <w:r w:rsidRPr="00AF33FB">
              <w:rPr>
                <w:rFonts w:asciiTheme="minorHAnsi" w:hAnsiTheme="minorHAnsi" w:cstheme="minorHAnsi"/>
                <w:color w:val="000000" w:themeColor="text1"/>
              </w:rPr>
              <w:t>______________________ EUR ( ______%)</w:t>
            </w:r>
          </w:p>
        </w:tc>
      </w:tr>
      <w:tr w:rsidR="00760404" w:rsidRPr="00AF33FB" w14:paraId="0AE6F9CD" w14:textId="77777777" w:rsidTr="00A5168A">
        <w:tc>
          <w:tcPr>
            <w:tcW w:w="2304"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5015DE71" w14:textId="77777777" w:rsidR="00760404" w:rsidRPr="00AF33FB" w:rsidRDefault="00760404" w:rsidP="00A5168A">
            <w:pPr>
              <w:spacing w:before="120" w:after="120"/>
              <w:rPr>
                <w:rFonts w:asciiTheme="minorHAnsi" w:hAnsiTheme="minorHAnsi" w:cstheme="minorHAnsi"/>
                <w:b/>
                <w:color w:val="000000"/>
              </w:rPr>
            </w:pPr>
            <w:r w:rsidRPr="00AF33FB">
              <w:rPr>
                <w:rFonts w:asciiTheme="minorHAnsi" w:hAnsiTheme="minorHAnsi" w:cstheme="minorHAnsi"/>
                <w:b/>
                <w:color w:val="000000"/>
              </w:rPr>
              <w:t>Ponudbena vrednost z DDV</w:t>
            </w:r>
          </w:p>
        </w:tc>
        <w:tc>
          <w:tcPr>
            <w:tcW w:w="2696"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72037D33" w14:textId="77777777" w:rsidR="00760404" w:rsidRPr="00AF33FB" w:rsidRDefault="00760404" w:rsidP="00A5168A">
            <w:pPr>
              <w:spacing w:before="120" w:after="120"/>
              <w:rPr>
                <w:rFonts w:asciiTheme="minorHAnsi" w:hAnsiTheme="minorHAnsi" w:cstheme="minorHAnsi"/>
                <w:b/>
                <w:color w:val="FFFFFF" w:themeColor="background1"/>
              </w:rPr>
            </w:pPr>
            <w:r w:rsidRPr="00AF33FB">
              <w:rPr>
                <w:rFonts w:asciiTheme="minorHAnsi" w:hAnsiTheme="minorHAnsi" w:cstheme="minorHAnsi"/>
                <w:color w:val="000000" w:themeColor="text1"/>
              </w:rPr>
              <w:t>______________________ EUR</w:t>
            </w:r>
            <w:r w:rsidRPr="00AF33FB">
              <w:rPr>
                <w:rFonts w:asciiTheme="minorHAnsi" w:hAnsiTheme="minorHAnsi" w:cstheme="minorHAnsi"/>
                <w:color w:val="FFFFFF" w:themeColor="background1"/>
              </w:rPr>
              <w:t>_______</w:t>
            </w:r>
          </w:p>
        </w:tc>
      </w:tr>
    </w:tbl>
    <w:p w14:paraId="5A09F314" w14:textId="77777777" w:rsidR="00760404"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color w:val="000000"/>
        </w:rPr>
        <w:t>Zavezujemo se, da bomo vsa dela izvršili skladno z zahtevami naročnika, najkasneje v roku določenem v razpisni dokumentaciji.  </w:t>
      </w:r>
    </w:p>
    <w:p w14:paraId="4ABF3CA7" w14:textId="2C843C3D" w:rsidR="00760404"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Ponudba velja najmanj </w:t>
      </w:r>
      <w:r w:rsidR="0019324E" w:rsidRPr="00AF33FB">
        <w:rPr>
          <w:rFonts w:asciiTheme="minorHAnsi" w:hAnsiTheme="minorHAnsi" w:cstheme="minorHAnsi"/>
          <w:color w:val="000000"/>
        </w:rPr>
        <w:t>9</w:t>
      </w:r>
      <w:r w:rsidRPr="00AF33FB">
        <w:rPr>
          <w:rFonts w:asciiTheme="minorHAnsi" w:hAnsiTheme="minorHAnsi" w:cstheme="minorHAnsi"/>
          <w:color w:val="000000"/>
        </w:rPr>
        <w:t>0 dni od roka za predložitev ponudb.</w:t>
      </w:r>
    </w:p>
    <w:p w14:paraId="2586AC36" w14:textId="77777777" w:rsidR="00760404" w:rsidRPr="00AF33FB" w:rsidRDefault="00760404" w:rsidP="00760404">
      <w:pPr>
        <w:spacing w:before="225" w:after="225" w:line="240" w:lineRule="auto"/>
        <w:jc w:val="both"/>
        <w:rPr>
          <w:rFonts w:asciiTheme="minorHAnsi" w:hAnsiTheme="minorHAnsi" w:cstheme="minorHAnsi"/>
        </w:rPr>
      </w:pPr>
      <w:r w:rsidRPr="00AF33FB">
        <w:rPr>
          <w:rFonts w:asciiTheme="minorHAnsi" w:hAnsiTheme="minorHAnsi" w:cstheme="minorHAnsi"/>
          <w:color w:val="000000"/>
        </w:rPr>
        <w:t>Strinjamo se, da naročnik ni zavezan sprejeti nobene od ponudb, ki jih je prejel, ter da v primeru odstopa naročnika od oddaje javnega naročila ne bodo povrnjeni ponudniku nobeni stroški v zvezi z izdelavo ponudb.</w:t>
      </w:r>
    </w:p>
    <w:p w14:paraId="0288E955" w14:textId="6372ABE8" w:rsidR="00760404" w:rsidRPr="00AF33FB" w:rsidRDefault="00760404" w:rsidP="00857C8E">
      <w:pPr>
        <w:spacing w:before="225" w:after="225" w:line="240" w:lineRule="auto"/>
        <w:jc w:val="both"/>
        <w:rPr>
          <w:rFonts w:asciiTheme="minorHAnsi" w:hAnsiTheme="minorHAnsi" w:cstheme="minorHAnsi"/>
        </w:rPr>
      </w:pPr>
      <w:r w:rsidRPr="00AF33FB">
        <w:rPr>
          <w:rFonts w:asciiTheme="minorHAnsi" w:hAnsiTheme="minorHAnsi" w:cstheme="minorHAnsi"/>
          <w:color w:val="000000"/>
        </w:rPr>
        <w:t>Predmetni obrazec predstavlja javni del elektronske ponudbe, vidne preko spletne aplikacije e-</w:t>
      </w:r>
      <w:r w:rsidR="00857C8E" w:rsidRPr="00AF33FB">
        <w:rPr>
          <w:rFonts w:asciiTheme="minorHAnsi" w:hAnsiTheme="minorHAnsi" w:cstheme="minorHAnsi"/>
          <w:color w:val="000000"/>
        </w:rPr>
        <w:t>JN</w:t>
      </w:r>
      <w:r w:rsidRPr="00AF33FB">
        <w:rPr>
          <w:rFonts w:asciiTheme="minorHAnsi" w:hAnsiTheme="minorHAnsi" w:cstheme="minorHAnsi"/>
          <w:color w:val="000000"/>
        </w:rPr>
        <w:t xml:space="preserve"> po poteku roka za predložitev ponudb.</w:t>
      </w:r>
    </w:p>
    <w:tbl>
      <w:tblPr>
        <w:tblStyle w:val="NormalTablePHPDOCX"/>
        <w:tblW w:w="8745" w:type="dxa"/>
        <w:tblInd w:w="108" w:type="dxa"/>
        <w:tblLook w:val="04A0" w:firstRow="1" w:lastRow="0" w:firstColumn="1" w:lastColumn="0" w:noHBand="0" w:noVBand="1"/>
      </w:tblPr>
      <w:tblGrid>
        <w:gridCol w:w="4080"/>
        <w:gridCol w:w="4665"/>
      </w:tblGrid>
      <w:tr w:rsidR="00760404" w:rsidRPr="00AF33FB" w14:paraId="0D5A9754" w14:textId="77777777" w:rsidTr="00A5168A">
        <w:tc>
          <w:tcPr>
            <w:tcW w:w="4080" w:type="dxa"/>
            <w:tcMar>
              <w:top w:w="0" w:type="auto"/>
              <w:bottom w:w="0" w:type="auto"/>
            </w:tcMar>
            <w:vAlign w:val="center"/>
          </w:tcPr>
          <w:p w14:paraId="596C155A" w14:textId="77777777" w:rsidR="00760404" w:rsidRPr="00AF33FB" w:rsidRDefault="00760404" w:rsidP="00A5168A">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tcMar>
              <w:top w:w="0" w:type="auto"/>
              <w:bottom w:w="0" w:type="auto"/>
            </w:tcMar>
            <w:vAlign w:val="center"/>
          </w:tcPr>
          <w:p w14:paraId="227C15BC" w14:textId="77777777" w:rsidR="00760404" w:rsidRPr="00AF33FB" w:rsidRDefault="00760404" w:rsidP="00A5168A">
            <w:pPr>
              <w:spacing w:before="135" w:after="135"/>
              <w:jc w:val="center"/>
              <w:textAlignment w:val="cente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760404" w:rsidRPr="00AF33FB" w14:paraId="3A882981" w14:textId="77777777" w:rsidTr="00A5168A">
        <w:tc>
          <w:tcPr>
            <w:tcW w:w="4080" w:type="dxa"/>
            <w:tcMar>
              <w:top w:w="0" w:type="auto"/>
              <w:bottom w:w="0" w:type="auto"/>
            </w:tcMar>
            <w:vAlign w:val="center"/>
          </w:tcPr>
          <w:p w14:paraId="676C36AC" w14:textId="77777777" w:rsidR="00760404" w:rsidRPr="00AF33FB" w:rsidRDefault="00760404" w:rsidP="00A5168A">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p w14:paraId="3D7A576D" w14:textId="77777777" w:rsidR="00760404" w:rsidRPr="00AF33FB" w:rsidRDefault="00760404" w:rsidP="00A5168A">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0" w:type="auto"/>
              <w:bottom w:w="0" w:type="auto"/>
            </w:tcMar>
            <w:vAlign w:val="center"/>
          </w:tcPr>
          <w:p w14:paraId="1978BC81" w14:textId="77777777" w:rsidR="00760404" w:rsidRPr="00AF33FB" w:rsidRDefault="00760404" w:rsidP="00A5168A">
            <w:pPr>
              <w:spacing w:before="135" w:after="135"/>
              <w:jc w:val="center"/>
              <w:textAlignment w:val="center"/>
              <w:rPr>
                <w:rFonts w:asciiTheme="minorHAnsi" w:hAnsiTheme="minorHAnsi" w:cstheme="minorHAnsi"/>
              </w:rPr>
            </w:pPr>
            <w:r w:rsidRPr="00AF33FB">
              <w:rPr>
                <w:rFonts w:asciiTheme="minorHAnsi" w:hAnsiTheme="minorHAnsi" w:cstheme="minorHAnsi"/>
                <w:color w:val="000000"/>
                <w:position w:val="-2"/>
              </w:rPr>
              <w:t>(žig in podpis)</w:t>
            </w:r>
            <w:r w:rsidRPr="00AF33FB">
              <w:rPr>
                <w:rFonts w:asciiTheme="minorHAnsi" w:hAnsiTheme="minorHAnsi" w:cstheme="minorHAnsi"/>
                <w:color w:val="000000"/>
                <w:position w:val="-2"/>
              </w:rPr>
              <w:br/>
            </w:r>
          </w:p>
          <w:p w14:paraId="688E6A12" w14:textId="77777777" w:rsidR="00760404" w:rsidRPr="00AF33FB" w:rsidRDefault="00760404" w:rsidP="00A5168A">
            <w:pPr>
              <w:spacing w:before="135" w:after="135"/>
              <w:textAlignment w:val="center"/>
              <w:rPr>
                <w:rFonts w:asciiTheme="minorHAnsi" w:hAnsiTheme="minorHAnsi" w:cstheme="minorHAnsi"/>
              </w:rPr>
            </w:pPr>
          </w:p>
        </w:tc>
      </w:tr>
    </w:tbl>
    <w:p w14:paraId="14AD0219" w14:textId="77777777" w:rsidR="00760404" w:rsidRPr="00AF33FB" w:rsidRDefault="00760404" w:rsidP="002272A1">
      <w:pPr>
        <w:spacing w:after="0"/>
        <w:jc w:val="right"/>
        <w:rPr>
          <w:rFonts w:asciiTheme="minorHAnsi" w:hAnsiTheme="minorHAnsi" w:cstheme="minorHAnsi"/>
        </w:rPr>
      </w:pPr>
    </w:p>
    <w:p w14:paraId="6295F88D" w14:textId="77777777" w:rsidR="000A0536" w:rsidRPr="00AF33FB" w:rsidRDefault="000A0536" w:rsidP="000A0536">
      <w:pPr>
        <w:jc w:val="right"/>
        <w:rPr>
          <w:rFonts w:asciiTheme="minorHAnsi" w:hAnsiTheme="minorHAnsi" w:cstheme="minorHAnsi"/>
        </w:rPr>
      </w:pPr>
      <w:r w:rsidRPr="00AF33FB">
        <w:rPr>
          <w:rFonts w:asciiTheme="minorHAnsi" w:hAnsiTheme="minorHAnsi" w:cstheme="minorHAnsi"/>
        </w:rPr>
        <w:t>Obrazec št. 1.2</w:t>
      </w:r>
    </w:p>
    <w:p w14:paraId="2E6D275E" w14:textId="77777777" w:rsidR="000A0536" w:rsidRPr="00AF33FB" w:rsidRDefault="000A0536" w:rsidP="000A053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heme="minorHAnsi" w:hAnsiTheme="minorHAnsi" w:cstheme="minorHAnsi"/>
          <w:sz w:val="22"/>
          <w:szCs w:val="22"/>
        </w:rPr>
      </w:pPr>
      <w:r w:rsidRPr="00AF33FB">
        <w:rPr>
          <w:rFonts w:asciiTheme="minorHAnsi" w:hAnsiTheme="minorHAnsi" w:cstheme="minorHAnsi"/>
          <w:sz w:val="22"/>
          <w:szCs w:val="22"/>
        </w:rPr>
        <w:t>ESPD</w:t>
      </w:r>
    </w:p>
    <w:p w14:paraId="2C8C1B70" w14:textId="77777777" w:rsidR="000A0536" w:rsidRPr="00AF33FB" w:rsidRDefault="000A0536" w:rsidP="000A0536">
      <w:pPr>
        <w:spacing w:after="120"/>
        <w:jc w:val="both"/>
        <w:rPr>
          <w:rFonts w:asciiTheme="minorHAnsi" w:hAnsiTheme="minorHAnsi" w:cstheme="minorHAnsi"/>
        </w:rPr>
      </w:pPr>
    </w:p>
    <w:p w14:paraId="16056CCF" w14:textId="77777777" w:rsidR="000A0536" w:rsidRPr="00AF33FB" w:rsidRDefault="000A0536" w:rsidP="000A0536">
      <w:pPr>
        <w:spacing w:after="0" w:line="240" w:lineRule="auto"/>
        <w:jc w:val="both"/>
        <w:rPr>
          <w:rFonts w:asciiTheme="minorHAnsi" w:hAnsiTheme="minorHAnsi" w:cstheme="minorHAnsi"/>
        </w:rPr>
      </w:pPr>
      <w:r w:rsidRPr="00AF33FB">
        <w:rPr>
          <w:rFonts w:asciiTheme="minorHAnsi" w:hAnsiTheme="minorHAnsi" w:cstheme="minorHAnsi"/>
          <w:color w:val="000000"/>
        </w:rPr>
        <w:t xml:space="preserve">Prijavitelj pri elektronski oddaji prijave v razdelek »ESPD – ponudnik« uvozi *.xml obliko datoteke obrazca ESPD, ki je priložen razpisni dokumentaciji. </w:t>
      </w:r>
    </w:p>
    <w:p w14:paraId="692C01DC" w14:textId="77777777" w:rsidR="000A0536" w:rsidRPr="00AF33FB" w:rsidRDefault="000A0536" w:rsidP="000A0536">
      <w:pPr>
        <w:spacing w:before="225" w:after="225" w:line="240" w:lineRule="auto"/>
        <w:jc w:val="both"/>
        <w:rPr>
          <w:rFonts w:asciiTheme="minorHAnsi" w:hAnsiTheme="minorHAnsi" w:cstheme="minorHAnsi"/>
        </w:rPr>
      </w:pPr>
      <w:r w:rsidRPr="00AF33FB">
        <w:rPr>
          <w:rFonts w:asciiTheme="minorHAnsi" w:hAnsiTheme="minorHAnsi" w:cstheme="minorHAnsi"/>
          <w:color w:val="00000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8504BC2" w14:textId="77777777" w:rsidR="000A0536" w:rsidRPr="00AF33FB" w:rsidRDefault="000A0536" w:rsidP="000A0536">
      <w:pPr>
        <w:spacing w:before="225" w:after="225" w:line="240" w:lineRule="auto"/>
        <w:jc w:val="both"/>
        <w:rPr>
          <w:rFonts w:asciiTheme="minorHAnsi" w:hAnsiTheme="minorHAnsi" w:cstheme="minorHAnsi"/>
        </w:rPr>
      </w:pPr>
      <w:r w:rsidRPr="00AF33FB">
        <w:rPr>
          <w:rFonts w:asciiTheme="minorHAnsi" w:hAnsiTheme="minorHAnsi" w:cstheme="minorHAnsi"/>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B772E77" w14:textId="77777777" w:rsidR="000A0536" w:rsidRPr="00AF33FB" w:rsidRDefault="000A0536" w:rsidP="000A0536">
      <w:pPr>
        <w:rPr>
          <w:rFonts w:asciiTheme="minorHAnsi" w:hAnsiTheme="minorHAnsi" w:cstheme="minorHAnsi"/>
        </w:rPr>
        <w:sectPr w:rsidR="000A0536" w:rsidRPr="00AF33FB" w:rsidSect="00A5168A">
          <w:footerReference w:type="default" r:id="rId10"/>
          <w:pgSz w:w="11906" w:h="16838"/>
          <w:pgMar w:top="1418" w:right="1418" w:bottom="1418" w:left="1418" w:header="567" w:footer="596" w:gutter="0"/>
          <w:cols w:space="708"/>
          <w:docGrid w:linePitch="360"/>
        </w:sectPr>
      </w:pPr>
    </w:p>
    <w:p w14:paraId="2B03D4B1" w14:textId="16908F17" w:rsidR="002272A1" w:rsidRPr="00AF33FB" w:rsidRDefault="002A5208" w:rsidP="000A0536">
      <w:pPr>
        <w:spacing w:after="0"/>
        <w:jc w:val="right"/>
        <w:rPr>
          <w:rFonts w:asciiTheme="minorHAnsi" w:hAnsiTheme="minorHAnsi" w:cstheme="minorHAnsi"/>
        </w:rPr>
      </w:pPr>
      <w:r w:rsidRPr="00AF33FB">
        <w:rPr>
          <w:rFonts w:asciiTheme="minorHAnsi" w:hAnsiTheme="minorHAnsi" w:cstheme="minorHAnsi"/>
        </w:rPr>
        <w:lastRenderedPageBreak/>
        <w:t>Obrazec št: 2</w:t>
      </w:r>
    </w:p>
    <w:p w14:paraId="42CE11A3" w14:textId="77777777" w:rsidR="000A0536" w:rsidRPr="00AF33FB" w:rsidRDefault="000A0536" w:rsidP="000A0536">
      <w:pPr>
        <w:spacing w:after="0"/>
        <w:jc w:val="right"/>
        <w:rPr>
          <w:rFonts w:asciiTheme="minorHAnsi" w:hAnsiTheme="minorHAnsi" w:cstheme="minorHAnsi"/>
        </w:rPr>
      </w:pPr>
    </w:p>
    <w:p w14:paraId="4D0344AB"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Krovna izjava</w:t>
      </w:r>
    </w:p>
    <w:p w14:paraId="4DC3070F" w14:textId="09D821F9"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V zvezi z javnim naročilom »</w:t>
      </w:r>
      <w:r w:rsidR="0019324E" w:rsidRPr="00AF33FB">
        <w:rPr>
          <w:rFonts w:asciiTheme="minorHAnsi" w:hAnsiTheme="minorHAnsi" w:cstheme="minorHAnsi"/>
          <w:color w:val="000000"/>
        </w:rPr>
        <w:t>Sanacija strehe dela objekta (70-letne oz. NOB šole) Osnovne šole Koroška Bela</w:t>
      </w:r>
      <w:r w:rsidR="00760404" w:rsidRPr="00AF33FB">
        <w:rPr>
          <w:rFonts w:asciiTheme="minorHAnsi" w:hAnsiTheme="minorHAnsi" w:cstheme="minorHAnsi"/>
          <w:color w:val="000000"/>
        </w:rPr>
        <w:t>«</w:t>
      </w:r>
      <w:r w:rsidRPr="00AF33FB">
        <w:rPr>
          <w:rFonts w:asciiTheme="minorHAnsi" w:hAnsiTheme="minorHAnsi" w:cstheme="minorHAnsi"/>
          <w:color w:val="000000"/>
        </w:rPr>
        <w:t>,</w:t>
      </w:r>
    </w:p>
    <w:p w14:paraId="4DF2BB24" w14:textId="72F1F5B6"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u w:val="single"/>
        </w:rPr>
        <w:t>___________________________________</w:t>
      </w:r>
      <w:r w:rsidR="00857C8E" w:rsidRPr="00AF33FB">
        <w:rPr>
          <w:rFonts w:asciiTheme="minorHAnsi" w:hAnsiTheme="minorHAnsi" w:cstheme="minorHAnsi"/>
          <w:color w:val="000000"/>
          <w:u w:val="single"/>
        </w:rPr>
        <w:t>______________________________________________</w:t>
      </w:r>
      <w:r w:rsidRPr="00AF33FB">
        <w:rPr>
          <w:rFonts w:asciiTheme="minorHAnsi" w:hAnsiTheme="minorHAnsi" w:cstheme="minorHAnsi"/>
          <w:color w:val="000000"/>
        </w:rPr>
        <w:t>,</w:t>
      </w:r>
    </w:p>
    <w:p w14:paraId="7402351B"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i/>
          <w:iCs/>
          <w:color w:val="000000"/>
        </w:rPr>
        <w:t>(naziv ponudnika, partnerja v skupni ponudbi)</w:t>
      </w:r>
    </w:p>
    <w:p w14:paraId="13BC55A1"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s polno odgovornostjo izjavljamo, da:</w:t>
      </w:r>
    </w:p>
    <w:tbl>
      <w:tblPr>
        <w:tblStyle w:val="NormalTablePHPDOCX"/>
        <w:tblW w:w="0" w:type="auto"/>
        <w:tblLook w:val="04A0" w:firstRow="1" w:lastRow="0" w:firstColumn="1" w:lastColumn="0" w:noHBand="0" w:noVBand="1"/>
      </w:tblPr>
      <w:tblGrid>
        <w:gridCol w:w="9070"/>
      </w:tblGrid>
      <w:tr w:rsidR="00CC60E8" w:rsidRPr="00AF33FB" w14:paraId="68927F9C" w14:textId="77777777">
        <w:tc>
          <w:tcPr>
            <w:tcW w:w="0" w:type="auto"/>
            <w:tcMar>
              <w:top w:w="0" w:type="auto"/>
              <w:bottom w:w="0" w:type="auto"/>
            </w:tcMar>
          </w:tcPr>
          <w:p w14:paraId="3B2DCF0A"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vse kopije dokumentov, ki so priloženi ponudbi, ustrezajo originalom;</w:t>
            </w:r>
          </w:p>
          <w:p w14:paraId="676C8C65"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A52EFC2"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vse navedbe iz ponudbe ustrezajo dejanskemu stanju - ponudnik naročniku daje pooblastilo, da jih preveri pri pristojnih organih, za kar bomo na naročnikovo zahtevo predložili ustrezna pooblastila, če jih bo ta zahteval;</w:t>
            </w:r>
          </w:p>
          <w:p w14:paraId="6AC4C2FC"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v celoti sprejemamo pogoje javnega razpisa in vse pogoje, navedene v razpisni dokumentaciji, pod katerimi dajemo svojo ponudbo, ter soglašamo, da bodo ti pogoji v celoti sestavni del pogodbe;</w:t>
            </w:r>
          </w:p>
          <w:p w14:paraId="197931C3"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smo pri pripravi ponudbe in bomo pri izvajanju pogodbe spoštovali obveznosti, ki izhajajo iz predpisov o varstvu pri delu, zaposlovanju in delovnih pogojih, veljavnih v Republiki Sloveniji;</w:t>
            </w:r>
          </w:p>
          <w:p w14:paraId="5976D530"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smo zanesljiv ponudnik, sposoben upravljanja, z izkušnjami, ugledom in zaposlenimi, ki so sposobni izvesti razpisana dela, ter da razpolagamo z zadostnimi tehničnimi in kadrovskimi zmogljivostmi za izvedbo javnega naročila;</w:t>
            </w:r>
          </w:p>
          <w:p w14:paraId="3EDD79FD"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519DB9CC"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javno naročilo izvajali s strokovno usposobljenimi delavci oziroma kadrom;</w:t>
            </w:r>
          </w:p>
          <w:p w14:paraId="2AEDAD9D"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v primeru zamenjave priglašenih podizvajalcev ali priglašenih kadrov pred njihovo menjavo pridobili pisno soglasje naročnika;</w:t>
            </w:r>
          </w:p>
          <w:p w14:paraId="7B2A2617"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v primeru uvedbe novih podizvajalcev, ki niso priglašeni v ponudbi, predhodno pridobili pisno soglasje naročnika;</w:t>
            </w:r>
          </w:p>
          <w:p w14:paraId="1B043A31"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bodo vsi novi podizvajalci, ki niso navedeni v ponudbi, izpolnjevali vse naročnikove pogoje, ki jih morajo izpolnjevati podizvajalci;</w:t>
            </w:r>
          </w:p>
          <w:p w14:paraId="0C392AC4"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82A6731"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bodo vsi zamenjani kadri ob morebitni menjavi izpolnjevali kadrovske pogoje, ki jih je določil naročnik v razpisni dokumentaciji;</w:t>
            </w:r>
          </w:p>
          <w:p w14:paraId="5DC568F0"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se v celoti strinjamo in sprejemamo pogoje naročnika, navedene v tej razpisni dokumentaciji, da po njih dajemo svojo ponudbo za izvedbo razpisnih del ter da pod navedenimi pogoji pristopamo k izvedbi predmeta javnega naročila;</w:t>
            </w:r>
          </w:p>
          <w:p w14:paraId="7957AA7B"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predložili vsa zahtevana zavarovanja posla;</w:t>
            </w:r>
          </w:p>
          <w:p w14:paraId="33343515"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lastRenderedPageBreak/>
              <w:t>smo ob izdelavi ponudbe pregledali vso razpoložljivo razpisno dokumentacijo;</w:t>
            </w:r>
          </w:p>
          <w:p w14:paraId="74E53EF7"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smo v celoti seznanjeni z vso relevantno zakonodajo, ki se upošteva pri oddaji tega javnega naročila;</w:t>
            </w:r>
          </w:p>
          <w:p w14:paraId="19AD8FDB"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smo v celoti seznanjeni z obsegom in zahtevnostjo javnega naročila;</w:t>
            </w:r>
          </w:p>
          <w:p w14:paraId="32747D6E"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bomo vse prevzete obveznosti izpolnili v predpisani količini, kvaliteti in rokih, kot to izhaja iz razpisne dokumentacije za oddajo tega javnega naročila;</w:t>
            </w:r>
          </w:p>
          <w:p w14:paraId="39FCB9A1"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smo pri sestavi ponudbe upoštevali obveznosti do svojih morebitnih podizvajalcev;</w:t>
            </w:r>
          </w:p>
          <w:p w14:paraId="2F6A3912"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za nas ne obstaja absolutna prepoved poslovanja z naročnikom, kot izhaja iz 35. člena ZIntPK;</w:t>
            </w:r>
          </w:p>
          <w:p w14:paraId="191C2A61" w14:textId="77777777" w:rsidR="00CC60E8" w:rsidRPr="00AF33FB" w:rsidRDefault="002A5208" w:rsidP="008E2D18">
            <w:pPr>
              <w:numPr>
                <w:ilvl w:val="0"/>
                <w:numId w:val="17"/>
              </w:numPr>
              <w:jc w:val="both"/>
              <w:rPr>
                <w:rFonts w:asciiTheme="minorHAnsi" w:hAnsiTheme="minorHAnsi" w:cstheme="minorHAnsi"/>
                <w:color w:val="000000"/>
              </w:rPr>
            </w:pPr>
            <w:r w:rsidRPr="00AF33FB">
              <w:rPr>
                <w:rFonts w:asciiTheme="minorHAnsi" w:hAnsiTheme="minorHAnsi" w:cstheme="minorHAnsi"/>
                <w:color w:val="000000"/>
              </w:rPr>
              <w:t>so navedeni podatki v ponudbi in prilogah resnični in verodostojni.</w:t>
            </w:r>
          </w:p>
        </w:tc>
      </w:tr>
    </w:tbl>
    <w:p w14:paraId="57368299"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lastRenderedPageBreak/>
        <w:t>Izjavljamo, da izpolnjujemo naslednje obvezne pogoje skladno z zakonskimi zahtevami in zahtevami naročnika:</w:t>
      </w:r>
    </w:p>
    <w:tbl>
      <w:tblPr>
        <w:tblStyle w:val="NormalTablePHPDOCX"/>
        <w:tblW w:w="0" w:type="auto"/>
        <w:tblLook w:val="04A0" w:firstRow="1" w:lastRow="0" w:firstColumn="1" w:lastColumn="0" w:noHBand="0" w:noVBand="1"/>
      </w:tblPr>
      <w:tblGrid>
        <w:gridCol w:w="9070"/>
      </w:tblGrid>
      <w:tr w:rsidR="00CC60E8" w:rsidRPr="00AF33FB" w14:paraId="189BDDAD" w14:textId="77777777">
        <w:tc>
          <w:tcPr>
            <w:tcW w:w="0" w:type="auto"/>
            <w:tcMar>
              <w:top w:w="0" w:type="auto"/>
              <w:bottom w:w="0" w:type="auto"/>
            </w:tcMar>
          </w:tcPr>
          <w:p w14:paraId="613D1C3E"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imamo dovoljenje za opravljanje dejavnosti, ki je predmet javnega naročila,</w:t>
            </w:r>
          </w:p>
          <w:p w14:paraId="00716F9D"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smo vpisani v sodni, poklicni oziroma poslovni register v državi sedeža,</w:t>
            </w:r>
          </w:p>
          <w:p w14:paraId="1AD37B88"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E36CB4D"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nismo izločeni iz postopkov javnih naročil zaradi uvrstitve v evidenco gospodarskih subjektov z negativnimi referencami,</w:t>
            </w:r>
          </w:p>
          <w:p w14:paraId="57222578"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0462AE"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74A913D"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na dan oddaje ponudbe ali prijave nimamo nepredloženih obračunov davčnih odtegljajev za dohodke iz delovnega razmerja za obdobje zadnjih petih let do dne oddaje ponudbe ali prijave,</w:t>
            </w:r>
          </w:p>
          <w:p w14:paraId="12B2BDCF"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287035"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z drugimi gospodarskimi subjekti nismo sklenili dogovora, katerega cilj ali učinek je preprečevati, omejevati ali izkrivljati konkurenco,</w:t>
            </w:r>
          </w:p>
          <w:p w14:paraId="2065A26F"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nismo bili s pravnomočno sodbo v katerikoli državi obsojeni za prestopek v zvezi s poklicnim ravnanjem,</w:t>
            </w:r>
          </w:p>
          <w:p w14:paraId="7615357E"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pri dajanju informacij v tem ali predhodnih postopkih, nismo namerno podali zavajajoče razlage ali teh informacij nismo zagotovili,</w:t>
            </w:r>
          </w:p>
          <w:p w14:paraId="26B21351" w14:textId="77777777" w:rsidR="00CC60E8" w:rsidRPr="00AF33FB" w:rsidRDefault="002A5208" w:rsidP="008E2D18">
            <w:pPr>
              <w:numPr>
                <w:ilvl w:val="0"/>
                <w:numId w:val="18"/>
              </w:numPr>
              <w:jc w:val="both"/>
              <w:rPr>
                <w:rFonts w:asciiTheme="minorHAnsi" w:hAnsiTheme="minorHAnsi" w:cstheme="minorHAnsi"/>
                <w:color w:val="000000"/>
              </w:rPr>
            </w:pPr>
            <w:r w:rsidRPr="00AF33FB">
              <w:rPr>
                <w:rFonts w:asciiTheme="minorHAnsi" w:hAnsiTheme="minorHAnsi" w:cstheme="minorHAnsi"/>
                <w:color w:val="000000"/>
              </w:rPr>
              <w:t>izpolnjujemo vse ostale pogoje za izvedbo naročila, ki jih določa razpisna dokumentacija.</w:t>
            </w:r>
          </w:p>
        </w:tc>
      </w:tr>
    </w:tbl>
    <w:p w14:paraId="2E93E1C2"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u w:val="single"/>
        </w:rPr>
        <w:t>S podpisom te izjave izjavljamo, da izpolnjujemo vse pogoje iz razpisne dokumentacije, za katere je navedeno, da se izpolnjevanje izkazuje s podpisom te izjave!</w:t>
      </w:r>
    </w:p>
    <w:p w14:paraId="7A4893E2" w14:textId="266B137B"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lastRenderedPageBreak/>
        <w:t>Spodaj podpisani dajem/o uradno soglasje, da </w:t>
      </w:r>
      <w:r w:rsidRPr="00AF33FB">
        <w:rPr>
          <w:rFonts w:asciiTheme="minorHAnsi" w:hAnsiTheme="minorHAnsi" w:cstheme="minorHAnsi"/>
          <w:b/>
          <w:bCs/>
          <w:color w:val="000000"/>
        </w:rPr>
        <w:t xml:space="preserve">OBČINA </w:t>
      </w:r>
      <w:r w:rsidR="0019324E" w:rsidRPr="00AF33FB">
        <w:rPr>
          <w:rFonts w:asciiTheme="minorHAnsi" w:hAnsiTheme="minorHAnsi" w:cstheme="minorHAnsi"/>
          <w:b/>
          <w:bCs/>
          <w:color w:val="000000"/>
        </w:rPr>
        <w:t>JESENICE</w:t>
      </w:r>
      <w:r w:rsidRPr="00AF33FB">
        <w:rPr>
          <w:rFonts w:asciiTheme="minorHAnsi" w:hAnsiTheme="minorHAnsi" w:cstheme="minorHAnsi"/>
          <w:b/>
          <w:bCs/>
          <w:color w:val="000000"/>
        </w:rPr>
        <w:t xml:space="preserve">, </w:t>
      </w:r>
      <w:r w:rsidR="0019324E" w:rsidRPr="00AF33FB">
        <w:rPr>
          <w:rFonts w:asciiTheme="minorHAnsi" w:hAnsiTheme="minorHAnsi" w:cstheme="minorHAnsi"/>
          <w:b/>
          <w:bCs/>
          <w:color w:val="000000"/>
        </w:rPr>
        <w:t>Cesta železarjev 6, 4270 Jesenice</w:t>
      </w:r>
      <w:r w:rsidR="00857C8E" w:rsidRPr="00AF33FB">
        <w:rPr>
          <w:rFonts w:asciiTheme="minorHAnsi" w:hAnsiTheme="minorHAnsi" w:cstheme="minorHAnsi"/>
          <w:b/>
          <w:bCs/>
          <w:color w:val="000000"/>
        </w:rPr>
        <w:t>,</w:t>
      </w:r>
      <w:r w:rsidRPr="00AF33FB">
        <w:rPr>
          <w:rFonts w:asciiTheme="minorHAnsi" w:hAnsiTheme="minorHAnsi" w:cstheme="minorHAnsi"/>
          <w:color w:val="000000"/>
        </w:rPr>
        <w:t xml:space="preserve"> v zvezi z oddajo javnega </w:t>
      </w:r>
      <w:r w:rsidR="00857C8E" w:rsidRPr="00AF33FB">
        <w:rPr>
          <w:rFonts w:asciiTheme="minorHAnsi" w:hAnsiTheme="minorHAnsi" w:cstheme="minorHAnsi"/>
          <w:color w:val="000000"/>
        </w:rPr>
        <w:t>naročila</w:t>
      </w:r>
      <w:r w:rsidRPr="00AF33FB">
        <w:rPr>
          <w:rFonts w:asciiTheme="minorHAnsi" w:hAnsiTheme="minorHAnsi" w:cstheme="minorHAnsi"/>
          <w:color w:val="000000"/>
        </w:rPr>
        <w:t xml:space="preserve"> za namene</w:t>
      </w:r>
      <w:r w:rsidR="00857C8E" w:rsidRPr="00AF33FB">
        <w:rPr>
          <w:rFonts w:asciiTheme="minorHAnsi" w:hAnsiTheme="minorHAnsi" w:cstheme="minorHAnsi"/>
          <w:color w:val="000000"/>
        </w:rPr>
        <w:t xml:space="preserve"> »</w:t>
      </w:r>
      <w:r w:rsidR="00C47794" w:rsidRPr="00AF33FB">
        <w:rPr>
          <w:rFonts w:asciiTheme="minorHAnsi" w:hAnsiTheme="minorHAnsi" w:cstheme="minorHAnsi"/>
          <w:color w:val="000000"/>
        </w:rPr>
        <w:t>Sanacija strehe dela objekta (70-letne oz. NOB šole) Osnovne šole Koroška Bela</w:t>
      </w:r>
      <w:r w:rsidR="00857C8E" w:rsidRPr="00AF33FB">
        <w:rPr>
          <w:rFonts w:asciiTheme="minorHAnsi" w:hAnsiTheme="minorHAnsi" w:cstheme="minorHAnsi"/>
        </w:rPr>
        <w:t>«</w:t>
      </w:r>
      <w:r w:rsidRPr="00AF33FB">
        <w:rPr>
          <w:rFonts w:asciiTheme="minorHAnsi" w:hAnsiTheme="minorHAnsi" w:cstheme="minorHAnsi"/>
          <w:b/>
          <w:bCs/>
          <w:color w:val="000000"/>
        </w:rPr>
        <w:t>, objavljen na Port</w:t>
      </w:r>
      <w:r w:rsidR="00857C8E" w:rsidRPr="00AF33FB">
        <w:rPr>
          <w:rFonts w:asciiTheme="minorHAnsi" w:hAnsiTheme="minorHAnsi" w:cstheme="minorHAnsi"/>
          <w:b/>
          <w:bCs/>
          <w:color w:val="000000"/>
        </w:rPr>
        <w:t>alu javnih naročil pod številko JN</w:t>
      </w:r>
      <w:r w:rsidRPr="00AF33FB">
        <w:rPr>
          <w:rFonts w:asciiTheme="minorHAnsi" w:hAnsiTheme="minorHAnsi" w:cstheme="minorHAnsi"/>
          <w:b/>
          <w:bCs/>
          <w:color w:val="000000"/>
        </w:rPr>
        <w:t>__</w:t>
      </w:r>
      <w:r w:rsidR="00857C8E" w:rsidRPr="00AF33FB">
        <w:rPr>
          <w:rFonts w:asciiTheme="minorHAnsi" w:hAnsiTheme="minorHAnsi" w:cstheme="minorHAnsi"/>
          <w:b/>
          <w:bCs/>
          <w:color w:val="000000"/>
        </w:rPr>
        <w:t>_____</w:t>
      </w:r>
      <w:r w:rsidRPr="00AF33FB">
        <w:rPr>
          <w:rFonts w:asciiTheme="minorHAnsi" w:hAnsiTheme="minorHAnsi" w:cstheme="minorHAnsi"/>
          <w:b/>
          <w:bCs/>
          <w:color w:val="000000"/>
        </w:rPr>
        <w:t>____</w:t>
      </w:r>
      <w:r w:rsidR="00857C8E" w:rsidRPr="00AF33FB">
        <w:rPr>
          <w:rFonts w:asciiTheme="minorHAnsi" w:hAnsiTheme="minorHAnsi" w:cstheme="minorHAnsi"/>
          <w:b/>
          <w:bCs/>
          <w:color w:val="000000"/>
        </w:rPr>
        <w:t>/20</w:t>
      </w:r>
      <w:r w:rsidR="0019324E" w:rsidRPr="00AF33FB">
        <w:rPr>
          <w:rFonts w:asciiTheme="minorHAnsi" w:hAnsiTheme="minorHAnsi" w:cstheme="minorHAnsi"/>
          <w:b/>
          <w:bCs/>
          <w:color w:val="000000"/>
        </w:rPr>
        <w:t>20</w:t>
      </w:r>
      <w:r w:rsidR="00857C8E" w:rsidRPr="00AF33FB">
        <w:rPr>
          <w:rFonts w:asciiTheme="minorHAnsi" w:hAnsiTheme="minorHAnsi" w:cstheme="minorHAnsi"/>
          <w:b/>
          <w:bCs/>
          <w:color w:val="000000"/>
        </w:rPr>
        <w:t>-</w:t>
      </w:r>
      <w:r w:rsidRPr="00AF33FB">
        <w:rPr>
          <w:rFonts w:asciiTheme="minorHAnsi" w:hAnsiTheme="minorHAnsi" w:cstheme="minorHAnsi"/>
          <w:b/>
          <w:bCs/>
          <w:color w:val="000000"/>
        </w:rPr>
        <w:t>______ </w:t>
      </w:r>
      <w:r w:rsidRPr="00AF33FB">
        <w:rPr>
          <w:rFonts w:asciiTheme="minorHAnsi" w:hAnsiTheme="minorHAnsi" w:cstheme="minorHAnsi"/>
          <w:color w:val="000000"/>
        </w:rPr>
        <w:t>pridobi podatke za preveritev ponudbe v skladu 89. členom ZJN-3 v enotnem informacijskem sistemu – eDosje iz devetega odstavka 77. člena ZJN-3.</w:t>
      </w:r>
    </w:p>
    <w:p w14:paraId="4D5E3F16"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tbl>
      <w:tblPr>
        <w:tblStyle w:val="NormalTablePHPDOCX"/>
        <w:tblW w:w="5000" w:type="pct"/>
        <w:tblLook w:val="04A0" w:firstRow="1" w:lastRow="0" w:firstColumn="1" w:lastColumn="0" w:noHBand="0" w:noVBand="1"/>
      </w:tblPr>
      <w:tblGrid>
        <w:gridCol w:w="4535"/>
        <w:gridCol w:w="4535"/>
      </w:tblGrid>
      <w:tr w:rsidR="00CC60E8" w:rsidRPr="00AF33FB" w14:paraId="34B5854C" w14:textId="77777777">
        <w:tc>
          <w:tcPr>
            <w:tcW w:w="2500" w:type="pct"/>
            <w:tcMar>
              <w:top w:w="75" w:type="dxa"/>
              <w:bottom w:w="75" w:type="dxa"/>
            </w:tcMar>
            <w:vAlign w:val="center"/>
          </w:tcPr>
          <w:p w14:paraId="33A6FDBE" w14:textId="5E480914"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Kraj in datum:</w:t>
            </w:r>
            <w:r w:rsidR="000A0536" w:rsidRPr="00AF33FB">
              <w:rPr>
                <w:rFonts w:asciiTheme="minorHAnsi" w:hAnsiTheme="minorHAnsi" w:cstheme="minorHAnsi"/>
                <w:color w:val="000000"/>
                <w:position w:val="-2"/>
              </w:rPr>
              <w:t xml:space="preserve"> _____________________</w:t>
            </w:r>
          </w:p>
        </w:tc>
        <w:tc>
          <w:tcPr>
            <w:tcW w:w="0" w:type="auto"/>
            <w:tcMar>
              <w:top w:w="75" w:type="dxa"/>
              <w:bottom w:w="75" w:type="dxa"/>
            </w:tcMar>
            <w:vAlign w:val="center"/>
          </w:tcPr>
          <w:p w14:paraId="28613831"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18F9DE30" w14:textId="77777777">
        <w:tc>
          <w:tcPr>
            <w:tcW w:w="2500" w:type="pct"/>
            <w:tcMar>
              <w:top w:w="75" w:type="dxa"/>
              <w:bottom w:w="75" w:type="dxa"/>
            </w:tcMar>
            <w:vAlign w:val="center"/>
          </w:tcPr>
          <w:p w14:paraId="32C771C1"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2863B4FC" w14:textId="77777777" w:rsidR="00CC60E8" w:rsidRPr="00AF33FB" w:rsidRDefault="00CC60E8">
            <w:pPr>
              <w:rPr>
                <w:rFonts w:asciiTheme="minorHAnsi" w:hAnsiTheme="minorHAnsi" w:cstheme="minorHAnsi"/>
              </w:rPr>
            </w:pPr>
          </w:p>
          <w:p w14:paraId="1422E00C"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44CDA942"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20E3304E" w14:textId="77777777" w:rsidR="00CC60E8" w:rsidRPr="00AF33FB" w:rsidRDefault="00CC60E8">
      <w:pPr>
        <w:rPr>
          <w:rFonts w:asciiTheme="minorHAnsi" w:hAnsiTheme="minorHAnsi" w:cstheme="minorHAnsi"/>
        </w:rPr>
        <w:sectPr w:rsidR="00CC60E8" w:rsidRPr="00AF33FB" w:rsidSect="000A0536">
          <w:footerReference w:type="default" r:id="rId11"/>
          <w:pgSz w:w="11906" w:h="16838"/>
          <w:pgMar w:top="1843" w:right="1418" w:bottom="1418" w:left="1418" w:header="567" w:footer="596" w:gutter="0"/>
          <w:cols w:space="708"/>
          <w:docGrid w:linePitch="360"/>
        </w:sectPr>
      </w:pPr>
    </w:p>
    <w:p w14:paraId="4E9CB458" w14:textId="77777777" w:rsidR="00C60E8B" w:rsidRPr="00AF33FB" w:rsidRDefault="00C60E8B" w:rsidP="00C60E8B">
      <w:pPr>
        <w:spacing w:after="0"/>
        <w:jc w:val="right"/>
        <w:rPr>
          <w:rFonts w:asciiTheme="minorHAnsi" w:hAnsiTheme="minorHAnsi" w:cstheme="minorHAnsi"/>
        </w:rPr>
      </w:pPr>
      <w:r w:rsidRPr="00AF33FB">
        <w:rPr>
          <w:rFonts w:asciiTheme="minorHAnsi" w:hAnsiTheme="minorHAnsi" w:cstheme="minorHAnsi"/>
        </w:rPr>
        <w:lastRenderedPageBreak/>
        <w:t>Obrazec št: 3</w:t>
      </w:r>
    </w:p>
    <w:p w14:paraId="6CBF6D5B" w14:textId="77777777" w:rsidR="00C60E8B" w:rsidRPr="00AF33FB" w:rsidRDefault="00C60E8B" w:rsidP="00C60E8B">
      <w:pPr>
        <w:spacing w:after="0"/>
        <w:jc w:val="right"/>
        <w:rPr>
          <w:rFonts w:asciiTheme="minorHAnsi" w:hAnsiTheme="minorHAnsi" w:cstheme="minorHAnsi"/>
        </w:rPr>
      </w:pPr>
    </w:p>
    <w:p w14:paraId="06D330A7" w14:textId="77777777" w:rsidR="00C60E8B" w:rsidRPr="00AF33FB" w:rsidRDefault="00C60E8B" w:rsidP="00C60E8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Referenčna lista gospodarskega subjekta</w:t>
      </w:r>
    </w:p>
    <w:p w14:paraId="6EFE1C0E" w14:textId="77777777" w:rsidR="00C60E8B" w:rsidRPr="00AF33FB" w:rsidRDefault="00C60E8B" w:rsidP="00C60E8B">
      <w:pPr>
        <w:spacing w:after="120"/>
        <w:rPr>
          <w:rFonts w:asciiTheme="minorHAnsi" w:hAnsiTheme="minorHAnsi" w:cstheme="minorHAnsi"/>
        </w:rPr>
      </w:pPr>
    </w:p>
    <w:p w14:paraId="21A60819" w14:textId="77777777" w:rsidR="00020E87" w:rsidRDefault="00C60E8B" w:rsidP="00C60E8B">
      <w:pPr>
        <w:spacing w:before="225" w:after="225" w:line="240" w:lineRule="auto"/>
        <w:jc w:val="both"/>
        <w:rPr>
          <w:rFonts w:asciiTheme="minorHAnsi" w:hAnsiTheme="minorHAnsi" w:cstheme="minorHAnsi"/>
          <w:color w:val="000000"/>
        </w:rPr>
      </w:pPr>
      <w:r w:rsidRPr="00AF33FB">
        <w:rPr>
          <w:rFonts w:asciiTheme="minorHAnsi" w:hAnsiTheme="minorHAnsi" w:cstheme="minorHAnsi"/>
          <w:color w:val="000000"/>
        </w:rPr>
        <w:t>Naziv gospodarskega subjekta, ki izkazuje referenco:</w:t>
      </w:r>
    </w:p>
    <w:p w14:paraId="2587376E" w14:textId="41DEF692" w:rsidR="00C60E8B" w:rsidRPr="00AF33FB" w:rsidRDefault="00C60E8B" w:rsidP="00C60E8B">
      <w:pPr>
        <w:spacing w:before="225" w:after="225" w:line="240" w:lineRule="auto"/>
        <w:jc w:val="both"/>
        <w:rPr>
          <w:rFonts w:asciiTheme="minorHAnsi" w:hAnsiTheme="minorHAnsi" w:cstheme="minorHAnsi"/>
          <w:color w:val="000000"/>
        </w:rPr>
      </w:pPr>
      <w:r w:rsidRPr="00AF33FB">
        <w:rPr>
          <w:rFonts w:asciiTheme="minorHAnsi" w:hAnsiTheme="minorHAnsi" w:cstheme="minorHAnsi"/>
          <w:color w:val="000000"/>
        </w:rPr>
        <w:t xml:space="preserve"> ________________________________________________</w:t>
      </w:r>
    </w:p>
    <w:p w14:paraId="63403C02" w14:textId="6967E6CD" w:rsidR="00C60E8B" w:rsidRPr="00AF33FB" w:rsidRDefault="00C60E8B" w:rsidP="00C60E8B">
      <w:pPr>
        <w:spacing w:before="225" w:after="225" w:line="240" w:lineRule="auto"/>
        <w:jc w:val="both"/>
        <w:rPr>
          <w:rFonts w:asciiTheme="minorHAnsi" w:hAnsiTheme="minorHAnsi" w:cstheme="minorHAnsi"/>
          <w:i/>
        </w:rPr>
      </w:pPr>
    </w:p>
    <w:tbl>
      <w:tblPr>
        <w:tblStyle w:val="TableGridPHPDOCX"/>
        <w:tblW w:w="10577" w:type="dxa"/>
        <w:tblInd w:w="-8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89"/>
        <w:gridCol w:w="1372"/>
        <w:gridCol w:w="1585"/>
        <w:gridCol w:w="1416"/>
        <w:gridCol w:w="1319"/>
        <w:gridCol w:w="1465"/>
        <w:gridCol w:w="1269"/>
        <w:gridCol w:w="1462"/>
      </w:tblGrid>
      <w:tr w:rsidR="0019324E" w:rsidRPr="00AF33FB" w14:paraId="1BABCCEE" w14:textId="77777777" w:rsidTr="0019324E">
        <w:trPr>
          <w:trHeight w:val="1036"/>
        </w:trPr>
        <w:tc>
          <w:tcPr>
            <w:tcW w:w="69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4B1136" w14:textId="77777777" w:rsidR="0019324E" w:rsidRPr="00AF33FB" w:rsidRDefault="0019324E" w:rsidP="0019324E">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Zap. št</w:t>
            </w:r>
          </w:p>
        </w:tc>
        <w:tc>
          <w:tcPr>
            <w:tcW w:w="139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E02175" w14:textId="1789A524" w:rsidR="0019324E" w:rsidRPr="00AF33FB" w:rsidRDefault="0019324E" w:rsidP="0019324E">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Referenčni naročnik / investitor</w:t>
            </w:r>
            <w:r w:rsidRPr="00AF33FB">
              <w:rPr>
                <w:rFonts w:asciiTheme="minorHAnsi" w:hAnsiTheme="minorHAnsi" w:cstheme="minorHAnsi"/>
                <w:b/>
                <w:bCs/>
                <w:color w:val="000000"/>
                <w:position w:val="-2"/>
                <w:shd w:val="clear" w:color="auto" w:fill="CCCCCC"/>
              </w:rPr>
              <w:br/>
              <w:t>(naziv, naslov)</w:t>
            </w:r>
          </w:p>
        </w:tc>
        <w:tc>
          <w:tcPr>
            <w:tcW w:w="1547" w:type="dxa"/>
            <w:tcBorders>
              <w:top w:val="inset" w:sz="7" w:space="0" w:color="000000"/>
              <w:left w:val="inset" w:sz="7" w:space="0" w:color="000000"/>
              <w:bottom w:val="inset" w:sz="7" w:space="0" w:color="000000"/>
              <w:right w:val="inset" w:sz="7" w:space="0" w:color="000000"/>
            </w:tcBorders>
            <w:shd w:val="clear" w:color="auto" w:fill="CCCCCC"/>
          </w:tcPr>
          <w:p w14:paraId="517829E7" w14:textId="6A8B16D9" w:rsidR="0019324E" w:rsidRPr="00AF33FB" w:rsidRDefault="0019324E" w:rsidP="0019324E">
            <w:pPr>
              <w:shd w:val="clear" w:color="auto" w:fill="CCCCCC"/>
              <w:spacing w:before="135" w:after="135"/>
              <w:jc w:val="center"/>
              <w:textAlignment w:val="center"/>
              <w:rPr>
                <w:rFonts w:asciiTheme="minorHAnsi" w:hAnsiTheme="minorHAnsi" w:cstheme="minorHAnsi"/>
                <w:b/>
                <w:bCs/>
                <w:color w:val="000000"/>
                <w:position w:val="-2"/>
                <w:shd w:val="clear" w:color="auto" w:fill="CCCCCC"/>
              </w:rPr>
            </w:pPr>
            <w:r w:rsidRPr="00AF33FB">
              <w:rPr>
                <w:rFonts w:asciiTheme="minorHAnsi" w:hAnsiTheme="minorHAnsi" w:cstheme="minorHAnsi"/>
                <w:b/>
                <w:bCs/>
                <w:color w:val="000000"/>
                <w:position w:val="-2"/>
                <w:shd w:val="clear" w:color="auto" w:fill="CCCCCC"/>
              </w:rPr>
              <w:t>Vloga gospodarskega subjekta pri referenčnem naročilu (npr. izvajalec, partner, podizvajalec)</w:t>
            </w:r>
          </w:p>
        </w:tc>
        <w:tc>
          <w:tcPr>
            <w:tcW w:w="146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703B01" w14:textId="7540C951" w:rsidR="0019324E" w:rsidRPr="00AF33FB" w:rsidRDefault="0019324E" w:rsidP="0019324E">
            <w:pPr>
              <w:shd w:val="clear" w:color="auto" w:fill="CCCCCC"/>
              <w:spacing w:before="135" w:after="135"/>
              <w:jc w:val="center"/>
              <w:textAlignment w:val="center"/>
              <w:rPr>
                <w:rFonts w:asciiTheme="minorHAnsi" w:hAnsiTheme="minorHAnsi" w:cstheme="minorHAnsi"/>
                <w:b/>
                <w:bCs/>
                <w:color w:val="000000"/>
                <w:position w:val="-2"/>
                <w:shd w:val="clear" w:color="auto" w:fill="CCCCCC"/>
              </w:rPr>
            </w:pPr>
            <w:r w:rsidRPr="00AF33FB">
              <w:rPr>
                <w:rFonts w:asciiTheme="minorHAnsi" w:hAnsiTheme="minorHAnsi" w:cstheme="minorHAnsi"/>
                <w:b/>
                <w:bCs/>
                <w:color w:val="000000"/>
                <w:position w:val="-2"/>
                <w:shd w:val="clear" w:color="auto" w:fill="CCCCCC"/>
              </w:rPr>
              <w:t>Predmet</w:t>
            </w:r>
            <w:r w:rsidRPr="00AF33FB">
              <w:rPr>
                <w:rFonts w:asciiTheme="minorHAnsi" w:hAnsiTheme="minorHAnsi" w:cstheme="minorHAnsi"/>
              </w:rPr>
              <w:t xml:space="preserve"> </w:t>
            </w:r>
            <w:r w:rsidRPr="00AF33FB">
              <w:rPr>
                <w:rFonts w:asciiTheme="minorHAnsi" w:hAnsiTheme="minorHAnsi" w:cstheme="minorHAnsi"/>
                <w:b/>
                <w:bCs/>
                <w:color w:val="000000"/>
                <w:position w:val="-2"/>
                <w:shd w:val="clear" w:color="auto" w:fill="CCCCCC"/>
              </w:rPr>
              <w:t xml:space="preserve">pogodbe </w:t>
            </w:r>
          </w:p>
          <w:p w14:paraId="5D94635D" w14:textId="77777777" w:rsidR="0019324E" w:rsidRPr="00AF33FB" w:rsidRDefault="0019324E" w:rsidP="0019324E">
            <w:pPr>
              <w:shd w:val="clear" w:color="auto" w:fill="CCCCCC"/>
              <w:spacing w:before="135" w:after="135"/>
              <w:jc w:val="center"/>
              <w:textAlignment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(točen opis izvedenih del)</w:t>
            </w:r>
          </w:p>
        </w:tc>
        <w:tc>
          <w:tcPr>
            <w:tcW w:w="127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B4C400" w14:textId="77777777" w:rsidR="0019324E" w:rsidRPr="00AF33FB" w:rsidRDefault="0019324E" w:rsidP="0019324E">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Čas realizacije pogodbe</w:t>
            </w:r>
            <w:r w:rsidRPr="00AF33FB">
              <w:rPr>
                <w:rFonts w:asciiTheme="minorHAnsi" w:hAnsiTheme="minorHAnsi" w:cstheme="minorHAnsi"/>
                <w:b/>
                <w:bCs/>
                <w:color w:val="000000"/>
                <w:position w:val="-2"/>
                <w:shd w:val="clear" w:color="auto" w:fill="CCCCCC"/>
              </w:rPr>
              <w:br/>
              <w:t>(od mesec/leto do mesec/leto)</w:t>
            </w:r>
          </w:p>
        </w:tc>
        <w:tc>
          <w:tcPr>
            <w:tcW w:w="1417" w:type="dxa"/>
            <w:tcBorders>
              <w:top w:val="inset" w:sz="7" w:space="0" w:color="000000"/>
              <w:left w:val="inset" w:sz="7" w:space="0" w:color="000000"/>
              <w:bottom w:val="inset" w:sz="7" w:space="0" w:color="000000"/>
              <w:right w:val="inset" w:sz="7" w:space="0" w:color="000000"/>
            </w:tcBorders>
            <w:shd w:val="clear" w:color="auto" w:fill="D1D1D1"/>
            <w:vAlign w:val="center"/>
          </w:tcPr>
          <w:p w14:paraId="51CFE5FA" w14:textId="4706C2B1" w:rsidR="0019324E" w:rsidRPr="00AF33FB" w:rsidRDefault="0019324E" w:rsidP="0019324E">
            <w:pPr>
              <w:jc w:val="center"/>
              <w:rPr>
                <w:rFonts w:asciiTheme="minorHAnsi" w:hAnsiTheme="minorHAnsi" w:cstheme="minorHAnsi"/>
                <w:b/>
                <w:bCs/>
                <w:color w:val="000000"/>
                <w:position w:val="-2"/>
                <w:shd w:val="clear" w:color="auto" w:fill="D1D1D1"/>
              </w:rPr>
            </w:pPr>
            <w:r w:rsidRPr="00AF33FB">
              <w:rPr>
                <w:rFonts w:asciiTheme="minorHAnsi" w:hAnsiTheme="minorHAnsi" w:cstheme="minorHAnsi"/>
                <w:b/>
                <w:color w:val="000000"/>
                <w:position w:val="-2"/>
              </w:rPr>
              <w:t>Datum uspešne primopredaje posla</w:t>
            </w:r>
          </w:p>
        </w:tc>
        <w:tc>
          <w:tcPr>
            <w:tcW w:w="127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B68794" w14:textId="77777777" w:rsidR="0019324E" w:rsidRPr="00AF33FB" w:rsidRDefault="0019324E" w:rsidP="0019324E">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Pogodbeni znesek</w:t>
            </w:r>
            <w:r w:rsidRPr="00AF33FB">
              <w:rPr>
                <w:rFonts w:asciiTheme="minorHAnsi" w:hAnsiTheme="minorHAnsi" w:cstheme="minorHAnsi"/>
                <w:b/>
                <w:bCs/>
                <w:color w:val="000000"/>
                <w:position w:val="-2"/>
                <w:shd w:val="clear" w:color="auto" w:fill="CCCCCC"/>
              </w:rPr>
              <w:br/>
              <w:t>(brez DDV), ki se nanaša na referenčno delo</w:t>
            </w:r>
          </w:p>
        </w:tc>
        <w:tc>
          <w:tcPr>
            <w:tcW w:w="150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7C17DA" w14:textId="77777777" w:rsidR="0019324E" w:rsidRPr="00AF33FB" w:rsidRDefault="0019324E" w:rsidP="0019324E">
            <w:pPr>
              <w:jc w:val="center"/>
              <w:rPr>
                <w:rFonts w:asciiTheme="minorHAnsi" w:hAnsiTheme="minorHAnsi" w:cstheme="minorHAnsi"/>
              </w:rPr>
            </w:pPr>
            <w:r w:rsidRPr="00AF33FB">
              <w:rPr>
                <w:rFonts w:asciiTheme="minorHAnsi" w:hAnsiTheme="minorHAnsi" w:cstheme="minorHAnsi"/>
                <w:b/>
                <w:bCs/>
                <w:color w:val="000000"/>
                <w:position w:val="-2"/>
                <w:shd w:val="clear" w:color="auto" w:fill="D1D1D1"/>
              </w:rPr>
              <w:t>Kontaktna oseba pri naročniku</w:t>
            </w:r>
            <w:r w:rsidRPr="00AF33FB">
              <w:rPr>
                <w:rFonts w:asciiTheme="minorHAnsi" w:hAnsiTheme="minorHAnsi" w:cstheme="minorHAnsi"/>
                <w:b/>
                <w:bCs/>
                <w:color w:val="000000"/>
                <w:position w:val="-2"/>
                <w:shd w:val="clear" w:color="auto" w:fill="D1D1D1"/>
              </w:rPr>
              <w:br/>
              <w:t>(ime in priimek ter telefon in e-mail)</w:t>
            </w:r>
          </w:p>
        </w:tc>
      </w:tr>
      <w:tr w:rsidR="0019324E" w:rsidRPr="00AF33FB" w14:paraId="19AF834A" w14:textId="77777777" w:rsidTr="0019324E">
        <w:trPr>
          <w:trHeight w:val="579"/>
        </w:trPr>
        <w:tc>
          <w:tcPr>
            <w:tcW w:w="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18BEC"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1</w:t>
            </w:r>
          </w:p>
        </w:tc>
        <w:tc>
          <w:tcPr>
            <w:tcW w:w="13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19ED2"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547" w:type="dxa"/>
            <w:tcBorders>
              <w:top w:val="inset" w:sz="7" w:space="0" w:color="000000"/>
              <w:left w:val="inset" w:sz="7" w:space="0" w:color="000000"/>
              <w:bottom w:val="inset" w:sz="7" w:space="0" w:color="000000"/>
              <w:right w:val="inset" w:sz="7" w:space="0" w:color="000000"/>
            </w:tcBorders>
          </w:tcPr>
          <w:p w14:paraId="4AF7586D" w14:textId="77777777" w:rsidR="0019324E" w:rsidRPr="00AF33FB" w:rsidRDefault="0019324E" w:rsidP="0019324E">
            <w:pPr>
              <w:rPr>
                <w:rFonts w:asciiTheme="minorHAnsi" w:hAnsiTheme="minorHAnsi" w:cstheme="minorHAnsi"/>
                <w:color w:val="000000"/>
                <w:position w:val="-2"/>
              </w:rPr>
            </w:pPr>
          </w:p>
        </w:tc>
        <w:tc>
          <w:tcPr>
            <w:tcW w:w="1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6C011" w14:textId="09EC57F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34E07"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417" w:type="dxa"/>
            <w:tcBorders>
              <w:top w:val="inset" w:sz="7" w:space="0" w:color="000000"/>
              <w:left w:val="inset" w:sz="7" w:space="0" w:color="000000"/>
              <w:bottom w:val="inset" w:sz="7" w:space="0" w:color="000000"/>
              <w:right w:val="inset" w:sz="7" w:space="0" w:color="000000"/>
            </w:tcBorders>
          </w:tcPr>
          <w:p w14:paraId="25453424" w14:textId="77777777" w:rsidR="0019324E" w:rsidRPr="00AF33FB" w:rsidRDefault="0019324E" w:rsidP="0019324E">
            <w:pPr>
              <w:rPr>
                <w:rFonts w:asciiTheme="minorHAnsi" w:hAnsiTheme="minorHAnsi" w:cstheme="minorHAnsi"/>
                <w:color w:val="000000"/>
                <w:position w:val="-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EE1B7F"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5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A1CFD9"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r>
      <w:tr w:rsidR="0019324E" w:rsidRPr="00AF33FB" w14:paraId="3A8542B0" w14:textId="77777777" w:rsidTr="0019324E">
        <w:trPr>
          <w:trHeight w:val="579"/>
        </w:trPr>
        <w:tc>
          <w:tcPr>
            <w:tcW w:w="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C5DFC"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2</w:t>
            </w:r>
          </w:p>
        </w:tc>
        <w:tc>
          <w:tcPr>
            <w:tcW w:w="13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E7DE9"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547" w:type="dxa"/>
            <w:tcBorders>
              <w:top w:val="inset" w:sz="7" w:space="0" w:color="000000"/>
              <w:left w:val="inset" w:sz="7" w:space="0" w:color="000000"/>
              <w:bottom w:val="inset" w:sz="7" w:space="0" w:color="000000"/>
              <w:right w:val="inset" w:sz="7" w:space="0" w:color="000000"/>
            </w:tcBorders>
          </w:tcPr>
          <w:p w14:paraId="69148E69" w14:textId="77777777" w:rsidR="0019324E" w:rsidRPr="00AF33FB" w:rsidRDefault="0019324E" w:rsidP="0019324E">
            <w:pPr>
              <w:rPr>
                <w:rFonts w:asciiTheme="minorHAnsi" w:hAnsiTheme="minorHAnsi" w:cstheme="minorHAnsi"/>
                <w:color w:val="000000"/>
                <w:position w:val="-2"/>
              </w:rPr>
            </w:pPr>
          </w:p>
        </w:tc>
        <w:tc>
          <w:tcPr>
            <w:tcW w:w="1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4D1B" w14:textId="0E082232"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7C937"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417" w:type="dxa"/>
            <w:tcBorders>
              <w:top w:val="inset" w:sz="7" w:space="0" w:color="000000"/>
              <w:left w:val="inset" w:sz="7" w:space="0" w:color="000000"/>
              <w:bottom w:val="inset" w:sz="7" w:space="0" w:color="000000"/>
              <w:right w:val="inset" w:sz="7" w:space="0" w:color="000000"/>
            </w:tcBorders>
          </w:tcPr>
          <w:p w14:paraId="645F3CF6" w14:textId="77777777" w:rsidR="0019324E" w:rsidRPr="00AF33FB" w:rsidRDefault="0019324E" w:rsidP="0019324E">
            <w:pPr>
              <w:rPr>
                <w:rFonts w:asciiTheme="minorHAnsi" w:hAnsiTheme="minorHAnsi" w:cstheme="minorHAnsi"/>
                <w:color w:val="000000"/>
                <w:position w:val="-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29E7B"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c>
          <w:tcPr>
            <w:tcW w:w="15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6AADA" w14:textId="77777777" w:rsidR="0019324E" w:rsidRPr="00AF33FB" w:rsidRDefault="0019324E" w:rsidP="0019324E">
            <w:pPr>
              <w:rPr>
                <w:rFonts w:asciiTheme="minorHAnsi" w:hAnsiTheme="minorHAnsi" w:cstheme="minorHAnsi"/>
              </w:rPr>
            </w:pPr>
            <w:r w:rsidRPr="00AF33FB">
              <w:rPr>
                <w:rFonts w:asciiTheme="minorHAnsi" w:hAnsiTheme="minorHAnsi" w:cstheme="minorHAnsi"/>
                <w:color w:val="000000"/>
                <w:position w:val="-2"/>
              </w:rPr>
              <w:t> </w:t>
            </w:r>
          </w:p>
        </w:tc>
      </w:tr>
      <w:tr w:rsidR="00020E87" w:rsidRPr="00AF33FB" w14:paraId="43BBCE1B" w14:textId="77777777" w:rsidTr="0019324E">
        <w:trPr>
          <w:trHeight w:val="579"/>
        </w:trPr>
        <w:tc>
          <w:tcPr>
            <w:tcW w:w="6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94B799" w14:textId="16DEBFFF" w:rsidR="00020E87" w:rsidRPr="00AF33FB" w:rsidRDefault="00020E87" w:rsidP="0019324E">
            <w:pPr>
              <w:rPr>
                <w:rFonts w:asciiTheme="minorHAnsi" w:hAnsiTheme="minorHAnsi" w:cstheme="minorHAnsi"/>
                <w:color w:val="000000"/>
                <w:position w:val="-2"/>
              </w:rPr>
            </w:pPr>
            <w:r>
              <w:rPr>
                <w:rFonts w:asciiTheme="minorHAnsi" w:hAnsiTheme="minorHAnsi" w:cstheme="minorHAnsi"/>
                <w:color w:val="000000"/>
                <w:position w:val="-2"/>
              </w:rPr>
              <w:t>3</w:t>
            </w:r>
          </w:p>
        </w:tc>
        <w:tc>
          <w:tcPr>
            <w:tcW w:w="13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432FC" w14:textId="77777777" w:rsidR="00020E87" w:rsidRPr="00AF33FB" w:rsidRDefault="00020E87" w:rsidP="0019324E">
            <w:pPr>
              <w:rPr>
                <w:rFonts w:asciiTheme="minorHAnsi" w:hAnsiTheme="minorHAnsi" w:cstheme="minorHAnsi"/>
                <w:color w:val="000000"/>
                <w:position w:val="-2"/>
              </w:rPr>
            </w:pPr>
          </w:p>
        </w:tc>
        <w:tc>
          <w:tcPr>
            <w:tcW w:w="1547" w:type="dxa"/>
            <w:tcBorders>
              <w:top w:val="inset" w:sz="7" w:space="0" w:color="000000"/>
              <w:left w:val="inset" w:sz="7" w:space="0" w:color="000000"/>
              <w:bottom w:val="inset" w:sz="7" w:space="0" w:color="000000"/>
              <w:right w:val="inset" w:sz="7" w:space="0" w:color="000000"/>
            </w:tcBorders>
          </w:tcPr>
          <w:p w14:paraId="1834D58D" w14:textId="77777777" w:rsidR="00020E87" w:rsidRPr="00AF33FB" w:rsidRDefault="00020E87" w:rsidP="0019324E">
            <w:pPr>
              <w:rPr>
                <w:rFonts w:asciiTheme="minorHAnsi" w:hAnsiTheme="minorHAnsi" w:cstheme="minorHAnsi"/>
                <w:color w:val="000000"/>
                <w:position w:val="-2"/>
              </w:rPr>
            </w:pPr>
          </w:p>
        </w:tc>
        <w:tc>
          <w:tcPr>
            <w:tcW w:w="146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13A32" w14:textId="77777777" w:rsidR="00020E87" w:rsidRPr="00AF33FB" w:rsidRDefault="00020E87" w:rsidP="0019324E">
            <w:pPr>
              <w:rPr>
                <w:rFonts w:asciiTheme="minorHAnsi" w:hAnsiTheme="minorHAnsi" w:cstheme="minorHAnsi"/>
                <w:color w:val="000000"/>
                <w:position w:val="-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525DF0" w14:textId="77777777" w:rsidR="00020E87" w:rsidRPr="00AF33FB" w:rsidRDefault="00020E87" w:rsidP="0019324E">
            <w:pPr>
              <w:rPr>
                <w:rFonts w:asciiTheme="minorHAnsi" w:hAnsiTheme="minorHAnsi" w:cstheme="minorHAnsi"/>
                <w:color w:val="000000"/>
                <w:position w:val="-2"/>
              </w:rPr>
            </w:pPr>
          </w:p>
        </w:tc>
        <w:tc>
          <w:tcPr>
            <w:tcW w:w="1417" w:type="dxa"/>
            <w:tcBorders>
              <w:top w:val="inset" w:sz="7" w:space="0" w:color="000000"/>
              <w:left w:val="inset" w:sz="7" w:space="0" w:color="000000"/>
              <w:bottom w:val="inset" w:sz="7" w:space="0" w:color="000000"/>
              <w:right w:val="inset" w:sz="7" w:space="0" w:color="000000"/>
            </w:tcBorders>
          </w:tcPr>
          <w:p w14:paraId="74EAAEDB" w14:textId="77777777" w:rsidR="00020E87" w:rsidRPr="00AF33FB" w:rsidRDefault="00020E87" w:rsidP="0019324E">
            <w:pPr>
              <w:rPr>
                <w:rFonts w:asciiTheme="minorHAnsi" w:hAnsiTheme="minorHAnsi" w:cstheme="minorHAnsi"/>
                <w:color w:val="000000"/>
                <w:position w:val="-2"/>
              </w:rPr>
            </w:pPr>
          </w:p>
        </w:tc>
        <w:tc>
          <w:tcPr>
            <w:tcW w:w="12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42EC43" w14:textId="77777777" w:rsidR="00020E87" w:rsidRPr="00AF33FB" w:rsidRDefault="00020E87" w:rsidP="0019324E">
            <w:pPr>
              <w:rPr>
                <w:rFonts w:asciiTheme="minorHAnsi" w:hAnsiTheme="minorHAnsi" w:cstheme="minorHAnsi"/>
                <w:color w:val="000000"/>
                <w:position w:val="-2"/>
              </w:rPr>
            </w:pPr>
          </w:p>
        </w:tc>
        <w:tc>
          <w:tcPr>
            <w:tcW w:w="150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6EA4FA" w14:textId="77777777" w:rsidR="00020E87" w:rsidRPr="00AF33FB" w:rsidRDefault="00020E87" w:rsidP="0019324E">
            <w:pPr>
              <w:rPr>
                <w:rFonts w:asciiTheme="minorHAnsi" w:hAnsiTheme="minorHAnsi" w:cstheme="minorHAnsi"/>
                <w:color w:val="000000"/>
                <w:position w:val="-2"/>
              </w:rPr>
            </w:pPr>
          </w:p>
        </w:tc>
      </w:tr>
    </w:tbl>
    <w:p w14:paraId="255C3D72" w14:textId="77777777" w:rsidR="00C60E8B" w:rsidRPr="00AF33FB" w:rsidRDefault="00C60E8B" w:rsidP="00C60E8B">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5EADFA48" w14:textId="77777777" w:rsidR="00C60E8B" w:rsidRPr="00AF33FB" w:rsidRDefault="00C60E8B" w:rsidP="00C60E8B">
      <w:pPr>
        <w:spacing w:before="225" w:after="225" w:line="240" w:lineRule="auto"/>
        <w:jc w:val="both"/>
        <w:rPr>
          <w:rFonts w:asciiTheme="minorHAnsi" w:hAnsiTheme="minorHAnsi" w:cstheme="minorHAnsi"/>
        </w:rPr>
      </w:pPr>
      <w:r w:rsidRPr="00AF33FB">
        <w:rPr>
          <w:rFonts w:asciiTheme="minorHAnsi" w:hAnsiTheme="minorHAnsi" w:cstheme="minorHAnsi"/>
          <w:b/>
          <w:bCs/>
          <w:i/>
          <w:iCs/>
          <w:color w:val="000000"/>
          <w:u w:val="single"/>
        </w:rPr>
        <w:t>Opomba:</w:t>
      </w:r>
      <w:r w:rsidRPr="00AF33FB">
        <w:rPr>
          <w:rFonts w:asciiTheme="minorHAnsi" w:hAnsiTheme="minorHAnsi" w:cstheme="minorHAnsi"/>
          <w:i/>
          <w:iCs/>
          <w:color w:val="000000"/>
        </w:rPr>
        <w:br/>
        <w:t>V primeru več referenc se obrazec fotokopira.</w:t>
      </w:r>
    </w:p>
    <w:p w14:paraId="53677B04" w14:textId="77777777" w:rsidR="00C60E8B" w:rsidRPr="00AF33FB" w:rsidRDefault="00C60E8B" w:rsidP="00C60E8B">
      <w:pPr>
        <w:rPr>
          <w:rFonts w:asciiTheme="minorHAnsi" w:hAnsiTheme="minorHAnsi" w:cstheme="minorHAnsi"/>
        </w:rPr>
      </w:pPr>
    </w:p>
    <w:tbl>
      <w:tblPr>
        <w:tblStyle w:val="NormalTablePHPDOCX"/>
        <w:tblW w:w="5000" w:type="pct"/>
        <w:tblInd w:w="108" w:type="dxa"/>
        <w:tblLook w:val="04A0" w:firstRow="1" w:lastRow="0" w:firstColumn="1" w:lastColumn="0" w:noHBand="0" w:noVBand="1"/>
      </w:tblPr>
      <w:tblGrid>
        <w:gridCol w:w="4535"/>
        <w:gridCol w:w="4535"/>
      </w:tblGrid>
      <w:tr w:rsidR="00C60E8B" w:rsidRPr="00AF33FB" w14:paraId="5D87BF2A" w14:textId="77777777" w:rsidTr="0019324E">
        <w:tc>
          <w:tcPr>
            <w:tcW w:w="2500" w:type="pct"/>
            <w:tcMar>
              <w:top w:w="75" w:type="dxa"/>
              <w:bottom w:w="75" w:type="dxa"/>
            </w:tcMar>
            <w:vAlign w:val="center"/>
          </w:tcPr>
          <w:p w14:paraId="43E720A5" w14:textId="77777777" w:rsidR="00C60E8B" w:rsidRPr="00AF33FB" w:rsidRDefault="00C60E8B" w:rsidP="0019324E">
            <w:pP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tcMar>
              <w:top w:w="75" w:type="dxa"/>
              <w:bottom w:w="75" w:type="dxa"/>
            </w:tcMar>
            <w:vAlign w:val="center"/>
          </w:tcPr>
          <w:p w14:paraId="14DC2BC4" w14:textId="77777777" w:rsidR="00C60E8B" w:rsidRPr="00AF33FB" w:rsidRDefault="00C60E8B" w:rsidP="0019324E">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60E8B" w:rsidRPr="00AF33FB" w14:paraId="1A70CE2D" w14:textId="77777777" w:rsidTr="0019324E">
        <w:tc>
          <w:tcPr>
            <w:tcW w:w="2500" w:type="pct"/>
            <w:tcMar>
              <w:top w:w="75" w:type="dxa"/>
              <w:bottom w:w="75" w:type="dxa"/>
            </w:tcMar>
            <w:vAlign w:val="center"/>
          </w:tcPr>
          <w:p w14:paraId="3BBD9A9B" w14:textId="77777777" w:rsidR="00C60E8B" w:rsidRPr="00AF33FB" w:rsidRDefault="00C60E8B" w:rsidP="0019324E">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73E0F8CF" w14:textId="77777777" w:rsidR="00C60E8B" w:rsidRPr="00AF33FB" w:rsidRDefault="00C60E8B" w:rsidP="0019324E">
            <w:pPr>
              <w:rPr>
                <w:rFonts w:asciiTheme="minorHAnsi" w:hAnsiTheme="minorHAnsi" w:cstheme="minorHAnsi"/>
              </w:rPr>
            </w:pPr>
          </w:p>
          <w:p w14:paraId="18B60880" w14:textId="77777777" w:rsidR="00C60E8B" w:rsidRPr="00AF33FB" w:rsidRDefault="00C60E8B" w:rsidP="0019324E">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74A2463F" w14:textId="77777777" w:rsidR="00C60E8B" w:rsidRPr="00AF33FB" w:rsidRDefault="00C60E8B" w:rsidP="00C60E8B">
      <w:pPr>
        <w:rPr>
          <w:rFonts w:asciiTheme="minorHAnsi" w:hAnsiTheme="minorHAnsi" w:cstheme="minorHAnsi"/>
        </w:rPr>
        <w:sectPr w:rsidR="00C60E8B" w:rsidRPr="00AF33FB" w:rsidSect="002272A1">
          <w:footerReference w:type="default" r:id="rId12"/>
          <w:pgSz w:w="11906" w:h="16838"/>
          <w:pgMar w:top="1418" w:right="1418" w:bottom="1418" w:left="1418" w:header="567" w:footer="596" w:gutter="0"/>
          <w:cols w:space="708"/>
          <w:docGrid w:linePitch="360"/>
        </w:sectPr>
      </w:pPr>
    </w:p>
    <w:p w14:paraId="15D48E48" w14:textId="3F88FE53" w:rsidR="002272A1" w:rsidRPr="00AF33FB" w:rsidRDefault="002A5208" w:rsidP="00DD5518">
      <w:pPr>
        <w:spacing w:after="0"/>
        <w:jc w:val="right"/>
        <w:rPr>
          <w:rFonts w:asciiTheme="minorHAnsi" w:hAnsiTheme="minorHAnsi" w:cstheme="minorHAnsi"/>
        </w:rPr>
      </w:pPr>
      <w:r w:rsidRPr="00AF33FB">
        <w:rPr>
          <w:rFonts w:asciiTheme="minorHAnsi" w:hAnsiTheme="minorHAnsi" w:cstheme="minorHAnsi"/>
        </w:rPr>
        <w:lastRenderedPageBreak/>
        <w:t xml:space="preserve">Obrazec št: </w:t>
      </w:r>
      <w:r w:rsidR="003B7AD0" w:rsidRPr="00AF33FB">
        <w:rPr>
          <w:rFonts w:asciiTheme="minorHAnsi" w:hAnsiTheme="minorHAnsi" w:cstheme="minorHAnsi"/>
        </w:rPr>
        <w:t>4</w:t>
      </w:r>
    </w:p>
    <w:p w14:paraId="05919DA2" w14:textId="0884E929" w:rsidR="0019324E" w:rsidRPr="00AF33FB" w:rsidRDefault="0019324E" w:rsidP="00DD5518">
      <w:pPr>
        <w:spacing w:after="0"/>
        <w:jc w:val="right"/>
        <w:rPr>
          <w:rFonts w:asciiTheme="minorHAnsi" w:hAnsiTheme="minorHAnsi" w:cstheme="minorHAnsi"/>
          <w:b/>
          <w:bCs/>
          <w:i/>
          <w:iCs/>
        </w:rPr>
      </w:pPr>
      <w:r w:rsidRPr="00AF33FB">
        <w:rPr>
          <w:rFonts w:asciiTheme="minorHAnsi" w:hAnsiTheme="minorHAnsi" w:cstheme="minorHAnsi"/>
          <w:b/>
          <w:bCs/>
          <w:i/>
          <w:iCs/>
        </w:rPr>
        <w:t>Obrazca ni potrebno priložiti v fazi oddaje ponudbe</w:t>
      </w:r>
    </w:p>
    <w:p w14:paraId="03AFFDBE" w14:textId="77777777" w:rsidR="00DD5518" w:rsidRPr="00AF33FB" w:rsidRDefault="00DD5518" w:rsidP="00DD5518">
      <w:pPr>
        <w:spacing w:after="0"/>
        <w:jc w:val="right"/>
        <w:rPr>
          <w:rFonts w:asciiTheme="minorHAnsi" w:hAnsiTheme="minorHAnsi" w:cstheme="minorHAnsi"/>
        </w:rPr>
      </w:pPr>
    </w:p>
    <w:p w14:paraId="1663180E"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Potrdilo o dobro opravljenem delu</w:t>
      </w:r>
    </w:p>
    <w:p w14:paraId="729E97E4" w14:textId="77777777" w:rsidR="002272A1" w:rsidRPr="00AF33FB" w:rsidRDefault="002272A1" w:rsidP="002272A1">
      <w:pPr>
        <w:spacing w:after="120"/>
        <w:rPr>
          <w:rFonts w:asciiTheme="minorHAnsi" w:hAnsiTheme="minorHAnsi" w:cstheme="minorHAnsi"/>
        </w:rPr>
      </w:pPr>
    </w:p>
    <w:p w14:paraId="58DE8B06" w14:textId="77777777" w:rsidR="00020E87" w:rsidRDefault="002A5208">
      <w:pPr>
        <w:shd w:val="clear" w:color="auto" w:fill="FFFFFF"/>
        <w:spacing w:before="225" w:after="375" w:line="333" w:lineRule="auto"/>
        <w:jc w:val="both"/>
        <w:rPr>
          <w:rFonts w:asciiTheme="minorHAnsi" w:hAnsiTheme="minorHAnsi" w:cstheme="minorHAnsi"/>
          <w:b/>
          <w:bCs/>
          <w:shd w:val="clear" w:color="auto" w:fill="FFFFFF"/>
        </w:rPr>
      </w:pPr>
      <w:r w:rsidRPr="00AF33FB">
        <w:rPr>
          <w:rFonts w:asciiTheme="minorHAnsi" w:hAnsiTheme="minorHAnsi" w:cstheme="minorHAnsi"/>
          <w:b/>
          <w:bCs/>
          <w:shd w:val="clear" w:color="auto" w:fill="FFFFFF"/>
        </w:rPr>
        <w:t>Naziv in naslov potrjevalca reference: </w:t>
      </w:r>
    </w:p>
    <w:p w14:paraId="4935F89E" w14:textId="79915E60" w:rsidR="00CC60E8" w:rsidRPr="00AF33FB" w:rsidRDefault="002A5208">
      <w:pPr>
        <w:shd w:val="clear" w:color="auto" w:fill="FFFFFF"/>
        <w:spacing w:before="225" w:after="375" w:line="333" w:lineRule="auto"/>
        <w:jc w:val="both"/>
        <w:rPr>
          <w:rFonts w:asciiTheme="minorHAnsi" w:hAnsiTheme="minorHAnsi" w:cstheme="minorHAnsi"/>
        </w:rPr>
      </w:pPr>
      <w:r w:rsidRPr="00AF33FB">
        <w:rPr>
          <w:rFonts w:asciiTheme="minorHAnsi" w:hAnsiTheme="minorHAnsi" w:cstheme="minorHAnsi"/>
          <w:u w:val="single"/>
          <w:shd w:val="clear" w:color="auto" w:fill="FFFFFF"/>
        </w:rPr>
        <w:t>___</w:t>
      </w:r>
      <w:r w:rsidR="00E52B55" w:rsidRPr="00AF33FB">
        <w:rPr>
          <w:rFonts w:asciiTheme="minorHAnsi" w:hAnsiTheme="minorHAnsi" w:cstheme="minorHAnsi"/>
          <w:u w:val="single"/>
          <w:shd w:val="clear" w:color="auto" w:fill="FFFFFF"/>
        </w:rPr>
        <w:t>______________________________</w:t>
      </w:r>
      <w:r w:rsidRPr="00AF33FB">
        <w:rPr>
          <w:rFonts w:asciiTheme="minorHAnsi" w:hAnsiTheme="minorHAnsi" w:cstheme="minorHAnsi"/>
          <w:u w:val="single"/>
          <w:shd w:val="clear" w:color="auto" w:fill="FFFFFF"/>
        </w:rPr>
        <w:t>_________________________</w:t>
      </w:r>
    </w:p>
    <w:p w14:paraId="368FA9BA" w14:textId="77777777" w:rsidR="00CC60E8" w:rsidRPr="00AF33FB" w:rsidRDefault="002A5208">
      <w:pPr>
        <w:shd w:val="clear" w:color="auto" w:fill="FFFFFF"/>
        <w:spacing w:before="225" w:after="375" w:line="333" w:lineRule="auto"/>
        <w:jc w:val="center"/>
        <w:rPr>
          <w:rFonts w:asciiTheme="minorHAnsi" w:hAnsiTheme="minorHAnsi" w:cstheme="minorHAnsi"/>
        </w:rPr>
      </w:pPr>
      <w:r w:rsidRPr="00AF33FB">
        <w:rPr>
          <w:rFonts w:asciiTheme="minorHAnsi" w:hAnsiTheme="minorHAnsi" w:cstheme="minorHAnsi"/>
          <w:b/>
          <w:bCs/>
          <w:shd w:val="clear" w:color="auto" w:fill="FFFFFF"/>
        </w:rPr>
        <w:t>IZJAVA - POTRDILO REFERENCE</w:t>
      </w:r>
    </w:p>
    <w:p w14:paraId="406F26BA" w14:textId="77777777" w:rsidR="00CC60E8" w:rsidRPr="00AF33FB" w:rsidRDefault="002A5208">
      <w:pPr>
        <w:shd w:val="clear" w:color="auto" w:fill="FFFFFF"/>
        <w:spacing w:before="225" w:after="375" w:line="333" w:lineRule="auto"/>
        <w:jc w:val="both"/>
        <w:rPr>
          <w:rFonts w:asciiTheme="minorHAnsi" w:hAnsiTheme="minorHAnsi" w:cstheme="minorHAnsi"/>
        </w:rPr>
      </w:pPr>
      <w:r w:rsidRPr="00AF33FB">
        <w:rPr>
          <w:rFonts w:asciiTheme="minorHAnsi" w:hAnsiTheme="minorHAnsi" w:cstheme="minorHAnsi"/>
          <w:shd w:val="clear" w:color="auto" w:fill="FFFFFF"/>
        </w:rPr>
        <w:t>Pod kazensko in materialno odgovornostjo izjavljamo, da je</w:t>
      </w:r>
    </w:p>
    <w:tbl>
      <w:tblPr>
        <w:tblStyle w:val="TableGridPHPDOCX"/>
        <w:tblW w:w="8994"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393"/>
        <w:gridCol w:w="5601"/>
      </w:tblGrid>
      <w:tr w:rsidR="00CC60E8" w:rsidRPr="00AF33FB" w14:paraId="52BCA229" w14:textId="77777777" w:rsidTr="0019324E">
        <w:trPr>
          <w:trHeight w:val="268"/>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2D8577" w14:textId="490B3453" w:rsidR="00CC60E8" w:rsidRPr="00AF33FB" w:rsidRDefault="002A5208" w:rsidP="00E52B55">
            <w:pPr>
              <w:jc w:val="right"/>
              <w:rPr>
                <w:rFonts w:asciiTheme="minorHAnsi" w:hAnsiTheme="minorHAnsi" w:cstheme="minorHAnsi"/>
              </w:rPr>
            </w:pPr>
            <w:r w:rsidRPr="00AF33FB">
              <w:rPr>
                <w:rFonts w:asciiTheme="minorHAnsi" w:hAnsiTheme="minorHAnsi" w:cstheme="minorHAnsi"/>
                <w:position w:val="-2"/>
                <w:shd w:val="clear" w:color="auto" w:fill="FFFFFF"/>
              </w:rPr>
              <w:t>gospodarski subjekt</w:t>
            </w:r>
            <w:r w:rsidR="00E52B55" w:rsidRPr="00AF33FB">
              <w:rPr>
                <w:rFonts w:asciiTheme="minorHAnsi" w:hAnsiTheme="minorHAnsi" w:cstheme="minorHAnsi"/>
                <w:position w:val="-2"/>
                <w:shd w:val="clear" w:color="auto" w:fill="FFFFFF"/>
              </w:rPr>
              <w:t xml:space="preserve"> (naziv in naslov izvajalca)</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65DC2F" w14:textId="77777777"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p>
        </w:tc>
      </w:tr>
      <w:tr w:rsidR="00CC60E8" w:rsidRPr="00AF33FB" w14:paraId="4695BCE4" w14:textId="77777777" w:rsidTr="0019324E">
        <w:trPr>
          <w:trHeight w:val="549"/>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9A5DA60" w14:textId="59538F4D" w:rsidR="00CC60E8" w:rsidRPr="00AF33FB" w:rsidRDefault="002A5208">
            <w:pPr>
              <w:jc w:val="right"/>
              <w:rPr>
                <w:rFonts w:asciiTheme="minorHAnsi" w:hAnsiTheme="minorHAnsi" w:cstheme="minorHAnsi"/>
              </w:rPr>
            </w:pPr>
            <w:r w:rsidRPr="00AF33FB">
              <w:rPr>
                <w:rFonts w:asciiTheme="minorHAnsi" w:hAnsiTheme="minorHAnsi" w:cstheme="minorHAnsi"/>
                <w:position w:val="-2"/>
                <w:shd w:val="clear" w:color="auto" w:fill="FFFFFF"/>
              </w:rPr>
              <w:t>izvedel naslednja dela </w:t>
            </w:r>
            <w:r w:rsidR="00E52B55" w:rsidRPr="00AF33FB">
              <w:rPr>
                <w:rFonts w:asciiTheme="minorHAnsi" w:hAnsiTheme="minorHAnsi" w:cstheme="minorHAnsi"/>
                <w:position w:val="-2"/>
                <w:shd w:val="clear" w:color="auto" w:fill="FFFFFF"/>
              </w:rPr>
              <w:t>(točen opis izvedenih gradbenih del)</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B7571C" w14:textId="77777777"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p>
        </w:tc>
      </w:tr>
      <w:tr w:rsidR="0019324E" w:rsidRPr="00AF33FB" w14:paraId="7E15B37E" w14:textId="77777777" w:rsidTr="0019324E">
        <w:trPr>
          <w:trHeight w:val="549"/>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363243" w14:textId="6BC2B570" w:rsidR="0019324E" w:rsidRPr="00AF33FB" w:rsidRDefault="0019324E">
            <w:pPr>
              <w:jc w:val="right"/>
              <w:rPr>
                <w:rFonts w:asciiTheme="minorHAnsi" w:hAnsiTheme="minorHAnsi" w:cstheme="minorHAnsi"/>
                <w:position w:val="-2"/>
                <w:shd w:val="clear" w:color="auto" w:fill="FFFFFF"/>
              </w:rPr>
            </w:pPr>
            <w:r w:rsidRPr="00AF33FB">
              <w:rPr>
                <w:rFonts w:asciiTheme="minorHAnsi" w:hAnsiTheme="minorHAnsi" w:cstheme="minorHAnsi"/>
                <w:position w:val="-2"/>
                <w:shd w:val="clear" w:color="auto" w:fill="FFFFFF"/>
              </w:rPr>
              <w:t>v vlogi (npr. izvajalca, partnerja, podizvajalca)</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330A0E" w14:textId="77777777" w:rsidR="0019324E" w:rsidRPr="00AF33FB" w:rsidRDefault="0019324E">
            <w:pPr>
              <w:rPr>
                <w:rFonts w:asciiTheme="minorHAnsi" w:hAnsiTheme="minorHAnsi" w:cstheme="minorHAnsi"/>
                <w:position w:val="-2"/>
                <w:shd w:val="clear" w:color="auto" w:fill="FFFFFF"/>
              </w:rPr>
            </w:pPr>
          </w:p>
        </w:tc>
      </w:tr>
      <w:tr w:rsidR="00CC60E8" w:rsidRPr="00AF33FB" w14:paraId="301851F1" w14:textId="77777777" w:rsidTr="0019324E">
        <w:trPr>
          <w:trHeight w:val="1394"/>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7C49FF" w14:textId="073F1754" w:rsidR="00CC60E8" w:rsidRPr="00AF33FB" w:rsidRDefault="002A5208">
            <w:pPr>
              <w:jc w:val="right"/>
              <w:rPr>
                <w:rFonts w:asciiTheme="minorHAnsi" w:hAnsiTheme="minorHAnsi" w:cstheme="minorHAnsi"/>
              </w:rPr>
            </w:pPr>
            <w:r w:rsidRPr="00AF33FB">
              <w:rPr>
                <w:rFonts w:asciiTheme="minorHAnsi" w:hAnsiTheme="minorHAnsi" w:cstheme="minorHAnsi"/>
                <w:position w:val="-2"/>
                <w:shd w:val="clear" w:color="auto" w:fill="FFFFFF"/>
              </w:rPr>
              <w:t>po pogodbi z nazivom in številko</w:t>
            </w:r>
            <w:r w:rsidR="00E52B55" w:rsidRPr="00AF33FB">
              <w:rPr>
                <w:rFonts w:asciiTheme="minorHAnsi" w:hAnsiTheme="minorHAnsi" w:cstheme="minorHAnsi"/>
                <w:position w:val="-2"/>
                <w:shd w:val="clear" w:color="auto" w:fill="FFFFFF"/>
              </w:rPr>
              <w:t>, sklenjeni z dne</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066DBC" w14:textId="6439426E" w:rsidR="00CC60E8" w:rsidRPr="00AF33FB" w:rsidRDefault="00E52B55">
            <w:pPr>
              <w:rPr>
                <w:rFonts w:asciiTheme="minorHAnsi" w:hAnsiTheme="minorHAnsi" w:cstheme="minorHAnsi"/>
                <w:position w:val="-2"/>
                <w:shd w:val="clear" w:color="auto" w:fill="FFFFFF"/>
              </w:rPr>
            </w:pPr>
            <w:r w:rsidRPr="00AF33FB">
              <w:rPr>
                <w:rFonts w:asciiTheme="minorHAnsi" w:hAnsiTheme="minorHAnsi" w:cstheme="minorHAnsi"/>
                <w:position w:val="-2"/>
                <w:shd w:val="clear" w:color="auto" w:fill="FFFFFF"/>
              </w:rPr>
              <w:t>naziv pogodbe: _________________________</w:t>
            </w:r>
          </w:p>
          <w:p w14:paraId="422B2892" w14:textId="77777777" w:rsidR="00E52B55" w:rsidRPr="00AF33FB" w:rsidRDefault="00E52B55">
            <w:pPr>
              <w:rPr>
                <w:rFonts w:asciiTheme="minorHAnsi" w:hAnsiTheme="minorHAnsi" w:cstheme="minorHAnsi"/>
                <w:position w:val="-2"/>
                <w:shd w:val="clear" w:color="auto" w:fill="FFFFFF"/>
              </w:rPr>
            </w:pPr>
          </w:p>
          <w:p w14:paraId="6CD516F8" w14:textId="5E3CF96A" w:rsidR="00E52B55" w:rsidRPr="00AF33FB" w:rsidRDefault="00E52B55" w:rsidP="00E52B55">
            <w:pPr>
              <w:rPr>
                <w:rFonts w:asciiTheme="minorHAnsi" w:hAnsiTheme="minorHAnsi" w:cstheme="minorHAnsi"/>
                <w:position w:val="-2"/>
                <w:shd w:val="clear" w:color="auto" w:fill="FFFFFF"/>
              </w:rPr>
            </w:pPr>
            <w:r w:rsidRPr="00AF33FB">
              <w:rPr>
                <w:rFonts w:asciiTheme="minorHAnsi" w:hAnsiTheme="minorHAnsi" w:cstheme="minorHAnsi"/>
                <w:position w:val="-2"/>
                <w:shd w:val="clear" w:color="auto" w:fill="FFFFFF"/>
              </w:rPr>
              <w:t>št. pogodbe: ___________________________</w:t>
            </w:r>
          </w:p>
          <w:p w14:paraId="05484FD4" w14:textId="77777777" w:rsidR="00E52B55" w:rsidRPr="00AF33FB" w:rsidRDefault="00E52B55" w:rsidP="00E52B55">
            <w:pPr>
              <w:rPr>
                <w:rFonts w:asciiTheme="minorHAnsi" w:hAnsiTheme="minorHAnsi" w:cstheme="minorHAnsi"/>
                <w:position w:val="-2"/>
                <w:shd w:val="clear" w:color="auto" w:fill="FFFFFF"/>
              </w:rPr>
            </w:pPr>
          </w:p>
          <w:p w14:paraId="302FAD4E" w14:textId="03B65786" w:rsidR="00E52B55" w:rsidRPr="00AF33FB" w:rsidRDefault="00E52B55">
            <w:pPr>
              <w:rPr>
                <w:rFonts w:asciiTheme="minorHAnsi" w:hAnsiTheme="minorHAnsi" w:cstheme="minorHAnsi"/>
                <w:position w:val="-2"/>
                <w:shd w:val="clear" w:color="auto" w:fill="FFFFFF"/>
              </w:rPr>
            </w:pPr>
            <w:r w:rsidRPr="00AF33FB">
              <w:rPr>
                <w:rFonts w:asciiTheme="minorHAnsi" w:hAnsiTheme="minorHAnsi" w:cstheme="minorHAnsi"/>
                <w:position w:val="-2"/>
                <w:shd w:val="clear" w:color="auto" w:fill="FFFFFF"/>
              </w:rPr>
              <w:t>datum sklenitve:  ________________________</w:t>
            </w:r>
          </w:p>
        </w:tc>
      </w:tr>
      <w:tr w:rsidR="00CC60E8" w:rsidRPr="00AF33FB" w14:paraId="7C85A41D" w14:textId="77777777" w:rsidTr="0019324E">
        <w:trPr>
          <w:trHeight w:val="549"/>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C2E290" w14:textId="6C2190F1" w:rsidR="00CC60E8" w:rsidRPr="00AF33FB" w:rsidRDefault="002A5208" w:rsidP="00E52B55">
            <w:pPr>
              <w:jc w:val="right"/>
              <w:rPr>
                <w:rFonts w:asciiTheme="minorHAnsi" w:hAnsiTheme="minorHAnsi" w:cstheme="minorHAnsi"/>
              </w:rPr>
            </w:pPr>
            <w:r w:rsidRPr="00AF33FB">
              <w:rPr>
                <w:rFonts w:asciiTheme="minorHAnsi" w:hAnsiTheme="minorHAnsi" w:cstheme="minorHAnsi"/>
                <w:position w:val="-2"/>
                <w:shd w:val="clear" w:color="auto" w:fill="FFFFFF"/>
              </w:rPr>
              <w:t xml:space="preserve">v vrednosti (vrednost del, ki jih je izvedel </w:t>
            </w:r>
            <w:r w:rsidR="00E52B55" w:rsidRPr="00AF33FB">
              <w:rPr>
                <w:rFonts w:asciiTheme="minorHAnsi" w:hAnsiTheme="minorHAnsi" w:cstheme="minorHAnsi"/>
                <w:position w:val="-2"/>
                <w:shd w:val="clear" w:color="auto" w:fill="FFFFFF"/>
              </w:rPr>
              <w:t>izvajalec,</w:t>
            </w:r>
            <w:r w:rsidRPr="00AF33FB">
              <w:rPr>
                <w:rFonts w:asciiTheme="minorHAnsi" w:hAnsiTheme="minorHAnsi" w:cstheme="minorHAnsi"/>
                <w:position w:val="-2"/>
                <w:shd w:val="clear" w:color="auto" w:fill="FFFFFF"/>
              </w:rPr>
              <w:t xml:space="preserve"> </w:t>
            </w:r>
            <w:r w:rsidR="00E52B55" w:rsidRPr="00AF33FB">
              <w:rPr>
                <w:rFonts w:asciiTheme="minorHAnsi" w:hAnsiTheme="minorHAnsi" w:cstheme="minorHAnsi"/>
                <w:position w:val="-2"/>
                <w:shd w:val="clear" w:color="auto" w:fill="FFFFFF"/>
              </w:rPr>
              <w:t>bre</w:t>
            </w:r>
            <w:r w:rsidRPr="00AF33FB">
              <w:rPr>
                <w:rFonts w:asciiTheme="minorHAnsi" w:hAnsiTheme="minorHAnsi" w:cstheme="minorHAnsi"/>
                <w:position w:val="-2"/>
                <w:shd w:val="clear" w:color="auto" w:fill="FFFFFF"/>
              </w:rPr>
              <w:t>z DDV)</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7AB530" w14:textId="40DE2B55"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r w:rsidR="00E52B55" w:rsidRPr="00AF33FB">
              <w:rPr>
                <w:rFonts w:asciiTheme="minorHAnsi" w:hAnsiTheme="minorHAnsi" w:cstheme="minorHAnsi"/>
                <w:position w:val="-2"/>
                <w:shd w:val="clear" w:color="auto" w:fill="FFFFFF"/>
              </w:rPr>
              <w:t>________________________ EUR brez DDV</w:t>
            </w:r>
          </w:p>
        </w:tc>
      </w:tr>
      <w:tr w:rsidR="00CC60E8" w:rsidRPr="00AF33FB" w14:paraId="1724840C" w14:textId="77777777" w:rsidTr="0019324E">
        <w:trPr>
          <w:trHeight w:val="831"/>
        </w:trPr>
        <w:tc>
          <w:tcPr>
            <w:tcW w:w="339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DF5D6C9" w14:textId="4959E0D7" w:rsidR="00CC60E8" w:rsidRPr="00AF33FB" w:rsidRDefault="00E52B55" w:rsidP="003B7AD0">
            <w:pPr>
              <w:jc w:val="right"/>
              <w:rPr>
                <w:rFonts w:asciiTheme="minorHAnsi" w:hAnsiTheme="minorHAnsi" w:cstheme="minorHAnsi"/>
              </w:rPr>
            </w:pPr>
            <w:r w:rsidRPr="00AF33FB">
              <w:rPr>
                <w:rFonts w:asciiTheme="minorHAnsi" w:hAnsiTheme="minorHAnsi" w:cstheme="minorHAnsi"/>
                <w:position w:val="-2"/>
                <w:shd w:val="clear" w:color="auto" w:fill="FFFFFF"/>
              </w:rPr>
              <w:t>z datumom zaključka pogodbenih del (</w:t>
            </w:r>
            <w:r w:rsidRPr="00AF33FB">
              <w:rPr>
                <w:rFonts w:asciiTheme="minorHAnsi" w:hAnsiTheme="minorHAnsi" w:cstheme="minorHAnsi"/>
                <w:position w:val="-2"/>
              </w:rPr>
              <w:t>datum uspešne primopredaj</w:t>
            </w:r>
            <w:r w:rsidR="003B7AD0" w:rsidRPr="00AF33FB">
              <w:rPr>
                <w:rFonts w:asciiTheme="minorHAnsi" w:hAnsiTheme="minorHAnsi" w:cstheme="minorHAnsi"/>
                <w:position w:val="-2"/>
              </w:rPr>
              <w:t>e</w:t>
            </w:r>
            <w:r w:rsidRPr="00AF33FB">
              <w:rPr>
                <w:rFonts w:asciiTheme="minorHAnsi" w:hAnsiTheme="minorHAnsi" w:cstheme="minorHAnsi"/>
                <w:position w:val="-2"/>
              </w:rPr>
              <w:t xml:space="preserve"> posla)</w:t>
            </w:r>
          </w:p>
        </w:tc>
        <w:tc>
          <w:tcPr>
            <w:tcW w:w="560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3DA660" w14:textId="26313485"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r w:rsidR="00E52B55" w:rsidRPr="00AF33FB">
              <w:rPr>
                <w:rFonts w:asciiTheme="minorHAnsi" w:hAnsiTheme="minorHAnsi" w:cstheme="minorHAnsi"/>
                <w:position w:val="-2"/>
                <w:shd w:val="clear" w:color="auto" w:fill="FFFFFF"/>
              </w:rPr>
              <w:t>________________________</w:t>
            </w:r>
          </w:p>
        </w:tc>
      </w:tr>
    </w:tbl>
    <w:p w14:paraId="33E381C0" w14:textId="48B8A796" w:rsidR="00CC60E8" w:rsidRPr="00AF33FB" w:rsidRDefault="002A5208">
      <w:pPr>
        <w:shd w:val="clear" w:color="auto" w:fill="FFFFFF"/>
        <w:spacing w:before="225" w:after="375" w:line="333" w:lineRule="auto"/>
        <w:jc w:val="both"/>
        <w:rPr>
          <w:rFonts w:asciiTheme="minorHAnsi" w:hAnsiTheme="minorHAnsi" w:cstheme="minorHAnsi"/>
        </w:rPr>
      </w:pPr>
      <w:r w:rsidRPr="00AF33FB">
        <w:rPr>
          <w:rFonts w:asciiTheme="minorHAnsi" w:hAnsiTheme="minorHAnsi" w:cstheme="minorHAnsi"/>
          <w:shd w:val="clear" w:color="auto" w:fill="FFFFFF"/>
        </w:rPr>
        <w:t> Posel je zaključen ter je bil izvedenem pravočasno, strokovno, kvalitetno in v skladu z določili pogodbe.</w:t>
      </w:r>
    </w:p>
    <w:tbl>
      <w:tblPr>
        <w:tblStyle w:val="NormalTablePHPDOCX"/>
        <w:tblW w:w="8040" w:type="dxa"/>
        <w:shd w:val="clear" w:color="auto" w:fill="FFFFFF"/>
        <w:tblLook w:val="04A0" w:firstRow="1" w:lastRow="0" w:firstColumn="1" w:lastColumn="0" w:noHBand="0" w:noVBand="1"/>
      </w:tblPr>
      <w:tblGrid>
        <w:gridCol w:w="3591"/>
        <w:gridCol w:w="2629"/>
        <w:gridCol w:w="1820"/>
      </w:tblGrid>
      <w:tr w:rsidR="00CC60E8" w:rsidRPr="00AF33FB" w14:paraId="7405A1B8" w14:textId="77777777">
        <w:tc>
          <w:tcPr>
            <w:tcW w:w="3195" w:type="dxa"/>
            <w:shd w:val="clear" w:color="auto" w:fill="FFFFFF"/>
            <w:tcMar>
              <w:top w:w="75" w:type="dxa"/>
              <w:bottom w:w="75" w:type="dxa"/>
            </w:tcMar>
            <w:vAlign w:val="center"/>
          </w:tcPr>
          <w:p w14:paraId="39F5765F" w14:textId="77777777" w:rsidR="00CC60E8" w:rsidRPr="00AF33FB" w:rsidRDefault="002A5208">
            <w:pPr>
              <w:jc w:val="right"/>
              <w:rPr>
                <w:rFonts w:asciiTheme="minorHAnsi" w:hAnsiTheme="minorHAnsi" w:cstheme="minorHAnsi"/>
              </w:rPr>
            </w:pPr>
            <w:r w:rsidRPr="00AF33FB">
              <w:rPr>
                <w:rFonts w:asciiTheme="minorHAnsi" w:hAnsiTheme="minorHAnsi" w:cstheme="minorHAnsi"/>
                <w:position w:val="-2"/>
                <w:shd w:val="clear" w:color="auto" w:fill="FFFFFF"/>
              </w:rPr>
              <w:t>Kraj in datum:</w:t>
            </w:r>
          </w:p>
        </w:tc>
        <w:tc>
          <w:tcPr>
            <w:tcW w:w="2340" w:type="dxa"/>
            <w:shd w:val="clear" w:color="auto" w:fill="FFFFFF"/>
            <w:tcMar>
              <w:top w:w="75" w:type="dxa"/>
              <w:bottom w:w="75" w:type="dxa"/>
            </w:tcMar>
            <w:vAlign w:val="center"/>
          </w:tcPr>
          <w:p w14:paraId="18CAE944" w14:textId="77777777"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p>
        </w:tc>
        <w:tc>
          <w:tcPr>
            <w:tcW w:w="1620" w:type="dxa"/>
            <w:shd w:val="clear" w:color="auto" w:fill="FFFFFF"/>
            <w:tcMar>
              <w:top w:w="75" w:type="dxa"/>
              <w:bottom w:w="75" w:type="dxa"/>
            </w:tcMar>
            <w:vAlign w:val="center"/>
          </w:tcPr>
          <w:p w14:paraId="3B638582" w14:textId="77777777"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p>
        </w:tc>
      </w:tr>
      <w:tr w:rsidR="00CC60E8" w:rsidRPr="00AF33FB" w14:paraId="35EE063F" w14:textId="77777777">
        <w:tc>
          <w:tcPr>
            <w:tcW w:w="3195" w:type="dxa"/>
            <w:shd w:val="clear" w:color="auto" w:fill="FFFFFF"/>
            <w:tcMar>
              <w:top w:w="75" w:type="dxa"/>
              <w:bottom w:w="75" w:type="dxa"/>
            </w:tcMar>
            <w:vAlign w:val="center"/>
          </w:tcPr>
          <w:p w14:paraId="1719F35A" w14:textId="77777777" w:rsidR="00CC60E8" w:rsidRPr="00AF33FB" w:rsidRDefault="002A5208">
            <w:pPr>
              <w:jc w:val="right"/>
              <w:rPr>
                <w:rFonts w:asciiTheme="minorHAnsi" w:hAnsiTheme="minorHAnsi" w:cstheme="minorHAnsi"/>
              </w:rPr>
            </w:pPr>
            <w:r w:rsidRPr="00AF33FB">
              <w:rPr>
                <w:rFonts w:asciiTheme="minorHAnsi" w:hAnsiTheme="minorHAnsi" w:cstheme="minorHAnsi"/>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14:paraId="59997F90" w14:textId="77777777" w:rsidR="00CC60E8" w:rsidRPr="00AF33FB" w:rsidRDefault="002A5208">
            <w:pPr>
              <w:rPr>
                <w:rFonts w:asciiTheme="minorHAnsi" w:hAnsiTheme="minorHAnsi" w:cstheme="minorHAnsi"/>
              </w:rPr>
            </w:pPr>
            <w:r w:rsidRPr="00AF33FB">
              <w:rPr>
                <w:rFonts w:asciiTheme="minorHAnsi" w:hAnsiTheme="minorHAnsi" w:cstheme="minorHAnsi"/>
                <w:position w:val="-2"/>
                <w:shd w:val="clear" w:color="auto" w:fill="FFFFFF"/>
              </w:rPr>
              <w:t> </w:t>
            </w:r>
          </w:p>
        </w:tc>
        <w:tc>
          <w:tcPr>
            <w:tcW w:w="1620" w:type="dxa"/>
            <w:shd w:val="clear" w:color="auto" w:fill="FFFFFF"/>
            <w:tcMar>
              <w:top w:w="75" w:type="dxa"/>
              <w:bottom w:w="75" w:type="dxa"/>
            </w:tcMar>
            <w:vAlign w:val="center"/>
          </w:tcPr>
          <w:p w14:paraId="70BF962B" w14:textId="77777777" w:rsidR="00CC60E8" w:rsidRPr="00AF33FB" w:rsidRDefault="00CC60E8">
            <w:pPr>
              <w:rPr>
                <w:rFonts w:asciiTheme="minorHAnsi" w:hAnsiTheme="minorHAnsi" w:cstheme="minorHAnsi"/>
              </w:rPr>
            </w:pPr>
          </w:p>
          <w:p w14:paraId="00F0EE2E" w14:textId="77777777" w:rsidR="00CC60E8" w:rsidRPr="00AF33FB" w:rsidRDefault="002A5208">
            <w:pPr>
              <w:jc w:val="center"/>
              <w:rPr>
                <w:rFonts w:asciiTheme="minorHAnsi" w:hAnsiTheme="minorHAnsi" w:cstheme="minorHAnsi"/>
              </w:rPr>
            </w:pPr>
            <w:r w:rsidRPr="00AF33FB">
              <w:rPr>
                <w:rFonts w:asciiTheme="minorHAnsi" w:hAnsiTheme="minorHAnsi" w:cstheme="minorHAnsi"/>
                <w:position w:val="-2"/>
                <w:shd w:val="clear" w:color="auto" w:fill="FFFFFF"/>
              </w:rPr>
              <w:t>(žig in podpis)</w:t>
            </w:r>
          </w:p>
        </w:tc>
      </w:tr>
    </w:tbl>
    <w:p w14:paraId="077266D3" w14:textId="77777777" w:rsidR="00CC60E8" w:rsidRPr="00AF33FB" w:rsidRDefault="002A5208">
      <w:pPr>
        <w:shd w:val="clear" w:color="auto" w:fill="FFFFFF"/>
        <w:spacing w:before="225" w:after="375" w:line="333" w:lineRule="auto"/>
        <w:jc w:val="both"/>
        <w:rPr>
          <w:rFonts w:asciiTheme="minorHAnsi" w:hAnsiTheme="minorHAnsi" w:cstheme="minorHAnsi"/>
          <w:i/>
        </w:rPr>
      </w:pPr>
      <w:r w:rsidRPr="00AF33FB">
        <w:rPr>
          <w:rFonts w:asciiTheme="minorHAnsi" w:hAnsiTheme="minorHAnsi" w:cstheme="minorHAnsi"/>
          <w:b/>
          <w:bCs/>
          <w:i/>
          <w:u w:val="single"/>
          <w:shd w:val="clear" w:color="auto" w:fill="FFFFFF"/>
        </w:rPr>
        <w:lastRenderedPageBreak/>
        <w:t>OPOMBE:</w:t>
      </w:r>
    </w:p>
    <w:tbl>
      <w:tblPr>
        <w:tblStyle w:val="NormalTablePHPDOCX"/>
        <w:tblW w:w="0" w:type="auto"/>
        <w:shd w:val="clear" w:color="auto" w:fill="FFFFFF"/>
        <w:tblLook w:val="04A0" w:firstRow="1" w:lastRow="0" w:firstColumn="1" w:lastColumn="0" w:noHBand="0" w:noVBand="1"/>
      </w:tblPr>
      <w:tblGrid>
        <w:gridCol w:w="9070"/>
      </w:tblGrid>
      <w:tr w:rsidR="00CC60E8" w:rsidRPr="00AF33FB" w14:paraId="700E9288" w14:textId="77777777">
        <w:tc>
          <w:tcPr>
            <w:tcW w:w="0" w:type="auto"/>
            <w:tcMar>
              <w:top w:w="0" w:type="auto"/>
              <w:bottom w:w="0" w:type="auto"/>
            </w:tcMar>
          </w:tcPr>
          <w:p w14:paraId="4ADF539D" w14:textId="77777777" w:rsidR="00CC60E8" w:rsidRPr="00AF33FB" w:rsidRDefault="002A5208" w:rsidP="008E2D18">
            <w:pPr>
              <w:numPr>
                <w:ilvl w:val="0"/>
                <w:numId w:val="19"/>
              </w:numPr>
              <w:shd w:val="clear" w:color="auto" w:fill="FFFFFF"/>
              <w:spacing w:line="333" w:lineRule="auto"/>
              <w:rPr>
                <w:rFonts w:asciiTheme="minorHAnsi" w:hAnsiTheme="minorHAnsi" w:cstheme="minorHAnsi"/>
                <w:i/>
                <w:highlight w:val="white"/>
              </w:rPr>
            </w:pPr>
            <w:r w:rsidRPr="00AF33FB">
              <w:rPr>
                <w:rFonts w:asciiTheme="minorHAnsi" w:hAnsiTheme="minorHAnsi" w:cstheme="minorHAnsi"/>
                <w:i/>
                <w:iCs/>
                <w:shd w:val="clear" w:color="auto" w:fill="FFFFFF"/>
              </w:rPr>
              <w:t>Naročnik bo upošteval izključno že zaključene posle.</w:t>
            </w:r>
          </w:p>
          <w:p w14:paraId="74979941" w14:textId="77777777" w:rsidR="00CC60E8" w:rsidRPr="00AF33FB" w:rsidRDefault="002A5208" w:rsidP="008E2D18">
            <w:pPr>
              <w:numPr>
                <w:ilvl w:val="0"/>
                <w:numId w:val="19"/>
              </w:numPr>
              <w:shd w:val="clear" w:color="auto" w:fill="FFFFFF"/>
              <w:spacing w:line="333" w:lineRule="auto"/>
              <w:rPr>
                <w:rFonts w:asciiTheme="minorHAnsi" w:hAnsiTheme="minorHAnsi" w:cstheme="minorHAnsi"/>
                <w:i/>
                <w:highlight w:val="white"/>
              </w:rPr>
            </w:pPr>
            <w:r w:rsidRPr="00AF33FB">
              <w:rPr>
                <w:rFonts w:asciiTheme="minorHAnsi" w:hAnsiTheme="minorHAnsi" w:cstheme="minorHAnsi"/>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76DF500A" w14:textId="77777777" w:rsidR="00CC60E8" w:rsidRPr="00AF33FB" w:rsidRDefault="002A5208" w:rsidP="008E2D18">
            <w:pPr>
              <w:numPr>
                <w:ilvl w:val="0"/>
                <w:numId w:val="19"/>
              </w:numPr>
              <w:shd w:val="clear" w:color="auto" w:fill="FFFFFF"/>
              <w:spacing w:line="333" w:lineRule="auto"/>
              <w:rPr>
                <w:rFonts w:asciiTheme="minorHAnsi" w:hAnsiTheme="minorHAnsi" w:cstheme="minorHAnsi"/>
                <w:i/>
                <w:highlight w:val="white"/>
              </w:rPr>
            </w:pPr>
            <w:r w:rsidRPr="00AF33FB">
              <w:rPr>
                <w:rFonts w:asciiTheme="minorHAnsi" w:hAnsiTheme="minorHAnsi" w:cstheme="minorHAnsi"/>
                <w:i/>
                <w:iCs/>
                <w:shd w:val="clear" w:color="auto" w:fill="FFFFFF"/>
              </w:rPr>
              <w:t>V primeru več referenčnih potrdil se obrazec fotokopira.</w:t>
            </w:r>
          </w:p>
        </w:tc>
      </w:tr>
    </w:tbl>
    <w:p w14:paraId="7A1851D4" w14:textId="77777777" w:rsidR="00CC60E8" w:rsidRPr="00AF33FB" w:rsidRDefault="00CC60E8">
      <w:pPr>
        <w:rPr>
          <w:rFonts w:asciiTheme="minorHAnsi" w:hAnsiTheme="minorHAnsi" w:cstheme="minorHAnsi"/>
        </w:rPr>
        <w:sectPr w:rsidR="00CC60E8" w:rsidRPr="00AF33FB" w:rsidSect="002272A1">
          <w:footerReference w:type="default" r:id="rId13"/>
          <w:pgSz w:w="11906" w:h="16838"/>
          <w:pgMar w:top="1418" w:right="1418" w:bottom="1418" w:left="1418" w:header="567" w:footer="596" w:gutter="0"/>
          <w:cols w:space="708"/>
          <w:docGrid w:linePitch="360"/>
        </w:sectPr>
      </w:pPr>
    </w:p>
    <w:p w14:paraId="12083DE9" w14:textId="3818523B" w:rsidR="002272A1" w:rsidRPr="00AF33FB" w:rsidRDefault="002A5208" w:rsidP="002272A1">
      <w:pPr>
        <w:spacing w:after="0"/>
        <w:jc w:val="right"/>
        <w:rPr>
          <w:rFonts w:asciiTheme="minorHAnsi" w:hAnsiTheme="minorHAnsi" w:cstheme="minorHAnsi"/>
        </w:rPr>
      </w:pPr>
      <w:r w:rsidRPr="00AF33FB">
        <w:rPr>
          <w:rFonts w:asciiTheme="minorHAnsi" w:hAnsiTheme="minorHAnsi" w:cstheme="minorHAnsi"/>
        </w:rPr>
        <w:lastRenderedPageBreak/>
        <w:t xml:space="preserve">Obrazec št: </w:t>
      </w:r>
      <w:r w:rsidR="003B7AD0" w:rsidRPr="00AF33FB">
        <w:rPr>
          <w:rFonts w:asciiTheme="minorHAnsi" w:hAnsiTheme="minorHAnsi" w:cstheme="minorHAnsi"/>
        </w:rPr>
        <w:t>5</w:t>
      </w:r>
    </w:p>
    <w:p w14:paraId="3EA44D3C" w14:textId="77777777" w:rsidR="00176A73" w:rsidRPr="00AF33FB" w:rsidRDefault="00176A73" w:rsidP="002272A1">
      <w:pPr>
        <w:spacing w:after="0"/>
        <w:jc w:val="right"/>
        <w:rPr>
          <w:rFonts w:asciiTheme="minorHAnsi" w:hAnsiTheme="minorHAnsi" w:cstheme="minorHAnsi"/>
        </w:rPr>
      </w:pPr>
    </w:p>
    <w:p w14:paraId="70C23E1A" w14:textId="77777777" w:rsidR="00176A73" w:rsidRPr="00D527CF" w:rsidRDefault="00176A73" w:rsidP="00176A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D527CF">
        <w:rPr>
          <w:rFonts w:asciiTheme="minorHAnsi" w:hAnsiTheme="minorHAnsi" w:cstheme="minorHAnsi"/>
          <w:sz w:val="22"/>
          <w:szCs w:val="22"/>
        </w:rPr>
        <w:t>Vodja del</w:t>
      </w:r>
    </w:p>
    <w:p w14:paraId="66D564E7" w14:textId="77777777" w:rsidR="00176A73" w:rsidRPr="00D527CF" w:rsidRDefault="00176A73" w:rsidP="00176A73">
      <w:pPr>
        <w:spacing w:after="120"/>
        <w:rPr>
          <w:rFonts w:asciiTheme="minorHAnsi" w:hAnsiTheme="minorHAnsi" w:cstheme="minorHAnsi"/>
        </w:rPr>
      </w:pPr>
    </w:p>
    <w:p w14:paraId="6F658CDC" w14:textId="35DE6BD6" w:rsidR="00A9270F" w:rsidRPr="00D527CF" w:rsidRDefault="00A9270F" w:rsidP="00A9270F">
      <w:pPr>
        <w:spacing w:after="120"/>
        <w:jc w:val="both"/>
        <w:rPr>
          <w:rFonts w:asciiTheme="minorHAnsi" w:hAnsiTheme="minorHAnsi" w:cstheme="minorHAnsi"/>
        </w:rPr>
      </w:pPr>
      <w:r w:rsidRPr="00D527CF">
        <w:rPr>
          <w:rFonts w:asciiTheme="minorHAnsi" w:hAnsiTheme="minorHAnsi" w:cstheme="minorHAnsi"/>
        </w:rPr>
        <w:t>Gospodarski subjekt (naziv in naslov) _____________________________________, nominiramo naslednji kader:</w:t>
      </w:r>
    </w:p>
    <w:p w14:paraId="238CDCB1" w14:textId="77777777" w:rsidR="00176A73" w:rsidRPr="00D527CF" w:rsidRDefault="00176A73" w:rsidP="00176A73">
      <w:pPr>
        <w:spacing w:before="225" w:after="225" w:line="240" w:lineRule="auto"/>
        <w:jc w:val="both"/>
        <w:rPr>
          <w:rFonts w:asciiTheme="minorHAnsi" w:hAnsiTheme="minorHAnsi" w:cstheme="minorHAnsi"/>
        </w:rPr>
      </w:pPr>
      <w:r w:rsidRPr="00D527CF">
        <w:rPr>
          <w:rFonts w:asciiTheme="minorHAnsi" w:hAnsiTheme="minorHAnsi" w:cstheme="minorHAnsi"/>
          <w:b/>
          <w:bCs/>
          <w:color w:val="000000"/>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76A73" w:rsidRPr="00D527CF" w14:paraId="79619449"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B45EB" w14:textId="77777777" w:rsidR="00176A73" w:rsidRPr="00D527CF" w:rsidRDefault="00176A73" w:rsidP="00A5168A">
            <w:pPr>
              <w:jc w:val="right"/>
              <w:rPr>
                <w:rFonts w:asciiTheme="minorHAnsi" w:hAnsiTheme="minorHAnsi" w:cstheme="minorHAnsi"/>
              </w:rPr>
            </w:pPr>
            <w:r w:rsidRPr="00D527CF">
              <w:rPr>
                <w:rFonts w:asciiTheme="minorHAnsi" w:hAnsiTheme="minorHAnsi" w:cstheme="minorHAnsi"/>
                <w:color w:val="00000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63D7C"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 </w:t>
            </w:r>
          </w:p>
        </w:tc>
      </w:tr>
      <w:tr w:rsidR="00176A73" w:rsidRPr="00D527CF" w14:paraId="298E410B"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2B758" w14:textId="77777777" w:rsidR="00176A73" w:rsidRPr="00D527CF" w:rsidRDefault="00176A73" w:rsidP="00A5168A">
            <w:pPr>
              <w:jc w:val="right"/>
              <w:rPr>
                <w:rFonts w:asciiTheme="minorHAnsi" w:hAnsiTheme="minorHAnsi" w:cstheme="minorHAnsi"/>
              </w:rPr>
            </w:pPr>
            <w:r w:rsidRPr="00D527CF">
              <w:rPr>
                <w:rFonts w:asciiTheme="minorHAnsi" w:hAnsiTheme="minorHAnsi" w:cstheme="minorHAnsi"/>
                <w:color w:val="00000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08A81"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 </w:t>
            </w:r>
          </w:p>
        </w:tc>
      </w:tr>
      <w:tr w:rsidR="00176A73" w:rsidRPr="00D527CF" w14:paraId="180FF4BE"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621617" w14:textId="77777777" w:rsidR="00176A73" w:rsidRPr="00D527CF" w:rsidRDefault="00176A73" w:rsidP="00A5168A">
            <w:pPr>
              <w:jc w:val="right"/>
              <w:rPr>
                <w:rFonts w:asciiTheme="minorHAnsi" w:hAnsiTheme="minorHAnsi" w:cstheme="minorHAnsi"/>
              </w:rPr>
            </w:pPr>
            <w:r w:rsidRPr="00D527CF">
              <w:rPr>
                <w:rFonts w:asciiTheme="minorHAnsi" w:hAnsiTheme="minorHAnsi" w:cstheme="minorHAnsi"/>
                <w:color w:val="00000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65B0E"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 xml:space="preserve">DA </w:t>
            </w:r>
            <w:r w:rsidRPr="00D527CF">
              <w:rPr>
                <w:rFonts w:asciiTheme="minorHAnsi" w:hAnsiTheme="minorHAnsi" w:cstheme="minorHAnsi"/>
              </w:rPr>
              <w:fldChar w:fldCharType="begin">
                <w:ffData>
                  <w:name w:val="cbox15cc2b277e3c7c"/>
                  <w:enabled/>
                  <w:calcOnExit w:val="0"/>
                  <w:checkBox>
                    <w:sizeAuto/>
                    <w:default w:val="0"/>
                  </w:checkBox>
                </w:ffData>
              </w:fldChar>
            </w:r>
            <w:bookmarkStart w:id="4" w:name="cbox15cc2b277e3c7c"/>
            <w:r w:rsidRPr="00D527CF">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D527CF">
              <w:rPr>
                <w:rFonts w:asciiTheme="minorHAnsi" w:hAnsiTheme="minorHAnsi" w:cstheme="minorHAnsi"/>
              </w:rPr>
              <w:fldChar w:fldCharType="end"/>
            </w:r>
            <w:bookmarkEnd w:id="4"/>
            <w:r w:rsidRPr="00D527CF">
              <w:rPr>
                <w:rFonts w:asciiTheme="minorHAnsi" w:hAnsiTheme="minorHAnsi" w:cstheme="minorHAnsi"/>
                <w:color w:val="000000"/>
                <w:position w:val="-2"/>
              </w:rPr>
              <w:t xml:space="preserve"> NE </w:t>
            </w:r>
            <w:r w:rsidRPr="00D527CF">
              <w:rPr>
                <w:rFonts w:asciiTheme="minorHAnsi" w:hAnsiTheme="minorHAnsi" w:cstheme="minorHAnsi"/>
              </w:rPr>
              <w:fldChar w:fldCharType="begin">
                <w:ffData>
                  <w:name w:val="cbox15cc2b277e3e9d"/>
                  <w:enabled/>
                  <w:calcOnExit w:val="0"/>
                  <w:checkBox>
                    <w:sizeAuto/>
                    <w:default w:val="0"/>
                  </w:checkBox>
                </w:ffData>
              </w:fldChar>
            </w:r>
            <w:bookmarkStart w:id="5" w:name="cbox15cc2b277e3e9d"/>
            <w:r w:rsidRPr="00D527CF">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D527CF">
              <w:rPr>
                <w:rFonts w:asciiTheme="minorHAnsi" w:hAnsiTheme="minorHAnsi" w:cstheme="minorHAnsi"/>
              </w:rPr>
              <w:fldChar w:fldCharType="end"/>
            </w:r>
            <w:bookmarkEnd w:id="5"/>
          </w:p>
        </w:tc>
      </w:tr>
      <w:tr w:rsidR="00176A73" w:rsidRPr="00D527CF" w14:paraId="3DDE498B"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CC988" w14:textId="77777777" w:rsidR="00176A73" w:rsidRPr="00D527CF" w:rsidRDefault="00176A73" w:rsidP="00A5168A">
            <w:pPr>
              <w:jc w:val="right"/>
              <w:rPr>
                <w:rFonts w:asciiTheme="minorHAnsi" w:hAnsiTheme="minorHAnsi" w:cstheme="minorHAnsi"/>
              </w:rPr>
            </w:pPr>
            <w:r w:rsidRPr="00D527CF">
              <w:rPr>
                <w:rFonts w:asciiTheme="minorHAnsi" w:hAnsiTheme="minorHAnsi" w:cstheme="minorHAnsi"/>
                <w:color w:val="00000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C3C33"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 </w:t>
            </w:r>
          </w:p>
        </w:tc>
      </w:tr>
      <w:tr w:rsidR="00176A73" w:rsidRPr="00D527CF" w14:paraId="44D0AD35"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82B3F" w14:textId="77777777" w:rsidR="00176A73" w:rsidRPr="00D527CF" w:rsidRDefault="00176A73" w:rsidP="00A5168A">
            <w:pPr>
              <w:jc w:val="right"/>
              <w:rPr>
                <w:rFonts w:asciiTheme="minorHAnsi" w:hAnsiTheme="minorHAnsi" w:cstheme="minorHAnsi"/>
              </w:rPr>
            </w:pPr>
            <w:r w:rsidRPr="00D527CF">
              <w:rPr>
                <w:rFonts w:asciiTheme="minorHAnsi" w:hAnsiTheme="minorHAnsi" w:cstheme="minorHAnsi"/>
                <w:color w:val="00000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FC9E2"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 xml:space="preserve">DA </w:t>
            </w:r>
            <w:r w:rsidRPr="00D527CF">
              <w:rPr>
                <w:rFonts w:asciiTheme="minorHAnsi" w:hAnsiTheme="minorHAnsi" w:cstheme="minorHAnsi"/>
              </w:rPr>
              <w:fldChar w:fldCharType="begin">
                <w:ffData>
                  <w:name w:val="cbox15cc2b277e559e"/>
                  <w:enabled/>
                  <w:calcOnExit w:val="0"/>
                  <w:checkBox>
                    <w:sizeAuto/>
                    <w:default w:val="0"/>
                  </w:checkBox>
                </w:ffData>
              </w:fldChar>
            </w:r>
            <w:bookmarkStart w:id="6" w:name="cbox15cc2b277e559e"/>
            <w:r w:rsidRPr="00D527CF">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D527CF">
              <w:rPr>
                <w:rFonts w:asciiTheme="minorHAnsi" w:hAnsiTheme="minorHAnsi" w:cstheme="minorHAnsi"/>
              </w:rPr>
              <w:fldChar w:fldCharType="end"/>
            </w:r>
            <w:bookmarkEnd w:id="6"/>
            <w:r w:rsidRPr="00D527CF">
              <w:rPr>
                <w:rFonts w:asciiTheme="minorHAnsi" w:hAnsiTheme="minorHAnsi" w:cstheme="minorHAnsi"/>
                <w:color w:val="000000"/>
                <w:position w:val="-2"/>
              </w:rPr>
              <w:t xml:space="preserve"> NE </w:t>
            </w:r>
            <w:r w:rsidRPr="00D527CF">
              <w:rPr>
                <w:rFonts w:asciiTheme="minorHAnsi" w:hAnsiTheme="minorHAnsi" w:cstheme="minorHAnsi"/>
              </w:rPr>
              <w:fldChar w:fldCharType="begin">
                <w:ffData>
                  <w:name w:val="cbox15cc2b277e583f"/>
                  <w:enabled/>
                  <w:calcOnExit w:val="0"/>
                  <w:checkBox>
                    <w:sizeAuto/>
                    <w:default w:val="0"/>
                  </w:checkBox>
                </w:ffData>
              </w:fldChar>
            </w:r>
            <w:bookmarkStart w:id="7" w:name="cbox15cc2b277e583f"/>
            <w:r w:rsidRPr="00D527CF">
              <w:rPr>
                <w:rFonts w:asciiTheme="minorHAnsi" w:hAnsiTheme="minorHAnsi" w:cstheme="minorHAnsi"/>
              </w:rPr>
              <w:instrText xml:space="preserve"> FORMCHECKBOX </w:instrText>
            </w:r>
            <w:r w:rsidR="001149BA">
              <w:rPr>
                <w:rFonts w:asciiTheme="minorHAnsi" w:hAnsiTheme="minorHAnsi" w:cstheme="minorHAnsi"/>
              </w:rPr>
            </w:r>
            <w:r w:rsidR="001149BA">
              <w:rPr>
                <w:rFonts w:asciiTheme="minorHAnsi" w:hAnsiTheme="minorHAnsi" w:cstheme="minorHAnsi"/>
              </w:rPr>
              <w:fldChar w:fldCharType="separate"/>
            </w:r>
            <w:r w:rsidRPr="00D527CF">
              <w:rPr>
                <w:rFonts w:asciiTheme="minorHAnsi" w:hAnsiTheme="minorHAnsi" w:cstheme="minorHAnsi"/>
              </w:rPr>
              <w:fldChar w:fldCharType="end"/>
            </w:r>
            <w:bookmarkEnd w:id="7"/>
            <w:r w:rsidRPr="00D527CF">
              <w:rPr>
                <w:rFonts w:asciiTheme="minorHAnsi" w:hAnsiTheme="minorHAnsi" w:cstheme="minorHAnsi"/>
                <w:color w:val="000000"/>
                <w:position w:val="-2"/>
              </w:rPr>
              <w:t xml:space="preserve"> Številka: </w:t>
            </w:r>
            <w:r w:rsidRPr="00D527CF">
              <w:rPr>
                <w:rFonts w:asciiTheme="minorHAnsi" w:hAnsiTheme="minorHAnsi" w:cstheme="minorHAnsi"/>
                <w:color w:val="000000"/>
                <w:position w:val="-2"/>
                <w:u w:val="single"/>
              </w:rPr>
              <w:t>__________</w:t>
            </w:r>
            <w:r w:rsidRPr="00D527CF">
              <w:rPr>
                <w:rFonts w:asciiTheme="minorHAnsi" w:hAnsiTheme="minorHAnsi" w:cstheme="minorHAnsi"/>
                <w:color w:val="000000"/>
                <w:position w:val="-2"/>
              </w:rPr>
              <w:t xml:space="preserve"> Datum: </w:t>
            </w:r>
            <w:r w:rsidRPr="00D527CF">
              <w:rPr>
                <w:rFonts w:asciiTheme="minorHAnsi" w:hAnsiTheme="minorHAnsi" w:cstheme="minorHAnsi"/>
                <w:color w:val="000000"/>
                <w:position w:val="-2"/>
                <w:u w:val="single"/>
              </w:rPr>
              <w:t>__________</w:t>
            </w:r>
          </w:p>
        </w:tc>
      </w:tr>
      <w:tr w:rsidR="00A9270F" w:rsidRPr="00D527CF" w14:paraId="334E9968" w14:textId="77777777" w:rsidTr="00A5168A">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4605D" w14:textId="22002C0F" w:rsidR="00A9270F" w:rsidRPr="00D527CF" w:rsidRDefault="00A9270F" w:rsidP="00A5168A">
            <w:pPr>
              <w:jc w:val="right"/>
              <w:rPr>
                <w:rFonts w:asciiTheme="minorHAnsi" w:hAnsiTheme="minorHAnsi" w:cstheme="minorHAnsi"/>
                <w:color w:val="000000"/>
                <w:position w:val="-2"/>
              </w:rPr>
            </w:pPr>
            <w:r w:rsidRPr="00D527CF">
              <w:rPr>
                <w:rFonts w:asciiTheme="minorHAnsi" w:hAnsiTheme="minorHAnsi" w:cstheme="minorHAnsi"/>
                <w:color w:val="000000"/>
                <w:position w:val="-2"/>
              </w:rPr>
              <w:t>Zaposlen pri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1921A" w14:textId="77777777" w:rsidR="00A9270F" w:rsidRPr="00D527CF" w:rsidRDefault="00A9270F" w:rsidP="00A5168A">
            <w:pPr>
              <w:rPr>
                <w:rFonts w:asciiTheme="minorHAnsi" w:hAnsiTheme="minorHAnsi" w:cstheme="minorHAnsi"/>
                <w:color w:val="000000"/>
                <w:position w:val="-2"/>
              </w:rPr>
            </w:pPr>
          </w:p>
        </w:tc>
      </w:tr>
    </w:tbl>
    <w:p w14:paraId="14919662" w14:textId="77777777" w:rsidR="00176A73" w:rsidRPr="00D527CF" w:rsidRDefault="00176A73" w:rsidP="00176A73">
      <w:pPr>
        <w:spacing w:before="225" w:after="225" w:line="240" w:lineRule="auto"/>
        <w:jc w:val="both"/>
        <w:rPr>
          <w:rFonts w:asciiTheme="minorHAnsi" w:hAnsiTheme="minorHAnsi" w:cstheme="minorHAnsi"/>
        </w:rPr>
      </w:pPr>
      <w:r w:rsidRPr="00D527CF">
        <w:rPr>
          <w:rFonts w:asciiTheme="minorHAnsi" w:hAnsiTheme="minorHAnsi" w:cstheme="minorHAnsi"/>
          <w:b/>
          <w:bCs/>
          <w:color w:val="000000"/>
        </w:rPr>
        <w:t>Opozorilo: </w:t>
      </w:r>
      <w:r w:rsidRPr="00D527CF">
        <w:rPr>
          <w:rFonts w:asciiTheme="minorHAnsi" w:hAnsiTheme="minorHAnsi" w:cstheme="minorHAnsi"/>
          <w:color w:val="000000"/>
        </w:rPr>
        <w:t>Gospodarski subjekt jamči pod kazensko in materialno odgovornostjo, da navedeni kadri izpolnjujejo zakonske pogoje za opravljanje razpisanih storitev skladno z gradbeno zakonodajo.</w:t>
      </w:r>
    </w:p>
    <w:p w14:paraId="3042F60F" w14:textId="77777777" w:rsidR="00176A73" w:rsidRPr="00D527CF" w:rsidRDefault="00176A73" w:rsidP="00176A73">
      <w:pPr>
        <w:spacing w:before="225" w:after="225" w:line="240" w:lineRule="auto"/>
        <w:jc w:val="both"/>
        <w:rPr>
          <w:rFonts w:asciiTheme="minorHAnsi" w:hAnsiTheme="minorHAnsi" w:cstheme="minorHAnsi"/>
        </w:rPr>
      </w:pPr>
      <w:r w:rsidRPr="00D527CF">
        <w:rPr>
          <w:rFonts w:asciiTheme="minorHAnsi" w:hAnsiTheme="minorHAnsi" w:cstheme="minorHAnsi"/>
          <w:color w:val="000000"/>
        </w:rPr>
        <w:t>_____________________________________________________</w:t>
      </w:r>
    </w:p>
    <w:p w14:paraId="13E669BB"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b/>
          <w:bCs/>
          <w:i/>
          <w:color w:val="000000"/>
          <w:u w:val="single"/>
        </w:rPr>
        <w:t>Velja za tuje gospodarske subjekte:</w:t>
      </w:r>
    </w:p>
    <w:p w14:paraId="0972DAF7"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i/>
          <w:color w:val="000000"/>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646F9C5"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i/>
          <w:color w:val="000000"/>
        </w:rPr>
        <w:t>Izjavljamo, da je za opravljanje dejavnosti odgovornega vodje del v državi domicila (ustrezno označi):</w:t>
      </w:r>
    </w:p>
    <w:p w14:paraId="3BE8AB58"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i/>
          <w:color w:val="000000"/>
        </w:rPr>
        <w:t>[   ] potrebno posebno dovoljenje pristojnega organa, za kar prilagamo fotokopijo potrdila pristojnega organa.</w:t>
      </w:r>
    </w:p>
    <w:p w14:paraId="68023252"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i/>
          <w:color w:val="000000"/>
        </w:rPr>
        <w:t>[   ] posebno dovoljenje ni potrebno. </w:t>
      </w:r>
    </w:p>
    <w:p w14:paraId="37516E73" w14:textId="77777777" w:rsidR="00176A73" w:rsidRPr="00D527CF" w:rsidRDefault="00176A73" w:rsidP="00176A73">
      <w:pPr>
        <w:spacing w:before="225" w:after="225" w:line="240" w:lineRule="auto"/>
        <w:jc w:val="both"/>
        <w:rPr>
          <w:rFonts w:asciiTheme="minorHAnsi" w:hAnsiTheme="minorHAnsi" w:cstheme="minorHAnsi"/>
          <w:i/>
        </w:rPr>
      </w:pPr>
      <w:r w:rsidRPr="00D527CF">
        <w:rPr>
          <w:rFonts w:asciiTheme="minorHAnsi" w:hAnsiTheme="minorHAnsi" w:cstheme="minorHAnsi"/>
          <w:i/>
          <w:color w:val="000000"/>
        </w:rPr>
        <w:t>Pod kazensko in materialno odgovornostjo jamčimo, da so navedene izjave resnične.</w:t>
      </w:r>
    </w:p>
    <w:p w14:paraId="4A06F284" w14:textId="77777777" w:rsidR="00176A73" w:rsidRPr="00D527CF" w:rsidRDefault="00176A73" w:rsidP="00176A73">
      <w:pPr>
        <w:spacing w:before="225" w:after="225" w:line="240" w:lineRule="auto"/>
        <w:jc w:val="both"/>
        <w:rPr>
          <w:rFonts w:asciiTheme="minorHAnsi" w:hAnsiTheme="minorHAnsi" w:cstheme="minorHAnsi"/>
        </w:rPr>
      </w:pPr>
      <w:r w:rsidRPr="00D527CF">
        <w:rPr>
          <w:rFonts w:asciiTheme="minorHAnsi" w:hAnsiTheme="minorHAnsi" w:cstheme="minorHAnsi"/>
          <w:color w:val="000000"/>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176A73" w:rsidRPr="00D527CF" w14:paraId="73C0F1C2" w14:textId="77777777" w:rsidTr="00A5168A">
        <w:tc>
          <w:tcPr>
            <w:tcW w:w="2500" w:type="pct"/>
            <w:tcMar>
              <w:top w:w="75" w:type="dxa"/>
              <w:bottom w:w="75" w:type="dxa"/>
            </w:tcMar>
            <w:vAlign w:val="center"/>
          </w:tcPr>
          <w:p w14:paraId="07928966"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Kraj in datum:</w:t>
            </w:r>
          </w:p>
        </w:tc>
        <w:tc>
          <w:tcPr>
            <w:tcW w:w="0" w:type="auto"/>
            <w:tcMar>
              <w:top w:w="75" w:type="dxa"/>
              <w:bottom w:w="75" w:type="dxa"/>
            </w:tcMar>
            <w:vAlign w:val="center"/>
          </w:tcPr>
          <w:p w14:paraId="1BADC08F"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t>Ime in priimek: _____________________</w:t>
            </w:r>
          </w:p>
        </w:tc>
      </w:tr>
      <w:tr w:rsidR="00176A73" w:rsidRPr="00D527CF" w14:paraId="00E216F0" w14:textId="77777777" w:rsidTr="00A5168A">
        <w:tc>
          <w:tcPr>
            <w:tcW w:w="2500" w:type="pct"/>
            <w:tcMar>
              <w:top w:w="75" w:type="dxa"/>
              <w:bottom w:w="75" w:type="dxa"/>
            </w:tcMar>
            <w:vAlign w:val="center"/>
          </w:tcPr>
          <w:p w14:paraId="4C078813" w14:textId="77777777" w:rsidR="00176A73" w:rsidRPr="00D527CF" w:rsidRDefault="00176A73" w:rsidP="00A5168A">
            <w:pPr>
              <w:rPr>
                <w:rFonts w:asciiTheme="minorHAnsi" w:hAnsiTheme="minorHAnsi" w:cstheme="minorHAnsi"/>
              </w:rPr>
            </w:pPr>
            <w:r w:rsidRPr="00D527CF">
              <w:rPr>
                <w:rFonts w:asciiTheme="minorHAnsi" w:hAnsiTheme="minorHAnsi" w:cstheme="minorHAnsi"/>
                <w:color w:val="000000"/>
                <w:position w:val="-2"/>
              </w:rPr>
              <w:lastRenderedPageBreak/>
              <w:t> </w:t>
            </w:r>
          </w:p>
        </w:tc>
        <w:tc>
          <w:tcPr>
            <w:tcW w:w="0" w:type="auto"/>
            <w:tcMar>
              <w:top w:w="75" w:type="dxa"/>
              <w:bottom w:w="75" w:type="dxa"/>
            </w:tcMar>
            <w:vAlign w:val="center"/>
          </w:tcPr>
          <w:p w14:paraId="57FC309F" w14:textId="77777777" w:rsidR="00176A73" w:rsidRPr="00D527CF" w:rsidRDefault="00176A73" w:rsidP="00A5168A">
            <w:pPr>
              <w:jc w:val="center"/>
              <w:rPr>
                <w:rFonts w:asciiTheme="minorHAnsi" w:hAnsiTheme="minorHAnsi" w:cstheme="minorHAnsi"/>
              </w:rPr>
            </w:pPr>
            <w:r w:rsidRPr="00D527CF">
              <w:rPr>
                <w:rFonts w:asciiTheme="minorHAnsi" w:hAnsiTheme="minorHAnsi" w:cstheme="minorHAnsi"/>
                <w:color w:val="A9A9A9"/>
                <w:position w:val="-2"/>
              </w:rPr>
              <w:t>(žig in podpis)</w:t>
            </w:r>
          </w:p>
        </w:tc>
      </w:tr>
    </w:tbl>
    <w:p w14:paraId="7C969A20" w14:textId="77777777" w:rsidR="00176A73" w:rsidRPr="00D527CF" w:rsidRDefault="00176A73" w:rsidP="00176A73">
      <w:pPr>
        <w:rPr>
          <w:rFonts w:asciiTheme="minorHAnsi" w:hAnsiTheme="minorHAnsi" w:cstheme="minorHAnsi"/>
          <w:b/>
          <w:bCs/>
          <w:i/>
        </w:rPr>
      </w:pPr>
      <w:r w:rsidRPr="00D527CF">
        <w:rPr>
          <w:rFonts w:asciiTheme="minorHAnsi" w:hAnsiTheme="minorHAnsi" w:cstheme="minorHAnsi"/>
          <w:b/>
          <w:bCs/>
          <w:i/>
        </w:rPr>
        <w:t>Priloge:</w:t>
      </w:r>
    </w:p>
    <w:p w14:paraId="38A3AC85" w14:textId="77777777" w:rsidR="00176A73" w:rsidRPr="00D527CF" w:rsidRDefault="00176A73" w:rsidP="008E2D18">
      <w:pPr>
        <w:pStyle w:val="Odstavekseznama"/>
        <w:numPr>
          <w:ilvl w:val="0"/>
          <w:numId w:val="26"/>
        </w:numPr>
        <w:spacing w:before="135" w:after="135"/>
        <w:jc w:val="both"/>
        <w:textAlignment w:val="center"/>
        <w:rPr>
          <w:rFonts w:asciiTheme="minorHAnsi" w:hAnsiTheme="minorHAnsi" w:cstheme="minorHAnsi"/>
          <w:i/>
        </w:rPr>
      </w:pPr>
      <w:bookmarkStart w:id="8" w:name="_Hlk37415711"/>
      <w:r w:rsidRPr="00D527CF">
        <w:rPr>
          <w:rFonts w:asciiTheme="minorHAnsi" w:hAnsiTheme="minorHAnsi" w:cstheme="minorHAnsi"/>
          <w:i/>
          <w:color w:val="000000"/>
          <w:position w:val="-2"/>
        </w:rPr>
        <w:t xml:space="preserve">fotokopija potrdila Inženirske zbornice Slovenije oziroma za tuje gospodarske subjekte pristojne organizacije v matični državi (če je članstvo pogoj za opravljanje dejavnosti), in </w:t>
      </w:r>
    </w:p>
    <w:p w14:paraId="7A1E4919" w14:textId="77777777" w:rsidR="00176A73" w:rsidRPr="00D527CF" w:rsidRDefault="00176A73" w:rsidP="008E2D18">
      <w:pPr>
        <w:pStyle w:val="Odstavekseznama"/>
        <w:numPr>
          <w:ilvl w:val="0"/>
          <w:numId w:val="26"/>
        </w:numPr>
        <w:spacing w:before="135" w:after="135"/>
        <w:jc w:val="both"/>
        <w:textAlignment w:val="center"/>
        <w:rPr>
          <w:rFonts w:asciiTheme="minorHAnsi" w:hAnsiTheme="minorHAnsi" w:cstheme="minorHAnsi"/>
        </w:rPr>
        <w:sectPr w:rsidR="00176A73" w:rsidRPr="00D527CF" w:rsidSect="00A5168A">
          <w:footerReference w:type="default" r:id="rId14"/>
          <w:pgSz w:w="11906" w:h="16838"/>
          <w:pgMar w:top="1418" w:right="1418" w:bottom="1418" w:left="1418" w:header="567" w:footer="596" w:gutter="0"/>
          <w:cols w:space="708"/>
          <w:docGrid w:linePitch="360"/>
        </w:sectPr>
      </w:pPr>
      <w:r w:rsidRPr="00D527CF">
        <w:rPr>
          <w:rFonts w:asciiTheme="minorHAnsi" w:hAnsiTheme="minorHAnsi" w:cstheme="minorHAnsi"/>
          <w:i/>
          <w:color w:val="000000"/>
          <w:position w:val="-2"/>
        </w:rPr>
        <w:t xml:space="preserve">fotokopija M1 obrazca oziroma drugo ustrezno dokazilo o pravni podlagi za opravljanje dejavnosti </w:t>
      </w:r>
    </w:p>
    <w:bookmarkEnd w:id="8"/>
    <w:p w14:paraId="7277C138" w14:textId="77777777" w:rsidR="00020E87" w:rsidRPr="00D527CF" w:rsidRDefault="00020E87" w:rsidP="00020E87">
      <w:pPr>
        <w:spacing w:after="0"/>
        <w:jc w:val="right"/>
        <w:rPr>
          <w:rFonts w:asciiTheme="minorHAnsi" w:hAnsiTheme="minorHAnsi" w:cstheme="minorHAnsi"/>
        </w:rPr>
      </w:pPr>
      <w:r w:rsidRPr="00D527CF">
        <w:rPr>
          <w:rFonts w:asciiTheme="minorHAnsi" w:hAnsiTheme="minorHAnsi" w:cstheme="minorHAnsi"/>
        </w:rPr>
        <w:lastRenderedPageBreak/>
        <w:t>Obrazec št: 6</w:t>
      </w:r>
    </w:p>
    <w:p w14:paraId="773C8584" w14:textId="77777777" w:rsidR="00020E87" w:rsidRPr="00D527CF" w:rsidRDefault="00020E87" w:rsidP="00020E87">
      <w:pPr>
        <w:spacing w:after="0"/>
        <w:jc w:val="right"/>
        <w:rPr>
          <w:rFonts w:asciiTheme="minorHAnsi" w:hAnsiTheme="minorHAnsi" w:cstheme="minorHAnsi"/>
        </w:rPr>
      </w:pPr>
    </w:p>
    <w:p w14:paraId="67DB02AD" w14:textId="77777777" w:rsidR="00020E87" w:rsidRPr="00D527CF" w:rsidRDefault="00020E87" w:rsidP="00020E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D527CF">
        <w:rPr>
          <w:rFonts w:asciiTheme="minorHAnsi" w:hAnsiTheme="minorHAnsi" w:cstheme="minorHAnsi"/>
          <w:sz w:val="22"/>
          <w:szCs w:val="22"/>
        </w:rPr>
        <w:t>Referenčna lista vodje del</w:t>
      </w:r>
    </w:p>
    <w:p w14:paraId="58028C13" w14:textId="77777777" w:rsidR="00020E87" w:rsidRPr="00D527CF" w:rsidRDefault="00020E87" w:rsidP="00020E87">
      <w:pPr>
        <w:spacing w:after="120"/>
        <w:rPr>
          <w:rFonts w:asciiTheme="minorHAnsi" w:hAnsiTheme="minorHAnsi" w:cstheme="minorHAnsi"/>
        </w:rPr>
      </w:pPr>
    </w:p>
    <w:p w14:paraId="77CA8F85" w14:textId="4DA4A910" w:rsidR="00020E87" w:rsidRPr="00D527CF" w:rsidRDefault="00020E87" w:rsidP="00020E87">
      <w:pPr>
        <w:spacing w:before="225" w:after="225" w:line="240" w:lineRule="auto"/>
        <w:jc w:val="both"/>
        <w:rPr>
          <w:rFonts w:asciiTheme="minorHAnsi" w:hAnsiTheme="minorHAnsi" w:cstheme="minorHAnsi"/>
          <w:color w:val="000000"/>
        </w:rPr>
      </w:pPr>
      <w:r w:rsidRPr="00D527CF">
        <w:rPr>
          <w:rFonts w:asciiTheme="minorHAnsi" w:hAnsiTheme="minorHAnsi" w:cstheme="minorHAnsi"/>
          <w:color w:val="000000"/>
        </w:rPr>
        <w:t xml:space="preserve">Spodaj podpisani zastopnik gospodarskega subjekta _______________________________ pod kazensko in materialno odgovornostjo izjavljam, da je </w:t>
      </w:r>
      <w:r w:rsidRPr="00D527CF">
        <w:rPr>
          <w:rFonts w:asciiTheme="minorHAnsi" w:hAnsiTheme="minorHAnsi" w:cstheme="minorHAnsi"/>
          <w:b/>
          <w:color w:val="000000"/>
        </w:rPr>
        <w:t>imenovani vodja del</w:t>
      </w:r>
      <w:r w:rsidRPr="00D527CF">
        <w:rPr>
          <w:rFonts w:asciiTheme="minorHAnsi" w:hAnsiTheme="minorHAnsi" w:cstheme="minorHAnsi"/>
          <w:color w:val="000000"/>
        </w:rPr>
        <w:t xml:space="preserve"> ________________________ kot vodja (posamičnih) del nastopal pri sledečih referenčnih projektih:</w:t>
      </w:r>
    </w:p>
    <w:tbl>
      <w:tblPr>
        <w:tblStyle w:val="TableGridPHPDOCX"/>
        <w:tblW w:w="9133"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393"/>
        <w:gridCol w:w="1498"/>
        <w:gridCol w:w="1638"/>
        <w:gridCol w:w="1683"/>
        <w:gridCol w:w="1518"/>
        <w:gridCol w:w="1403"/>
      </w:tblGrid>
      <w:tr w:rsidR="00D527CF" w:rsidRPr="00D527CF" w14:paraId="1CA90858" w14:textId="77777777" w:rsidTr="00546D98">
        <w:trPr>
          <w:trHeight w:val="2059"/>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F0E75D" w14:textId="54787A90" w:rsidR="00D527CF" w:rsidRPr="00D527CF" w:rsidRDefault="00D527CF" w:rsidP="00D527CF">
            <w:pPr>
              <w:jc w:val="center"/>
              <w:rPr>
                <w:rFonts w:asciiTheme="minorHAnsi" w:hAnsiTheme="minorHAnsi" w:cstheme="minorHAnsi"/>
              </w:rPr>
            </w:pPr>
            <w:r w:rsidRPr="00D527CF">
              <w:rPr>
                <w:rFonts w:asciiTheme="minorHAnsi" w:hAnsiTheme="minorHAnsi" w:cstheme="minorHAnsi"/>
                <w:b/>
                <w:bCs/>
                <w:color w:val="000000"/>
                <w:position w:val="-2"/>
                <w:shd w:val="clear" w:color="auto" w:fill="CCCCCC"/>
              </w:rPr>
              <w:t>Referenčni naročnik / investitor</w:t>
            </w:r>
            <w:r w:rsidRPr="00D527CF">
              <w:rPr>
                <w:rFonts w:asciiTheme="minorHAnsi" w:hAnsiTheme="minorHAnsi" w:cstheme="minorHAnsi"/>
                <w:b/>
                <w:bCs/>
                <w:color w:val="000000"/>
                <w:position w:val="-2"/>
                <w:shd w:val="clear" w:color="auto" w:fill="CCCCCC"/>
              </w:rPr>
              <w:br/>
              <w:t>(naziv, naslov)</w:t>
            </w:r>
          </w:p>
        </w:tc>
        <w:tc>
          <w:tcPr>
            <w:tcW w:w="149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5FA803D" w14:textId="77777777" w:rsidR="00D527CF" w:rsidRPr="00AF33FB" w:rsidRDefault="00D527CF" w:rsidP="00D527CF">
            <w:pPr>
              <w:shd w:val="clear" w:color="auto" w:fill="CCCCCC"/>
              <w:spacing w:before="135" w:after="135"/>
              <w:jc w:val="center"/>
              <w:textAlignment w:val="center"/>
              <w:rPr>
                <w:rFonts w:asciiTheme="minorHAnsi" w:hAnsiTheme="minorHAnsi" w:cstheme="minorHAnsi"/>
                <w:b/>
                <w:bCs/>
                <w:color w:val="000000"/>
                <w:position w:val="-2"/>
                <w:shd w:val="clear" w:color="auto" w:fill="CCCCCC"/>
              </w:rPr>
            </w:pPr>
            <w:r w:rsidRPr="00AF33FB">
              <w:rPr>
                <w:rFonts w:asciiTheme="minorHAnsi" w:hAnsiTheme="minorHAnsi" w:cstheme="minorHAnsi"/>
                <w:b/>
                <w:bCs/>
                <w:color w:val="000000"/>
                <w:position w:val="-2"/>
                <w:shd w:val="clear" w:color="auto" w:fill="CCCCCC"/>
              </w:rPr>
              <w:t>Predmet</w:t>
            </w:r>
            <w:r w:rsidRPr="00AF33FB">
              <w:rPr>
                <w:rFonts w:asciiTheme="minorHAnsi" w:hAnsiTheme="minorHAnsi" w:cstheme="minorHAnsi"/>
              </w:rPr>
              <w:t xml:space="preserve"> </w:t>
            </w:r>
            <w:r w:rsidRPr="00AF33FB">
              <w:rPr>
                <w:rFonts w:asciiTheme="minorHAnsi" w:hAnsiTheme="minorHAnsi" w:cstheme="minorHAnsi"/>
                <w:b/>
                <w:bCs/>
                <w:color w:val="000000"/>
                <w:position w:val="-2"/>
                <w:shd w:val="clear" w:color="auto" w:fill="CCCCCC"/>
              </w:rPr>
              <w:t xml:space="preserve">pogodbe </w:t>
            </w:r>
          </w:p>
          <w:p w14:paraId="0E26F2A5" w14:textId="16167D2E" w:rsidR="00D527CF" w:rsidRPr="00D527CF" w:rsidRDefault="00D527CF" w:rsidP="00D527CF">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(točen opis izvedenih del)</w:t>
            </w:r>
          </w:p>
        </w:tc>
        <w:tc>
          <w:tcPr>
            <w:tcW w:w="163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3764E8" w14:textId="0D7CEE14" w:rsidR="00D527CF" w:rsidRPr="00D527CF" w:rsidRDefault="00D527CF" w:rsidP="00D527CF">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Čas realizacije pogodbe</w:t>
            </w:r>
            <w:r w:rsidRPr="00AF33FB">
              <w:rPr>
                <w:rFonts w:asciiTheme="minorHAnsi" w:hAnsiTheme="minorHAnsi" w:cstheme="minorHAnsi"/>
                <w:b/>
                <w:bCs/>
                <w:color w:val="000000"/>
                <w:position w:val="-2"/>
                <w:shd w:val="clear" w:color="auto" w:fill="CCCCCC"/>
              </w:rPr>
              <w:br/>
              <w:t>(od mesec/leto do mesec/leto)</w:t>
            </w:r>
          </w:p>
        </w:tc>
        <w:tc>
          <w:tcPr>
            <w:tcW w:w="1683" w:type="dxa"/>
            <w:tcBorders>
              <w:top w:val="inset" w:sz="7" w:space="0" w:color="000000"/>
              <w:left w:val="inset" w:sz="7" w:space="0" w:color="000000"/>
              <w:bottom w:val="inset" w:sz="7" w:space="0" w:color="000000"/>
              <w:right w:val="inset" w:sz="7" w:space="0" w:color="000000"/>
            </w:tcBorders>
            <w:shd w:val="clear" w:color="auto" w:fill="CCCCCC"/>
            <w:vAlign w:val="center"/>
          </w:tcPr>
          <w:p w14:paraId="7326DE43" w14:textId="2C7FAB62" w:rsidR="00D527CF" w:rsidRPr="00D527CF" w:rsidRDefault="00D527CF" w:rsidP="00D527CF">
            <w:pPr>
              <w:jc w:val="center"/>
              <w:rPr>
                <w:rFonts w:asciiTheme="minorHAnsi" w:hAnsiTheme="minorHAnsi" w:cstheme="minorHAnsi"/>
                <w:b/>
                <w:bCs/>
                <w:color w:val="000000"/>
                <w:position w:val="-2"/>
                <w:shd w:val="clear" w:color="auto" w:fill="CCCCCC"/>
              </w:rPr>
            </w:pPr>
            <w:r w:rsidRPr="00AF33FB">
              <w:rPr>
                <w:rFonts w:asciiTheme="minorHAnsi" w:hAnsiTheme="minorHAnsi" w:cstheme="minorHAnsi"/>
                <w:b/>
                <w:color w:val="000000"/>
                <w:position w:val="-2"/>
              </w:rPr>
              <w:t>Datum uspešne primopredaje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29A335" w14:textId="4D19B4F4" w:rsidR="00D527CF" w:rsidRPr="00D527CF" w:rsidRDefault="00D527CF" w:rsidP="00D527CF">
            <w:pPr>
              <w:jc w:val="center"/>
              <w:rPr>
                <w:rFonts w:asciiTheme="minorHAnsi" w:hAnsiTheme="minorHAnsi" w:cstheme="minorHAnsi"/>
              </w:rPr>
            </w:pPr>
            <w:r w:rsidRPr="00AF33FB">
              <w:rPr>
                <w:rFonts w:asciiTheme="minorHAnsi" w:hAnsiTheme="minorHAnsi" w:cstheme="minorHAnsi"/>
                <w:b/>
                <w:bCs/>
                <w:color w:val="000000"/>
                <w:position w:val="-2"/>
                <w:shd w:val="clear" w:color="auto" w:fill="CCCCCC"/>
              </w:rPr>
              <w:t>Pogodbeni znesek</w:t>
            </w:r>
            <w:r w:rsidRPr="00AF33FB">
              <w:rPr>
                <w:rFonts w:asciiTheme="minorHAnsi" w:hAnsiTheme="minorHAnsi" w:cstheme="minorHAnsi"/>
                <w:b/>
                <w:bCs/>
                <w:color w:val="000000"/>
                <w:position w:val="-2"/>
                <w:shd w:val="clear" w:color="auto" w:fill="CCCCCC"/>
              </w:rPr>
              <w:br/>
              <w:t>(brez DDV), ki se nanaša na 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66ED44" w14:textId="77777777" w:rsidR="00D527CF" w:rsidRPr="00D527CF" w:rsidRDefault="00D527CF" w:rsidP="00D527CF">
            <w:pPr>
              <w:jc w:val="center"/>
              <w:rPr>
                <w:rFonts w:asciiTheme="minorHAnsi" w:hAnsiTheme="minorHAnsi" w:cstheme="minorHAnsi"/>
              </w:rPr>
            </w:pPr>
            <w:r w:rsidRPr="00D527CF">
              <w:rPr>
                <w:rFonts w:asciiTheme="minorHAnsi" w:hAnsiTheme="minorHAnsi" w:cstheme="minorHAnsi"/>
                <w:b/>
                <w:bCs/>
                <w:color w:val="000000"/>
                <w:position w:val="-2"/>
                <w:shd w:val="clear" w:color="auto" w:fill="D1D1D1"/>
              </w:rPr>
              <w:t>Kontaktna oseba pri naročniku</w:t>
            </w:r>
            <w:r w:rsidRPr="00D527CF">
              <w:rPr>
                <w:rFonts w:asciiTheme="minorHAnsi" w:hAnsiTheme="minorHAnsi" w:cstheme="minorHAnsi"/>
                <w:b/>
                <w:bCs/>
                <w:color w:val="000000"/>
                <w:position w:val="-2"/>
                <w:shd w:val="clear" w:color="auto" w:fill="D1D1D1"/>
              </w:rPr>
              <w:br/>
              <w:t>(ime in priimek ter telefon in e-mail)</w:t>
            </w:r>
          </w:p>
        </w:tc>
      </w:tr>
      <w:tr w:rsidR="00020E87" w:rsidRPr="00D527CF" w14:paraId="7F10A997" w14:textId="77777777" w:rsidTr="00546D98">
        <w:trPr>
          <w:trHeight w:val="58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1EC1E"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4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BEDB4"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63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9ACBB6"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683" w:type="dxa"/>
            <w:tcBorders>
              <w:top w:val="inset" w:sz="7" w:space="0" w:color="000000"/>
              <w:left w:val="inset" w:sz="7" w:space="0" w:color="000000"/>
              <w:bottom w:val="inset" w:sz="7" w:space="0" w:color="000000"/>
              <w:right w:val="inset" w:sz="7" w:space="0" w:color="000000"/>
            </w:tcBorders>
          </w:tcPr>
          <w:p w14:paraId="6C85DD3B" w14:textId="77777777" w:rsidR="00020E87" w:rsidRPr="00D527CF" w:rsidRDefault="00020E87" w:rsidP="00546D98">
            <w:pPr>
              <w:rPr>
                <w:rFonts w:asciiTheme="minorHAnsi" w:hAnsiTheme="minorHAnsi" w:cstheme="minorHAnsi"/>
                <w:color w:val="000000"/>
                <w:position w:val="-2"/>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8511A6"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2F8D4"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r>
      <w:tr w:rsidR="00020E87" w:rsidRPr="00D527CF" w14:paraId="51CC75E3" w14:textId="77777777" w:rsidTr="00546D98">
        <w:trPr>
          <w:trHeight w:val="584"/>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6F81F"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49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99740"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63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C51DD"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1683" w:type="dxa"/>
            <w:tcBorders>
              <w:top w:val="inset" w:sz="7" w:space="0" w:color="000000"/>
              <w:left w:val="inset" w:sz="7" w:space="0" w:color="000000"/>
              <w:bottom w:val="inset" w:sz="7" w:space="0" w:color="000000"/>
              <w:right w:val="inset" w:sz="7" w:space="0" w:color="000000"/>
            </w:tcBorders>
          </w:tcPr>
          <w:p w14:paraId="407D3612" w14:textId="77777777" w:rsidR="00020E87" w:rsidRPr="00D527CF" w:rsidRDefault="00020E87" w:rsidP="00546D98">
            <w:pPr>
              <w:rPr>
                <w:rFonts w:asciiTheme="minorHAnsi" w:hAnsiTheme="minorHAnsi" w:cstheme="minorHAnsi"/>
                <w:color w:val="000000"/>
                <w:position w:val="-2"/>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01F84"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15CFAA"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r>
    </w:tbl>
    <w:p w14:paraId="2BD36A18" w14:textId="77777777" w:rsidR="00020E87" w:rsidRPr="00D527CF" w:rsidRDefault="00020E87" w:rsidP="00020E87">
      <w:pPr>
        <w:spacing w:before="225" w:after="225" w:line="240" w:lineRule="auto"/>
        <w:jc w:val="both"/>
        <w:rPr>
          <w:rFonts w:asciiTheme="minorHAnsi" w:hAnsiTheme="minorHAnsi" w:cstheme="minorHAnsi"/>
        </w:rPr>
      </w:pPr>
      <w:r w:rsidRPr="00D527CF">
        <w:rPr>
          <w:rFonts w:asciiTheme="minorHAnsi" w:hAnsiTheme="minorHAnsi" w:cstheme="minorHAnsi"/>
          <w:color w:val="000000"/>
        </w:rPr>
        <w:t> </w:t>
      </w:r>
    </w:p>
    <w:p w14:paraId="6899F262" w14:textId="77777777" w:rsidR="00020E87" w:rsidRPr="00D527CF" w:rsidRDefault="00020E87" w:rsidP="00020E87">
      <w:pPr>
        <w:spacing w:before="225" w:after="225" w:line="240" w:lineRule="auto"/>
        <w:jc w:val="both"/>
        <w:rPr>
          <w:rFonts w:asciiTheme="minorHAnsi" w:hAnsiTheme="minorHAnsi" w:cstheme="minorHAnsi"/>
        </w:rPr>
      </w:pPr>
      <w:r w:rsidRPr="00D527CF">
        <w:rPr>
          <w:rFonts w:asciiTheme="minorHAnsi" w:hAnsiTheme="minorHAnsi" w:cstheme="minorHAnsi"/>
          <w:b/>
          <w:bCs/>
          <w:i/>
          <w:iCs/>
          <w:color w:val="000000"/>
          <w:u w:val="single"/>
        </w:rPr>
        <w:t>Opomba:</w:t>
      </w:r>
      <w:r w:rsidRPr="00D527CF">
        <w:rPr>
          <w:rFonts w:asciiTheme="minorHAnsi" w:hAnsiTheme="minorHAnsi" w:cstheme="minorHAnsi"/>
          <w:i/>
          <w:iCs/>
          <w:color w:val="000000"/>
        </w:rPr>
        <w:br/>
        <w:t>V primeru več referenc se obrazec fotokopira.</w:t>
      </w:r>
    </w:p>
    <w:p w14:paraId="74F4875E" w14:textId="77777777" w:rsidR="00020E87" w:rsidRPr="00D527CF" w:rsidRDefault="00020E87" w:rsidP="00020E87">
      <w:pPr>
        <w:rPr>
          <w:rFonts w:asciiTheme="minorHAnsi" w:hAnsiTheme="minorHAnsi" w:cstheme="minorHAnsi"/>
          <w:i/>
          <w:iCs/>
          <w:color w:val="000000"/>
        </w:rPr>
      </w:pPr>
    </w:p>
    <w:p w14:paraId="63FA2552" w14:textId="77777777" w:rsidR="00020E87" w:rsidRPr="00D527CF" w:rsidRDefault="00020E87" w:rsidP="00020E87">
      <w:pPr>
        <w:rPr>
          <w:rFonts w:asciiTheme="minorHAnsi" w:hAnsiTheme="minorHAnsi" w:cstheme="minorHAnsi"/>
        </w:rPr>
      </w:pPr>
    </w:p>
    <w:tbl>
      <w:tblPr>
        <w:tblStyle w:val="NormalTablePHPDOCX"/>
        <w:tblW w:w="5000" w:type="pct"/>
        <w:tblInd w:w="108" w:type="dxa"/>
        <w:tblLook w:val="04A0" w:firstRow="1" w:lastRow="0" w:firstColumn="1" w:lastColumn="0" w:noHBand="0" w:noVBand="1"/>
      </w:tblPr>
      <w:tblGrid>
        <w:gridCol w:w="4535"/>
        <w:gridCol w:w="4535"/>
      </w:tblGrid>
      <w:tr w:rsidR="00020E87" w:rsidRPr="00D527CF" w14:paraId="1818CD1B" w14:textId="77777777" w:rsidTr="00546D98">
        <w:tc>
          <w:tcPr>
            <w:tcW w:w="2500" w:type="pct"/>
            <w:tcMar>
              <w:top w:w="75" w:type="dxa"/>
              <w:bottom w:w="75" w:type="dxa"/>
            </w:tcMar>
            <w:vAlign w:val="center"/>
          </w:tcPr>
          <w:p w14:paraId="0E76A484"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Kraj in datum:</w:t>
            </w:r>
          </w:p>
        </w:tc>
        <w:tc>
          <w:tcPr>
            <w:tcW w:w="0" w:type="auto"/>
            <w:tcMar>
              <w:top w:w="75" w:type="dxa"/>
              <w:bottom w:w="75" w:type="dxa"/>
            </w:tcMar>
            <w:vAlign w:val="center"/>
          </w:tcPr>
          <w:p w14:paraId="78921ABD"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Ime in priimek: _____________________</w:t>
            </w:r>
          </w:p>
        </w:tc>
      </w:tr>
      <w:tr w:rsidR="00020E87" w:rsidRPr="00D527CF" w14:paraId="1FAD9C1D" w14:textId="77777777" w:rsidTr="00546D98">
        <w:tc>
          <w:tcPr>
            <w:tcW w:w="2500" w:type="pct"/>
            <w:tcMar>
              <w:top w:w="75" w:type="dxa"/>
              <w:bottom w:w="75" w:type="dxa"/>
            </w:tcMar>
            <w:vAlign w:val="center"/>
          </w:tcPr>
          <w:p w14:paraId="0A8155CF" w14:textId="77777777" w:rsidR="00020E87" w:rsidRPr="00D527CF" w:rsidRDefault="00020E87" w:rsidP="00546D98">
            <w:pPr>
              <w:rPr>
                <w:rFonts w:asciiTheme="minorHAnsi" w:hAnsiTheme="minorHAnsi" w:cstheme="minorHAnsi"/>
              </w:rPr>
            </w:pPr>
            <w:r w:rsidRPr="00D527CF">
              <w:rPr>
                <w:rFonts w:asciiTheme="minorHAnsi" w:hAnsiTheme="minorHAnsi" w:cstheme="minorHAnsi"/>
                <w:color w:val="000000"/>
                <w:position w:val="-2"/>
              </w:rPr>
              <w:t> </w:t>
            </w:r>
          </w:p>
        </w:tc>
        <w:tc>
          <w:tcPr>
            <w:tcW w:w="0" w:type="auto"/>
            <w:tcMar>
              <w:top w:w="75" w:type="dxa"/>
              <w:bottom w:w="75" w:type="dxa"/>
            </w:tcMar>
            <w:vAlign w:val="center"/>
          </w:tcPr>
          <w:p w14:paraId="1EC5A73D" w14:textId="77777777" w:rsidR="00020E87" w:rsidRPr="00D527CF" w:rsidRDefault="00020E87" w:rsidP="00546D98">
            <w:pPr>
              <w:jc w:val="center"/>
              <w:rPr>
                <w:rFonts w:asciiTheme="minorHAnsi" w:hAnsiTheme="minorHAnsi" w:cstheme="minorHAnsi"/>
              </w:rPr>
            </w:pPr>
            <w:r w:rsidRPr="00D527CF">
              <w:rPr>
                <w:rFonts w:asciiTheme="minorHAnsi" w:hAnsiTheme="minorHAnsi" w:cstheme="minorHAnsi"/>
                <w:color w:val="A9A9A9"/>
                <w:position w:val="-2"/>
              </w:rPr>
              <w:t>(žig in podpis)</w:t>
            </w:r>
          </w:p>
        </w:tc>
      </w:tr>
    </w:tbl>
    <w:p w14:paraId="624ACCEA" w14:textId="77777777" w:rsidR="00020E87" w:rsidRPr="00D527CF" w:rsidRDefault="00020E87" w:rsidP="00020E87">
      <w:pPr>
        <w:rPr>
          <w:rFonts w:asciiTheme="minorHAnsi" w:hAnsiTheme="minorHAnsi" w:cstheme="minorHAnsi"/>
        </w:rPr>
      </w:pPr>
    </w:p>
    <w:p w14:paraId="6AA418AD" w14:textId="77777777" w:rsidR="00020E87" w:rsidRPr="00D527CF" w:rsidRDefault="00020E87" w:rsidP="00020E87">
      <w:pPr>
        <w:rPr>
          <w:rFonts w:asciiTheme="minorHAnsi" w:hAnsiTheme="minorHAnsi" w:cstheme="minorHAnsi"/>
          <w:i/>
          <w:iCs/>
          <w:color w:val="000000"/>
        </w:rPr>
      </w:pPr>
    </w:p>
    <w:p w14:paraId="3453A5BA" w14:textId="77777777" w:rsidR="00020E87" w:rsidRPr="00CB3E47" w:rsidRDefault="00020E87" w:rsidP="00020E87">
      <w:pPr>
        <w:sectPr w:rsidR="00020E87" w:rsidRPr="00CB3E47" w:rsidSect="00A5168A">
          <w:footerReference w:type="default" r:id="rId15"/>
          <w:pgSz w:w="11906" w:h="16838"/>
          <w:pgMar w:top="1418" w:right="1418" w:bottom="1418" w:left="1418" w:header="567" w:footer="596" w:gutter="0"/>
          <w:cols w:space="708"/>
          <w:docGrid w:linePitch="360"/>
        </w:sectPr>
      </w:pPr>
    </w:p>
    <w:p w14:paraId="0809943C" w14:textId="2AF33BCC" w:rsidR="00020E87" w:rsidRDefault="00020E87" w:rsidP="00020E87">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3A3986C8" w14:textId="77777777" w:rsidR="00020E87" w:rsidRPr="00D527CF" w:rsidRDefault="00020E87" w:rsidP="00020E87">
      <w:pPr>
        <w:spacing w:after="0"/>
        <w:jc w:val="right"/>
        <w:rPr>
          <w:rFonts w:asciiTheme="minorHAnsi" w:hAnsiTheme="minorHAnsi" w:cstheme="minorHAnsi"/>
          <w:b/>
          <w:bCs/>
          <w:i/>
          <w:iCs/>
        </w:rPr>
      </w:pPr>
      <w:r w:rsidRPr="00D527CF">
        <w:rPr>
          <w:rFonts w:asciiTheme="minorHAnsi" w:hAnsiTheme="minorHAnsi" w:cstheme="minorHAnsi"/>
          <w:b/>
          <w:bCs/>
          <w:i/>
          <w:iCs/>
        </w:rPr>
        <w:t>Obrazca ni potrebno priložiti v fazi oddaje ponudbe</w:t>
      </w:r>
    </w:p>
    <w:p w14:paraId="72887618" w14:textId="77777777" w:rsidR="00020E87" w:rsidRPr="00D527CF" w:rsidRDefault="00020E87" w:rsidP="00020E87">
      <w:pPr>
        <w:spacing w:after="0"/>
        <w:jc w:val="right"/>
        <w:rPr>
          <w:rFonts w:asciiTheme="minorHAnsi" w:hAnsiTheme="minorHAnsi" w:cstheme="minorHAnsi"/>
        </w:rPr>
      </w:pPr>
    </w:p>
    <w:p w14:paraId="78276EAD" w14:textId="77777777" w:rsidR="00020E87" w:rsidRPr="00D527CF" w:rsidRDefault="00020E87" w:rsidP="00020E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D527CF">
        <w:rPr>
          <w:rFonts w:asciiTheme="minorHAnsi" w:hAnsiTheme="minorHAnsi" w:cstheme="minorHAnsi"/>
          <w:sz w:val="22"/>
          <w:szCs w:val="22"/>
        </w:rPr>
        <w:t>Potrdilo o dobro opravljenem delu vodje del</w:t>
      </w:r>
    </w:p>
    <w:p w14:paraId="1BCDDBB6" w14:textId="2EE5EB64" w:rsidR="00020E87" w:rsidRPr="00D527CF" w:rsidRDefault="00020E87" w:rsidP="00020E87">
      <w:pPr>
        <w:shd w:val="clear" w:color="auto" w:fill="FFFFFF"/>
        <w:spacing w:before="225" w:after="375" w:line="333" w:lineRule="auto"/>
        <w:jc w:val="both"/>
        <w:rPr>
          <w:rFonts w:asciiTheme="minorHAnsi" w:hAnsiTheme="minorHAnsi" w:cstheme="minorHAnsi"/>
          <w:u w:val="single"/>
          <w:shd w:val="clear" w:color="auto" w:fill="FFFFFF"/>
        </w:rPr>
      </w:pPr>
      <w:r w:rsidRPr="00D527CF">
        <w:rPr>
          <w:rFonts w:asciiTheme="minorHAnsi" w:hAnsiTheme="minorHAnsi" w:cstheme="minorHAnsi"/>
          <w:b/>
          <w:bCs/>
          <w:shd w:val="clear" w:color="auto" w:fill="FFFFFF"/>
        </w:rPr>
        <w:t>Naziv in naslov potrjevalca reference: </w:t>
      </w:r>
      <w:r w:rsidRPr="00D527CF">
        <w:rPr>
          <w:rFonts w:asciiTheme="minorHAnsi" w:hAnsiTheme="minorHAnsi" w:cstheme="minorHAnsi"/>
          <w:u w:val="single"/>
          <w:shd w:val="clear" w:color="auto" w:fill="FFFFFF"/>
        </w:rPr>
        <w:t>__________________________________________</w:t>
      </w:r>
    </w:p>
    <w:p w14:paraId="43728825" w14:textId="760C2F55" w:rsidR="00020E87" w:rsidRPr="00D527CF" w:rsidRDefault="00020E87" w:rsidP="00020E87">
      <w:pPr>
        <w:shd w:val="clear" w:color="auto" w:fill="FFFFFF"/>
        <w:spacing w:before="225" w:after="375" w:line="333" w:lineRule="auto"/>
        <w:jc w:val="both"/>
        <w:rPr>
          <w:rFonts w:asciiTheme="minorHAnsi" w:hAnsiTheme="minorHAnsi" w:cstheme="minorHAnsi"/>
        </w:rPr>
      </w:pPr>
      <w:r w:rsidRPr="00D527CF">
        <w:rPr>
          <w:rFonts w:asciiTheme="minorHAnsi" w:hAnsiTheme="minorHAnsi" w:cstheme="minorHAnsi"/>
        </w:rPr>
        <w:t>Kontaktna oseba potrjevalca reference (ime in priimek, e-naslov, tel. št.):</w:t>
      </w:r>
      <w:r w:rsidR="00D527CF">
        <w:rPr>
          <w:rFonts w:asciiTheme="minorHAnsi" w:hAnsiTheme="minorHAnsi" w:cstheme="minorHAnsi"/>
        </w:rPr>
        <w:t xml:space="preserve"> </w:t>
      </w:r>
      <w:r w:rsidRPr="00D527CF">
        <w:rPr>
          <w:rFonts w:asciiTheme="minorHAnsi" w:hAnsiTheme="minorHAnsi" w:cstheme="minorHAnsi"/>
          <w:u w:val="single"/>
          <w:shd w:val="clear" w:color="auto" w:fill="FFFFFF"/>
        </w:rPr>
        <w:t>____________________________</w:t>
      </w:r>
    </w:p>
    <w:p w14:paraId="1BDDC1AB" w14:textId="77777777" w:rsidR="00020E87" w:rsidRPr="00D527CF" w:rsidRDefault="00020E87" w:rsidP="00020E87">
      <w:pPr>
        <w:shd w:val="clear" w:color="auto" w:fill="FFFFFF"/>
        <w:spacing w:before="225" w:after="375" w:line="333" w:lineRule="auto"/>
        <w:jc w:val="center"/>
        <w:rPr>
          <w:rFonts w:asciiTheme="minorHAnsi" w:hAnsiTheme="minorHAnsi" w:cstheme="minorHAnsi"/>
        </w:rPr>
      </w:pPr>
      <w:r w:rsidRPr="00D527CF">
        <w:rPr>
          <w:rFonts w:asciiTheme="minorHAnsi" w:hAnsiTheme="minorHAnsi" w:cstheme="minorHAnsi"/>
          <w:b/>
          <w:bCs/>
          <w:shd w:val="clear" w:color="auto" w:fill="FFFFFF"/>
        </w:rPr>
        <w:t>IZJAVA - POTRDILO REFERENCE</w:t>
      </w:r>
    </w:p>
    <w:p w14:paraId="255B88E0" w14:textId="77777777" w:rsidR="00020E87" w:rsidRPr="00D527CF" w:rsidRDefault="00020E87" w:rsidP="00020E87">
      <w:pPr>
        <w:shd w:val="clear" w:color="auto" w:fill="FFFFFF"/>
        <w:spacing w:before="225" w:after="375" w:line="333" w:lineRule="auto"/>
        <w:jc w:val="both"/>
        <w:rPr>
          <w:rFonts w:asciiTheme="minorHAnsi" w:hAnsiTheme="minorHAnsi" w:cstheme="minorHAnsi"/>
        </w:rPr>
      </w:pPr>
      <w:r w:rsidRPr="00D527CF">
        <w:rPr>
          <w:rFonts w:asciiTheme="minorHAnsi" w:hAnsiTheme="minorHAnsi" w:cstheme="minorHAnsi"/>
          <w:shd w:val="clear" w:color="auto" w:fill="FFFFFF"/>
        </w:rPr>
        <w:t>Pod kazensko in materialno odgovornostjo izjavljamo, da je</w:t>
      </w:r>
    </w:p>
    <w:tbl>
      <w:tblPr>
        <w:tblStyle w:val="TableGridPHPDOCX"/>
        <w:tblW w:w="8994"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535"/>
        <w:gridCol w:w="5459"/>
      </w:tblGrid>
      <w:tr w:rsidR="00020E87" w:rsidRPr="00D527CF" w14:paraId="1C1E3C57" w14:textId="77777777" w:rsidTr="00546D98">
        <w:trPr>
          <w:trHeight w:val="268"/>
        </w:trPr>
        <w:tc>
          <w:tcPr>
            <w:tcW w:w="353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9EC55A"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Nominiran kader (ime in priimek), vloga pri izvedbi del</w:t>
            </w:r>
          </w:p>
        </w:tc>
        <w:tc>
          <w:tcPr>
            <w:tcW w:w="545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D05EE94" w14:textId="77777777" w:rsidR="00020E87" w:rsidRPr="00D527CF" w:rsidRDefault="00020E87" w:rsidP="00546D98">
            <w:pPr>
              <w:rPr>
                <w:rFonts w:asciiTheme="minorHAnsi" w:hAnsiTheme="minorHAnsi" w:cstheme="minorHAnsi"/>
                <w:position w:val="-2"/>
                <w:shd w:val="clear" w:color="auto" w:fill="FFFFFF"/>
              </w:rPr>
            </w:pPr>
            <w:r w:rsidRPr="00D527CF">
              <w:rPr>
                <w:rFonts w:asciiTheme="minorHAnsi" w:hAnsiTheme="minorHAnsi" w:cstheme="minorHAnsi"/>
                <w:position w:val="-2"/>
                <w:shd w:val="clear" w:color="auto" w:fill="FFFFFF"/>
              </w:rPr>
              <w:t xml:space="preserve">Ime in priimek kadra:  </w:t>
            </w:r>
            <w:r w:rsidRPr="00D527CF">
              <w:rPr>
                <w:rFonts w:asciiTheme="minorHAnsi" w:hAnsiTheme="minorHAnsi" w:cstheme="minorHAnsi"/>
                <w:u w:val="single"/>
                <w:shd w:val="clear" w:color="auto" w:fill="FFFFFF"/>
              </w:rPr>
              <w:t>__________________</w:t>
            </w:r>
          </w:p>
          <w:p w14:paraId="279E7849" w14:textId="77777777" w:rsidR="00020E87" w:rsidRPr="00D527CF" w:rsidRDefault="00020E87" w:rsidP="00546D98">
            <w:pPr>
              <w:rPr>
                <w:rFonts w:asciiTheme="minorHAnsi" w:hAnsiTheme="minorHAnsi" w:cstheme="minorHAnsi"/>
                <w:position w:val="-2"/>
                <w:shd w:val="clear" w:color="auto" w:fill="FFFFFF"/>
              </w:rPr>
            </w:pPr>
          </w:p>
          <w:p w14:paraId="05795E2B" w14:textId="058FB08A"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xml:space="preserve">Vloga kadra pri izvedbi del: </w:t>
            </w:r>
            <w:r w:rsidRPr="00D527CF">
              <w:rPr>
                <w:rFonts w:asciiTheme="minorHAnsi" w:hAnsiTheme="minorHAnsi" w:cstheme="minorHAnsi"/>
                <w:u w:val="single"/>
                <w:shd w:val="clear" w:color="auto" w:fill="FFFFFF"/>
              </w:rPr>
              <w:t>__________________</w:t>
            </w:r>
          </w:p>
        </w:tc>
      </w:tr>
      <w:tr w:rsidR="00020E87" w:rsidRPr="00D527CF" w14:paraId="15518325" w14:textId="77777777" w:rsidTr="00546D98">
        <w:trPr>
          <w:trHeight w:val="549"/>
        </w:trPr>
        <w:tc>
          <w:tcPr>
            <w:tcW w:w="353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FD893B"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izvedel naslednja dela (točen opis izvedenih gradbenih del)</w:t>
            </w:r>
          </w:p>
        </w:tc>
        <w:tc>
          <w:tcPr>
            <w:tcW w:w="545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867C0A"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w:t>
            </w:r>
          </w:p>
        </w:tc>
      </w:tr>
      <w:tr w:rsidR="00020E87" w:rsidRPr="00D527CF" w14:paraId="7A03C3C5" w14:textId="77777777" w:rsidTr="00546D98">
        <w:trPr>
          <w:trHeight w:val="1394"/>
        </w:trPr>
        <w:tc>
          <w:tcPr>
            <w:tcW w:w="353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20F17D"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po pogodbi z nazivom in številko, sklenjeni z dne</w:t>
            </w:r>
          </w:p>
        </w:tc>
        <w:tc>
          <w:tcPr>
            <w:tcW w:w="545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DD3A73" w14:textId="77777777" w:rsidR="00020E87" w:rsidRPr="00D527CF" w:rsidRDefault="00020E87" w:rsidP="00546D98">
            <w:pPr>
              <w:rPr>
                <w:rFonts w:asciiTheme="minorHAnsi" w:hAnsiTheme="minorHAnsi" w:cstheme="minorHAnsi"/>
                <w:position w:val="-2"/>
                <w:shd w:val="clear" w:color="auto" w:fill="FFFFFF"/>
              </w:rPr>
            </w:pPr>
            <w:r w:rsidRPr="00D527CF">
              <w:rPr>
                <w:rFonts w:asciiTheme="minorHAnsi" w:hAnsiTheme="minorHAnsi" w:cstheme="minorHAnsi"/>
                <w:position w:val="-2"/>
                <w:shd w:val="clear" w:color="auto" w:fill="FFFFFF"/>
              </w:rPr>
              <w:t>naziv pogodbe: _________________________</w:t>
            </w:r>
          </w:p>
          <w:p w14:paraId="2F18394D" w14:textId="77777777" w:rsidR="00020E87" w:rsidRPr="00D527CF" w:rsidRDefault="00020E87" w:rsidP="00546D98">
            <w:pPr>
              <w:rPr>
                <w:rFonts w:asciiTheme="minorHAnsi" w:hAnsiTheme="minorHAnsi" w:cstheme="minorHAnsi"/>
                <w:position w:val="-2"/>
                <w:shd w:val="clear" w:color="auto" w:fill="FFFFFF"/>
              </w:rPr>
            </w:pPr>
          </w:p>
          <w:p w14:paraId="4F5B0B8C" w14:textId="77777777" w:rsidR="00020E87" w:rsidRPr="00D527CF" w:rsidRDefault="00020E87" w:rsidP="00546D98">
            <w:pPr>
              <w:rPr>
                <w:rFonts w:asciiTheme="minorHAnsi" w:hAnsiTheme="minorHAnsi" w:cstheme="minorHAnsi"/>
                <w:position w:val="-2"/>
                <w:shd w:val="clear" w:color="auto" w:fill="FFFFFF"/>
              </w:rPr>
            </w:pPr>
            <w:r w:rsidRPr="00D527CF">
              <w:rPr>
                <w:rFonts w:asciiTheme="minorHAnsi" w:hAnsiTheme="minorHAnsi" w:cstheme="minorHAnsi"/>
                <w:position w:val="-2"/>
                <w:shd w:val="clear" w:color="auto" w:fill="FFFFFF"/>
              </w:rPr>
              <w:t>št. pogodbe: ___________________________</w:t>
            </w:r>
          </w:p>
          <w:p w14:paraId="72D6EC1F" w14:textId="77777777" w:rsidR="00020E87" w:rsidRPr="00D527CF" w:rsidRDefault="00020E87" w:rsidP="00546D98">
            <w:pPr>
              <w:rPr>
                <w:rFonts w:asciiTheme="minorHAnsi" w:hAnsiTheme="minorHAnsi" w:cstheme="minorHAnsi"/>
                <w:position w:val="-2"/>
                <w:shd w:val="clear" w:color="auto" w:fill="FFFFFF"/>
              </w:rPr>
            </w:pPr>
          </w:p>
          <w:p w14:paraId="3A2D618A" w14:textId="77777777" w:rsidR="00020E87" w:rsidRPr="00D527CF" w:rsidRDefault="00020E87" w:rsidP="00546D98">
            <w:pPr>
              <w:rPr>
                <w:rFonts w:asciiTheme="minorHAnsi" w:hAnsiTheme="minorHAnsi" w:cstheme="minorHAnsi"/>
                <w:position w:val="-2"/>
                <w:shd w:val="clear" w:color="auto" w:fill="FFFFFF"/>
              </w:rPr>
            </w:pPr>
            <w:r w:rsidRPr="00D527CF">
              <w:rPr>
                <w:rFonts w:asciiTheme="minorHAnsi" w:hAnsiTheme="minorHAnsi" w:cstheme="minorHAnsi"/>
                <w:position w:val="-2"/>
                <w:shd w:val="clear" w:color="auto" w:fill="FFFFFF"/>
              </w:rPr>
              <w:t>datum sklenitve:  ________________________</w:t>
            </w:r>
          </w:p>
        </w:tc>
      </w:tr>
      <w:tr w:rsidR="00020E87" w:rsidRPr="00D527CF" w14:paraId="7A9E5908" w14:textId="77777777" w:rsidTr="00546D98">
        <w:trPr>
          <w:trHeight w:val="549"/>
        </w:trPr>
        <w:tc>
          <w:tcPr>
            <w:tcW w:w="353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7A5832"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v vrednosti (vrednost del, ki jih je izvedel izvajalec, brez DDV)</w:t>
            </w:r>
          </w:p>
        </w:tc>
        <w:tc>
          <w:tcPr>
            <w:tcW w:w="545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966B47"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________________________ EUR brez DDV</w:t>
            </w:r>
          </w:p>
        </w:tc>
      </w:tr>
      <w:tr w:rsidR="00020E87" w:rsidRPr="00D527CF" w14:paraId="46E050C6" w14:textId="77777777" w:rsidTr="00546D98">
        <w:trPr>
          <w:trHeight w:val="831"/>
        </w:trPr>
        <w:tc>
          <w:tcPr>
            <w:tcW w:w="353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CA8ABC"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z datumom zaključka pogodbenih del (</w:t>
            </w:r>
            <w:r w:rsidRPr="00D527CF">
              <w:rPr>
                <w:rFonts w:asciiTheme="minorHAnsi" w:hAnsiTheme="minorHAnsi" w:cstheme="minorHAnsi"/>
                <w:position w:val="-2"/>
              </w:rPr>
              <w:t>pridobljeno uporabno dovoljenje ali datum uspešne primopredaje posla)</w:t>
            </w:r>
          </w:p>
        </w:tc>
        <w:tc>
          <w:tcPr>
            <w:tcW w:w="5459"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390778"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________________________</w:t>
            </w:r>
          </w:p>
        </w:tc>
      </w:tr>
    </w:tbl>
    <w:p w14:paraId="26878F07" w14:textId="77777777" w:rsidR="00020E87" w:rsidRPr="00D527CF" w:rsidRDefault="00020E87" w:rsidP="00020E87">
      <w:pPr>
        <w:shd w:val="clear" w:color="auto" w:fill="FFFFFF"/>
        <w:spacing w:before="225" w:after="375" w:line="333" w:lineRule="auto"/>
        <w:jc w:val="both"/>
        <w:rPr>
          <w:rFonts w:asciiTheme="minorHAnsi" w:hAnsiTheme="minorHAnsi" w:cstheme="minorHAnsi"/>
        </w:rPr>
      </w:pPr>
      <w:r w:rsidRPr="00D527CF">
        <w:rPr>
          <w:rFonts w:asciiTheme="minorHAnsi" w:hAnsiTheme="minorHAnsi" w:cstheme="minorHAnsi"/>
          <w:shd w:val="clear" w:color="auto" w:fill="FFFFFF"/>
        </w:rPr>
        <w:t> Posel je zaključen ter je bil izvedenem pravočasno, strokovno, kvalitetno in v skladu z določili pogodbe.</w:t>
      </w:r>
    </w:p>
    <w:tbl>
      <w:tblPr>
        <w:tblStyle w:val="NormalTablePHPDOCX"/>
        <w:tblW w:w="8040" w:type="dxa"/>
        <w:shd w:val="clear" w:color="auto" w:fill="FFFFFF"/>
        <w:tblLook w:val="04A0" w:firstRow="1" w:lastRow="0" w:firstColumn="1" w:lastColumn="0" w:noHBand="0" w:noVBand="1"/>
      </w:tblPr>
      <w:tblGrid>
        <w:gridCol w:w="3591"/>
        <w:gridCol w:w="2629"/>
        <w:gridCol w:w="1820"/>
      </w:tblGrid>
      <w:tr w:rsidR="00020E87" w:rsidRPr="00D527CF" w14:paraId="60DC2052" w14:textId="77777777" w:rsidTr="00546D98">
        <w:tc>
          <w:tcPr>
            <w:tcW w:w="3195" w:type="dxa"/>
            <w:shd w:val="clear" w:color="auto" w:fill="FFFFFF"/>
            <w:tcMar>
              <w:top w:w="75" w:type="dxa"/>
              <w:bottom w:w="75" w:type="dxa"/>
            </w:tcMar>
            <w:vAlign w:val="center"/>
          </w:tcPr>
          <w:p w14:paraId="3986C3E1"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Kraj in datum:</w:t>
            </w:r>
          </w:p>
        </w:tc>
        <w:tc>
          <w:tcPr>
            <w:tcW w:w="2340" w:type="dxa"/>
            <w:shd w:val="clear" w:color="auto" w:fill="FFFFFF"/>
            <w:tcMar>
              <w:top w:w="75" w:type="dxa"/>
              <w:bottom w:w="75" w:type="dxa"/>
            </w:tcMar>
            <w:vAlign w:val="center"/>
          </w:tcPr>
          <w:p w14:paraId="02155B65"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w:t>
            </w:r>
          </w:p>
        </w:tc>
        <w:tc>
          <w:tcPr>
            <w:tcW w:w="1620" w:type="dxa"/>
            <w:shd w:val="clear" w:color="auto" w:fill="FFFFFF"/>
            <w:tcMar>
              <w:top w:w="75" w:type="dxa"/>
              <w:bottom w:w="75" w:type="dxa"/>
            </w:tcMar>
            <w:vAlign w:val="center"/>
          </w:tcPr>
          <w:p w14:paraId="085FDE34"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w:t>
            </w:r>
          </w:p>
        </w:tc>
      </w:tr>
      <w:tr w:rsidR="00020E87" w:rsidRPr="00D527CF" w14:paraId="018EEC26" w14:textId="77777777" w:rsidTr="00546D98">
        <w:tc>
          <w:tcPr>
            <w:tcW w:w="3195" w:type="dxa"/>
            <w:shd w:val="clear" w:color="auto" w:fill="FFFFFF"/>
            <w:tcMar>
              <w:top w:w="75" w:type="dxa"/>
              <w:bottom w:w="75" w:type="dxa"/>
            </w:tcMar>
            <w:vAlign w:val="center"/>
          </w:tcPr>
          <w:p w14:paraId="77D0D9CB" w14:textId="77777777" w:rsidR="00020E87" w:rsidRPr="00D527CF" w:rsidRDefault="00020E87" w:rsidP="00546D98">
            <w:pPr>
              <w:jc w:val="right"/>
              <w:rPr>
                <w:rFonts w:asciiTheme="minorHAnsi" w:hAnsiTheme="minorHAnsi" w:cstheme="minorHAnsi"/>
              </w:rPr>
            </w:pPr>
            <w:r w:rsidRPr="00D527CF">
              <w:rPr>
                <w:rFonts w:asciiTheme="minorHAnsi" w:hAnsiTheme="minorHAnsi" w:cstheme="minorHAnsi"/>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14:paraId="224046DF" w14:textId="77777777" w:rsidR="00020E87" w:rsidRPr="00D527CF" w:rsidRDefault="00020E87" w:rsidP="00546D98">
            <w:pPr>
              <w:rPr>
                <w:rFonts w:asciiTheme="minorHAnsi" w:hAnsiTheme="minorHAnsi" w:cstheme="minorHAnsi"/>
              </w:rPr>
            </w:pPr>
            <w:r w:rsidRPr="00D527CF">
              <w:rPr>
                <w:rFonts w:asciiTheme="minorHAnsi" w:hAnsiTheme="minorHAnsi" w:cstheme="minorHAnsi"/>
                <w:position w:val="-2"/>
                <w:shd w:val="clear" w:color="auto" w:fill="FFFFFF"/>
              </w:rPr>
              <w:t> </w:t>
            </w:r>
          </w:p>
        </w:tc>
        <w:tc>
          <w:tcPr>
            <w:tcW w:w="1620" w:type="dxa"/>
            <w:shd w:val="clear" w:color="auto" w:fill="FFFFFF"/>
            <w:tcMar>
              <w:top w:w="75" w:type="dxa"/>
              <w:bottom w:w="75" w:type="dxa"/>
            </w:tcMar>
            <w:vAlign w:val="center"/>
          </w:tcPr>
          <w:p w14:paraId="16EB91E3" w14:textId="77777777" w:rsidR="00020E87" w:rsidRPr="00D527CF" w:rsidRDefault="00020E87" w:rsidP="00546D98">
            <w:pPr>
              <w:rPr>
                <w:rFonts w:asciiTheme="minorHAnsi" w:hAnsiTheme="minorHAnsi" w:cstheme="minorHAnsi"/>
              </w:rPr>
            </w:pPr>
          </w:p>
          <w:p w14:paraId="66485FC5" w14:textId="77777777" w:rsidR="00020E87" w:rsidRPr="00D527CF" w:rsidRDefault="00020E87" w:rsidP="00546D98">
            <w:pPr>
              <w:jc w:val="center"/>
              <w:rPr>
                <w:rFonts w:asciiTheme="minorHAnsi" w:hAnsiTheme="minorHAnsi" w:cstheme="minorHAnsi"/>
              </w:rPr>
            </w:pPr>
            <w:r w:rsidRPr="00D527CF">
              <w:rPr>
                <w:rFonts w:asciiTheme="minorHAnsi" w:hAnsiTheme="minorHAnsi" w:cstheme="minorHAnsi"/>
                <w:position w:val="-2"/>
                <w:shd w:val="clear" w:color="auto" w:fill="FFFFFF"/>
              </w:rPr>
              <w:t>(žig in podpis)</w:t>
            </w:r>
          </w:p>
        </w:tc>
      </w:tr>
    </w:tbl>
    <w:p w14:paraId="630630A4" w14:textId="77777777" w:rsidR="00020E87" w:rsidRPr="00D527CF" w:rsidRDefault="00020E87" w:rsidP="00020E87">
      <w:pPr>
        <w:shd w:val="clear" w:color="auto" w:fill="FFFFFF"/>
        <w:spacing w:before="225" w:after="375" w:line="240" w:lineRule="auto"/>
        <w:jc w:val="both"/>
        <w:rPr>
          <w:rFonts w:asciiTheme="minorHAnsi" w:hAnsiTheme="minorHAnsi" w:cstheme="minorHAnsi"/>
          <w:i/>
        </w:rPr>
      </w:pPr>
      <w:r w:rsidRPr="00D527CF">
        <w:rPr>
          <w:rFonts w:asciiTheme="minorHAnsi" w:hAnsiTheme="minorHAnsi" w:cstheme="minorHAnsi"/>
          <w:b/>
          <w:bCs/>
          <w:i/>
          <w:u w:val="single"/>
          <w:shd w:val="clear" w:color="auto" w:fill="FFFFFF"/>
        </w:rPr>
        <w:t>OPOMBE:</w:t>
      </w:r>
    </w:p>
    <w:tbl>
      <w:tblPr>
        <w:tblStyle w:val="NormalTablePHPDOCX"/>
        <w:tblW w:w="0" w:type="auto"/>
        <w:shd w:val="clear" w:color="auto" w:fill="FFFFFF"/>
        <w:tblLook w:val="04A0" w:firstRow="1" w:lastRow="0" w:firstColumn="1" w:lastColumn="0" w:noHBand="0" w:noVBand="1"/>
      </w:tblPr>
      <w:tblGrid>
        <w:gridCol w:w="9070"/>
      </w:tblGrid>
      <w:tr w:rsidR="00020E87" w:rsidRPr="00D527CF" w14:paraId="339E1244" w14:textId="77777777" w:rsidTr="00546D98">
        <w:trPr>
          <w:trHeight w:val="60"/>
        </w:trPr>
        <w:tc>
          <w:tcPr>
            <w:tcW w:w="0" w:type="auto"/>
            <w:tcMar>
              <w:top w:w="0" w:type="auto"/>
              <w:bottom w:w="0" w:type="auto"/>
            </w:tcMar>
          </w:tcPr>
          <w:p w14:paraId="7F84DE50" w14:textId="77777777" w:rsidR="00020E87" w:rsidRPr="00D527CF" w:rsidRDefault="00020E87" w:rsidP="00020E87">
            <w:pPr>
              <w:numPr>
                <w:ilvl w:val="0"/>
                <w:numId w:val="27"/>
              </w:numPr>
              <w:shd w:val="clear" w:color="auto" w:fill="FFFFFF"/>
              <w:rPr>
                <w:rFonts w:asciiTheme="minorHAnsi" w:hAnsiTheme="minorHAnsi" w:cstheme="minorHAnsi"/>
                <w:i/>
                <w:highlight w:val="white"/>
              </w:rPr>
            </w:pPr>
            <w:r w:rsidRPr="00D527CF">
              <w:rPr>
                <w:rFonts w:asciiTheme="minorHAnsi" w:hAnsiTheme="minorHAnsi" w:cstheme="minorHAnsi"/>
                <w:i/>
                <w:iCs/>
                <w:shd w:val="clear" w:color="auto" w:fill="FFFFFF"/>
              </w:rPr>
              <w:lastRenderedPageBreak/>
              <w:t>Naročnik bo upošteval izključno že zaključene posle.</w:t>
            </w:r>
          </w:p>
          <w:p w14:paraId="2751AD75" w14:textId="77777777" w:rsidR="00020E87" w:rsidRPr="00D527CF" w:rsidRDefault="00020E87" w:rsidP="00020E87">
            <w:pPr>
              <w:numPr>
                <w:ilvl w:val="0"/>
                <w:numId w:val="27"/>
              </w:numPr>
              <w:shd w:val="clear" w:color="auto" w:fill="FFFFFF"/>
              <w:rPr>
                <w:rFonts w:asciiTheme="minorHAnsi" w:hAnsiTheme="minorHAnsi" w:cstheme="minorHAnsi"/>
                <w:i/>
                <w:highlight w:val="white"/>
              </w:rPr>
            </w:pPr>
            <w:r w:rsidRPr="00D527CF">
              <w:rPr>
                <w:rFonts w:asciiTheme="minorHAnsi" w:hAnsiTheme="minorHAnsi" w:cstheme="minorHAnsi"/>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037827DE" w14:textId="77777777" w:rsidR="00020E87" w:rsidRPr="00D527CF" w:rsidRDefault="00020E87" w:rsidP="00020E87">
            <w:pPr>
              <w:numPr>
                <w:ilvl w:val="0"/>
                <w:numId w:val="27"/>
              </w:numPr>
              <w:shd w:val="clear" w:color="auto" w:fill="FFFFFF"/>
              <w:rPr>
                <w:rFonts w:asciiTheme="minorHAnsi" w:hAnsiTheme="minorHAnsi" w:cstheme="minorHAnsi"/>
                <w:i/>
                <w:highlight w:val="white"/>
              </w:rPr>
            </w:pPr>
            <w:r w:rsidRPr="00D527CF">
              <w:rPr>
                <w:rFonts w:asciiTheme="minorHAnsi" w:hAnsiTheme="minorHAnsi" w:cstheme="minorHAnsi"/>
                <w:i/>
                <w:iCs/>
                <w:shd w:val="clear" w:color="auto" w:fill="FFFFFF"/>
              </w:rPr>
              <w:t>V primeru več referenčnih potrdil se obrazec fotokopira.</w:t>
            </w:r>
          </w:p>
        </w:tc>
      </w:tr>
    </w:tbl>
    <w:p w14:paraId="522F9165" w14:textId="77777777" w:rsidR="00020E87" w:rsidRPr="00D527CF" w:rsidRDefault="00020E87" w:rsidP="00020E87">
      <w:pPr>
        <w:rPr>
          <w:rFonts w:asciiTheme="minorHAnsi" w:hAnsiTheme="minorHAnsi" w:cstheme="minorHAnsi"/>
        </w:rPr>
        <w:sectPr w:rsidR="00020E87" w:rsidRPr="00D527CF" w:rsidSect="002272A1">
          <w:footerReference w:type="default" r:id="rId16"/>
          <w:pgSz w:w="11906" w:h="16838"/>
          <w:pgMar w:top="1418" w:right="1418" w:bottom="1418" w:left="1418" w:header="567" w:footer="596" w:gutter="0"/>
          <w:cols w:space="708"/>
          <w:docGrid w:linePitch="360"/>
        </w:sectPr>
      </w:pPr>
    </w:p>
    <w:p w14:paraId="1B907DE7" w14:textId="15C29E38" w:rsidR="00020E87" w:rsidRPr="0075325F" w:rsidRDefault="00020E87" w:rsidP="00020E87">
      <w:pPr>
        <w:spacing w:after="0"/>
        <w:jc w:val="right"/>
        <w:rPr>
          <w:rFonts w:asciiTheme="minorHAnsi" w:hAnsiTheme="minorHAnsi" w:cstheme="minorHAnsi"/>
        </w:rPr>
      </w:pPr>
      <w:r w:rsidRPr="0075325F">
        <w:rPr>
          <w:rFonts w:asciiTheme="minorHAnsi" w:hAnsiTheme="minorHAnsi" w:cstheme="minorHAnsi"/>
        </w:rPr>
        <w:lastRenderedPageBreak/>
        <w:t>Obrazec št: 8</w:t>
      </w:r>
    </w:p>
    <w:p w14:paraId="2DDC49C2" w14:textId="77777777" w:rsidR="00020E87" w:rsidRPr="0075325F" w:rsidRDefault="00020E87" w:rsidP="00020E87">
      <w:pPr>
        <w:rPr>
          <w:rFonts w:asciiTheme="minorHAnsi" w:hAnsiTheme="minorHAnsi" w:cstheme="minorHAnsi"/>
        </w:rPr>
      </w:pPr>
    </w:p>
    <w:p w14:paraId="77066267" w14:textId="77777777" w:rsidR="00020E87" w:rsidRPr="0075325F" w:rsidRDefault="00020E87" w:rsidP="00020E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75325F">
        <w:rPr>
          <w:rFonts w:asciiTheme="minorHAnsi" w:hAnsiTheme="minorHAnsi" w:cstheme="minorHAnsi"/>
          <w:sz w:val="22"/>
          <w:szCs w:val="22"/>
        </w:rPr>
        <w:t>Vzorec menične izjave za resnost ponudbe</w:t>
      </w:r>
    </w:p>
    <w:p w14:paraId="4AF9FBD5" w14:textId="77777777" w:rsidR="00020E87" w:rsidRPr="0075325F" w:rsidRDefault="00020E87" w:rsidP="00020E87">
      <w:pPr>
        <w:spacing w:after="120"/>
        <w:rPr>
          <w:rFonts w:asciiTheme="minorHAnsi" w:hAnsiTheme="minorHAnsi" w:cstheme="minorHAnsi"/>
        </w:rPr>
      </w:pPr>
    </w:p>
    <w:p w14:paraId="733F024D" w14:textId="77777777" w:rsidR="00020E87" w:rsidRPr="0075325F" w:rsidRDefault="00020E87" w:rsidP="00020E87">
      <w:pPr>
        <w:spacing w:before="225" w:after="225" w:line="240" w:lineRule="auto"/>
        <w:jc w:val="center"/>
        <w:rPr>
          <w:rFonts w:asciiTheme="minorHAnsi" w:hAnsiTheme="minorHAnsi" w:cstheme="minorHAnsi"/>
        </w:rPr>
      </w:pPr>
      <w:r w:rsidRPr="0075325F">
        <w:rPr>
          <w:rFonts w:asciiTheme="minorHAnsi" w:hAnsiTheme="minorHAnsi" w:cstheme="minorHAnsi"/>
          <w:b/>
          <w:bCs/>
          <w:color w:val="000000"/>
        </w:rPr>
        <w:t>MENIČNA IZJAVA</w:t>
      </w:r>
    </w:p>
    <w:p w14:paraId="534841B4" w14:textId="77777777" w:rsidR="00020E87" w:rsidRPr="0075325F" w:rsidRDefault="00020E87" w:rsidP="00020E87">
      <w:pPr>
        <w:spacing w:before="225" w:after="225" w:line="240" w:lineRule="auto"/>
        <w:jc w:val="center"/>
        <w:rPr>
          <w:rFonts w:asciiTheme="minorHAnsi" w:hAnsiTheme="minorHAnsi" w:cstheme="minorHAnsi"/>
        </w:rPr>
      </w:pPr>
      <w:r w:rsidRPr="0075325F">
        <w:rPr>
          <w:rFonts w:asciiTheme="minorHAnsi" w:hAnsiTheme="minorHAnsi" w:cstheme="minorHAnsi"/>
          <w:color w:val="000000"/>
        </w:rPr>
        <w:t>s pooblastilom za izpolnitev in unovčenje menice</w:t>
      </w:r>
    </w:p>
    <w:p w14:paraId="160D6871" w14:textId="77777777"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 </w:t>
      </w:r>
    </w:p>
    <w:p w14:paraId="1B6C668F" w14:textId="1F27F4AE"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 xml:space="preserve">Naročniku </w:t>
      </w:r>
      <w:r w:rsidR="0075325F" w:rsidRPr="0075325F">
        <w:rPr>
          <w:rFonts w:asciiTheme="minorHAnsi" w:hAnsiTheme="minorHAnsi" w:cstheme="minorHAnsi"/>
          <w:b/>
          <w:bCs/>
          <w:color w:val="000000"/>
        </w:rPr>
        <w:t>OBČINA JESENICE, Cesta železarjev 6, 4270 Jesenice</w:t>
      </w:r>
      <w:r w:rsidR="0075325F" w:rsidRPr="0075325F">
        <w:rPr>
          <w:rFonts w:asciiTheme="minorHAnsi" w:hAnsiTheme="minorHAnsi" w:cstheme="minorHAnsi"/>
          <w:color w:val="000000"/>
        </w:rPr>
        <w:t xml:space="preserve">, </w:t>
      </w:r>
      <w:r w:rsidRPr="0075325F">
        <w:rPr>
          <w:rFonts w:asciiTheme="minorHAnsi" w:hAnsiTheme="minorHAnsi" w:cstheme="minorHAnsi"/>
          <w:color w:val="000000"/>
        </w:rPr>
        <w:t>kot zavarovanje za </w:t>
      </w:r>
      <w:r w:rsidRPr="0075325F">
        <w:rPr>
          <w:rFonts w:asciiTheme="minorHAnsi" w:hAnsiTheme="minorHAnsi" w:cstheme="minorHAnsi"/>
          <w:b/>
          <w:bCs/>
          <w:color w:val="000000"/>
        </w:rPr>
        <w:t>resnost naše ponudbe</w:t>
      </w:r>
      <w:r w:rsidRPr="0075325F">
        <w:rPr>
          <w:rFonts w:asciiTheme="minorHAnsi" w:hAnsiTheme="minorHAnsi" w:cstheme="minorHAnsi"/>
          <w:color w:val="000000"/>
        </w:rPr>
        <w:t> za pridobitev javnega naročila</w:t>
      </w:r>
      <w:r w:rsidR="0075325F" w:rsidRPr="0075325F">
        <w:rPr>
          <w:rFonts w:asciiTheme="minorHAnsi" w:hAnsiTheme="minorHAnsi" w:cstheme="minorHAnsi"/>
          <w:color w:val="000000"/>
        </w:rPr>
        <w:t xml:space="preserve"> z naslovom</w:t>
      </w:r>
    </w:p>
    <w:p w14:paraId="2AA63706" w14:textId="4599AEE1" w:rsidR="0075325F" w:rsidRPr="0075325F" w:rsidRDefault="0075325F" w:rsidP="0075325F">
      <w:pPr>
        <w:spacing w:before="225" w:after="225" w:line="240" w:lineRule="auto"/>
        <w:jc w:val="center"/>
        <w:rPr>
          <w:rFonts w:asciiTheme="minorHAnsi" w:hAnsiTheme="minorHAnsi" w:cstheme="minorHAnsi"/>
          <w:color w:val="000000"/>
        </w:rPr>
      </w:pPr>
      <w:r w:rsidRPr="0075325F">
        <w:rPr>
          <w:rFonts w:asciiTheme="minorHAnsi" w:hAnsiTheme="minorHAnsi" w:cstheme="minorHAnsi"/>
          <w:color w:val="000000"/>
        </w:rPr>
        <w:t>Sanacija strehe dela objekta (70-letne oz. NOB šole) Osnovne šole Koroška Bela</w:t>
      </w:r>
    </w:p>
    <w:p w14:paraId="31BEEFAA" w14:textId="2ED7DF81"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izročamo bianko lastno menico ter menično izjavo s pooblastilom za izpolnitev in unovčenje menice.</w:t>
      </w:r>
    </w:p>
    <w:p w14:paraId="7FC7015A" w14:textId="29D979A1"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 xml:space="preserve">Naročnika </w:t>
      </w:r>
      <w:r w:rsidR="0075325F" w:rsidRPr="0075325F">
        <w:rPr>
          <w:rFonts w:asciiTheme="minorHAnsi" w:hAnsiTheme="minorHAnsi" w:cstheme="minorHAnsi"/>
          <w:b/>
          <w:bCs/>
          <w:color w:val="000000"/>
        </w:rPr>
        <w:t>OBČINA JESENICE, Cesta železarjev 6, 4270 Jesenice</w:t>
      </w:r>
      <w:r w:rsidR="0075325F" w:rsidRPr="0075325F">
        <w:rPr>
          <w:rFonts w:asciiTheme="minorHAnsi" w:hAnsiTheme="minorHAnsi" w:cstheme="minorHAnsi"/>
          <w:color w:val="000000"/>
        </w:rPr>
        <w:t xml:space="preserve">, </w:t>
      </w:r>
      <w:r w:rsidRPr="0075325F">
        <w:rPr>
          <w:rFonts w:asciiTheme="minorHAnsi" w:hAnsiTheme="minorHAnsi" w:cstheme="minorHAnsi"/>
          <w:color w:val="000000"/>
        </w:rPr>
        <w:t>pooblaščamo, da izpolni priloženo menico z zneskom v višini </w:t>
      </w:r>
      <w:r w:rsidRPr="0075325F">
        <w:rPr>
          <w:rFonts w:asciiTheme="minorHAnsi" w:hAnsiTheme="minorHAnsi" w:cstheme="minorHAnsi"/>
          <w:b/>
          <w:bCs/>
          <w:color w:val="000000"/>
        </w:rPr>
        <w:t xml:space="preserve">najmanj </w:t>
      </w:r>
      <w:r w:rsidR="0075325F" w:rsidRPr="0075325F">
        <w:rPr>
          <w:rFonts w:asciiTheme="minorHAnsi" w:hAnsiTheme="minorHAnsi" w:cstheme="minorHAnsi"/>
          <w:b/>
          <w:bCs/>
          <w:color w:val="000000"/>
        </w:rPr>
        <w:t>10.000</w:t>
      </w:r>
      <w:r w:rsidRPr="0075325F">
        <w:rPr>
          <w:rFonts w:asciiTheme="minorHAnsi" w:hAnsiTheme="minorHAnsi" w:cstheme="minorHAnsi"/>
          <w:b/>
          <w:bCs/>
          <w:color w:val="000000"/>
        </w:rPr>
        <w:t>,00 EUR</w:t>
      </w:r>
    </w:p>
    <w:p w14:paraId="108BDDF2" w14:textId="77777777"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20E87" w:rsidRPr="0075325F" w14:paraId="25D0BAB2" w14:textId="77777777" w:rsidTr="00546D98">
        <w:tc>
          <w:tcPr>
            <w:tcW w:w="0" w:type="auto"/>
            <w:tcMar>
              <w:top w:w="0" w:type="auto"/>
              <w:bottom w:w="0" w:type="auto"/>
            </w:tcMar>
          </w:tcPr>
          <w:p w14:paraId="60CE5751" w14:textId="77777777" w:rsidR="00020E87" w:rsidRPr="0075325F" w:rsidRDefault="00020E87" w:rsidP="00020E87">
            <w:pPr>
              <w:numPr>
                <w:ilvl w:val="0"/>
                <w:numId w:val="43"/>
              </w:numPr>
              <w:rPr>
                <w:rFonts w:asciiTheme="minorHAnsi" w:hAnsiTheme="minorHAnsi" w:cstheme="minorHAnsi"/>
                <w:color w:val="000000"/>
              </w:rPr>
            </w:pPr>
            <w:r w:rsidRPr="0075325F">
              <w:rPr>
                <w:rFonts w:asciiTheme="minorHAnsi" w:hAnsiTheme="minorHAnsi" w:cstheme="minorHAnsi"/>
                <w:color w:val="000000"/>
              </w:rPr>
              <w:t>ponudbo umaknemo po roku za oddajo ponudb oziroma odstopimo od ponudbe ali</w:t>
            </w:r>
          </w:p>
          <w:p w14:paraId="66F8A66D" w14:textId="77777777" w:rsidR="00020E87" w:rsidRPr="0075325F" w:rsidRDefault="00020E87" w:rsidP="00020E87">
            <w:pPr>
              <w:numPr>
                <w:ilvl w:val="0"/>
                <w:numId w:val="43"/>
              </w:numPr>
              <w:rPr>
                <w:rFonts w:asciiTheme="minorHAnsi" w:hAnsiTheme="minorHAnsi" w:cstheme="minorHAnsi"/>
                <w:color w:val="000000"/>
              </w:rPr>
            </w:pPr>
            <w:r w:rsidRPr="0075325F">
              <w:rPr>
                <w:rFonts w:asciiTheme="minorHAnsi" w:hAnsiTheme="minorHAnsi" w:cstheme="minorHAnsi"/>
                <w:color w:val="000000"/>
              </w:rPr>
              <w:t>ne predložimo zahtevanih dokazil ali pojasnil za navedbe v ponudbi v določenem roku ali</w:t>
            </w:r>
          </w:p>
          <w:p w14:paraId="6C1581EE" w14:textId="77777777" w:rsidR="00020E87" w:rsidRPr="0075325F" w:rsidRDefault="00020E87" w:rsidP="00020E87">
            <w:pPr>
              <w:numPr>
                <w:ilvl w:val="0"/>
                <w:numId w:val="43"/>
              </w:numPr>
              <w:rPr>
                <w:rFonts w:asciiTheme="minorHAnsi" w:hAnsiTheme="minorHAnsi" w:cstheme="minorHAnsi"/>
                <w:color w:val="000000"/>
              </w:rPr>
            </w:pPr>
            <w:r w:rsidRPr="0075325F">
              <w:rPr>
                <w:rFonts w:asciiTheme="minorHAnsi" w:hAnsiTheme="minorHAnsi" w:cstheme="minorHAnsi"/>
                <w:color w:val="000000"/>
              </w:rPr>
              <w:t>ne soglašamo z odpravo napak v ponudbi ali</w:t>
            </w:r>
          </w:p>
          <w:p w14:paraId="10267B9A" w14:textId="77777777" w:rsidR="00020E87" w:rsidRPr="0075325F" w:rsidRDefault="00020E87" w:rsidP="00020E87">
            <w:pPr>
              <w:numPr>
                <w:ilvl w:val="0"/>
                <w:numId w:val="43"/>
              </w:numPr>
              <w:rPr>
                <w:rFonts w:asciiTheme="minorHAnsi" w:hAnsiTheme="minorHAnsi" w:cstheme="minorHAnsi"/>
                <w:color w:val="000000"/>
              </w:rPr>
            </w:pPr>
            <w:r w:rsidRPr="0075325F">
              <w:rPr>
                <w:rFonts w:asciiTheme="minorHAnsi" w:hAnsiTheme="minorHAnsi" w:cstheme="minorHAnsi"/>
                <w:color w:val="000000"/>
              </w:rPr>
              <w:t>ne sklenemo pogodbe v določenem roku ali</w:t>
            </w:r>
          </w:p>
          <w:p w14:paraId="2F608B67" w14:textId="77777777" w:rsidR="00020E87" w:rsidRPr="0075325F" w:rsidRDefault="00020E87" w:rsidP="00020E87">
            <w:pPr>
              <w:numPr>
                <w:ilvl w:val="0"/>
                <w:numId w:val="43"/>
              </w:numPr>
              <w:rPr>
                <w:rFonts w:asciiTheme="minorHAnsi" w:hAnsiTheme="minorHAnsi" w:cstheme="minorHAnsi"/>
                <w:color w:val="000000"/>
              </w:rPr>
            </w:pPr>
            <w:r w:rsidRPr="0075325F">
              <w:rPr>
                <w:rFonts w:asciiTheme="minorHAnsi" w:hAnsiTheme="minorHAnsi" w:cstheme="minorHAnsi"/>
                <w:color w:val="000000"/>
              </w:rPr>
              <w:t>po sklenitvi pogodbe v določenem roku ne predložimo zavarovanja za dobro izvedbo pogodbenih obveznosti.</w:t>
            </w:r>
          </w:p>
        </w:tc>
      </w:tr>
    </w:tbl>
    <w:p w14:paraId="5397150E" w14:textId="0F4CF673"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Menična izjava je veljavna od njenega podpisa do izteka roka veljavnosti zavarovanja za resnost ponudbe po predmetnem naročilu, t.j. najkasneje do ____________.</w:t>
      </w:r>
    </w:p>
    <w:p w14:paraId="660FA47B" w14:textId="5825CBFB"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Menica je unovčljiva pri: </w:t>
      </w:r>
      <w:r w:rsidRPr="0075325F">
        <w:rPr>
          <w:rFonts w:asciiTheme="minorHAnsi" w:hAnsiTheme="minorHAnsi" w:cstheme="minorHAnsi"/>
          <w:color w:val="000000"/>
          <w:u w:val="single"/>
        </w:rPr>
        <w:t>_______________</w:t>
      </w:r>
      <w:r w:rsidR="0075325F">
        <w:rPr>
          <w:rFonts w:asciiTheme="minorHAnsi" w:hAnsiTheme="minorHAnsi" w:cstheme="minorHAnsi"/>
          <w:color w:val="000000"/>
          <w:u w:val="single"/>
        </w:rPr>
        <w:t>__________________________</w:t>
      </w:r>
    </w:p>
    <w:p w14:paraId="01260031" w14:textId="77777777" w:rsidR="00020E87" w:rsidRPr="0075325F" w:rsidRDefault="00020E87" w:rsidP="00020E87">
      <w:pPr>
        <w:spacing w:before="225" w:after="225" w:line="240" w:lineRule="auto"/>
        <w:jc w:val="both"/>
        <w:rPr>
          <w:rFonts w:asciiTheme="minorHAnsi" w:hAnsiTheme="minorHAnsi" w:cstheme="minorHAnsi"/>
        </w:rPr>
      </w:pPr>
      <w:r w:rsidRPr="0075325F">
        <w:rPr>
          <w:rFonts w:asciiTheme="minorHAnsi" w:hAnsiTheme="minorHAnsi" w:cstheme="minorHAnsi"/>
          <w:color w:val="000000"/>
        </w:rPr>
        <w:t>s transakcijskega računa (TRR): </w:t>
      </w:r>
      <w:r w:rsidRPr="0075325F">
        <w:rPr>
          <w:rFonts w:asciiTheme="minorHAnsi" w:hAnsiTheme="minorHAnsi" w:cstheme="minorHAnsi"/>
          <w:color w:val="000000"/>
          <w:u w:val="single"/>
        </w:rPr>
        <w:t>_______________</w:t>
      </w:r>
    </w:p>
    <w:p w14:paraId="29E214CB" w14:textId="77777777" w:rsidR="00020E87" w:rsidRPr="0075325F" w:rsidRDefault="00020E87" w:rsidP="00020E87">
      <w:pPr>
        <w:spacing w:before="225" w:after="225" w:line="240" w:lineRule="auto"/>
        <w:jc w:val="both"/>
        <w:rPr>
          <w:rFonts w:asciiTheme="minorHAnsi" w:hAnsiTheme="minorHAnsi" w:cstheme="minorHAnsi"/>
          <w:b/>
          <w:bCs/>
        </w:rPr>
      </w:pPr>
      <w:r w:rsidRPr="0075325F">
        <w:rPr>
          <w:rFonts w:asciiTheme="minorHAnsi" w:hAnsiTheme="minorHAnsi" w:cstheme="minorHAnsi"/>
          <w:b/>
          <w:bCs/>
          <w:color w:val="000000"/>
        </w:rPr>
        <w:t>Priloga: </w:t>
      </w:r>
    </w:p>
    <w:p w14:paraId="6144840A" w14:textId="77777777" w:rsidR="00020E87" w:rsidRPr="0075325F" w:rsidRDefault="00020E87" w:rsidP="00020E87">
      <w:pPr>
        <w:spacing w:before="225" w:after="225" w:line="240" w:lineRule="auto"/>
        <w:jc w:val="both"/>
        <w:rPr>
          <w:rFonts w:asciiTheme="minorHAnsi" w:hAnsiTheme="minorHAnsi" w:cstheme="minorHAnsi"/>
          <w:b/>
          <w:bCs/>
        </w:rPr>
      </w:pPr>
      <w:r w:rsidRPr="0075325F">
        <w:rPr>
          <w:rFonts w:asciiTheme="minorHAnsi" w:hAnsiTheme="minorHAnsi" w:cstheme="minorHAnsi"/>
          <w:b/>
          <w:bCs/>
          <w:color w:val="000000"/>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20E87" w:rsidRPr="0075325F" w14:paraId="61CAFACE" w14:textId="77777777" w:rsidTr="00546D98">
        <w:tc>
          <w:tcPr>
            <w:tcW w:w="4080" w:type="dxa"/>
            <w:tcMar>
              <w:top w:w="75" w:type="dxa"/>
              <w:bottom w:w="75" w:type="dxa"/>
            </w:tcMar>
            <w:vAlign w:val="center"/>
          </w:tcPr>
          <w:p w14:paraId="1C8A663D" w14:textId="77777777" w:rsidR="00020E87" w:rsidRPr="0075325F" w:rsidRDefault="00020E87" w:rsidP="00546D98">
            <w:pPr>
              <w:rPr>
                <w:rFonts w:asciiTheme="minorHAnsi" w:hAnsiTheme="minorHAnsi" w:cstheme="minorHAnsi"/>
              </w:rPr>
            </w:pPr>
            <w:r w:rsidRPr="0075325F">
              <w:rPr>
                <w:rFonts w:asciiTheme="minorHAnsi" w:hAnsiTheme="minorHAnsi" w:cstheme="minorHAnsi"/>
                <w:color w:val="000000"/>
                <w:position w:val="-2"/>
              </w:rPr>
              <w:t>Kraj: </w:t>
            </w:r>
            <w:r w:rsidRPr="0075325F">
              <w:rPr>
                <w:rFonts w:asciiTheme="minorHAnsi" w:hAnsiTheme="minorHAnsi" w:cstheme="minorHAnsi"/>
                <w:color w:val="000000"/>
                <w:position w:val="-2"/>
                <w:u w:val="single"/>
              </w:rPr>
              <w:t>_______________</w:t>
            </w:r>
          </w:p>
        </w:tc>
        <w:tc>
          <w:tcPr>
            <w:tcW w:w="0" w:type="auto"/>
            <w:tcMar>
              <w:top w:w="75" w:type="dxa"/>
              <w:bottom w:w="75" w:type="dxa"/>
            </w:tcMar>
            <w:vAlign w:val="center"/>
          </w:tcPr>
          <w:p w14:paraId="0480F1DA" w14:textId="77777777" w:rsidR="00020E87" w:rsidRPr="0075325F" w:rsidRDefault="00020E87" w:rsidP="00546D98">
            <w:pPr>
              <w:jc w:val="center"/>
              <w:rPr>
                <w:rFonts w:asciiTheme="minorHAnsi" w:hAnsiTheme="minorHAnsi" w:cstheme="minorHAnsi"/>
              </w:rPr>
            </w:pPr>
            <w:r w:rsidRPr="0075325F">
              <w:rPr>
                <w:rFonts w:asciiTheme="minorHAnsi" w:hAnsiTheme="minorHAnsi" w:cstheme="minorHAnsi"/>
                <w:color w:val="000000"/>
                <w:position w:val="-2"/>
              </w:rPr>
              <w:t>Izdajatelj menice: </w:t>
            </w:r>
            <w:r w:rsidRPr="0075325F">
              <w:rPr>
                <w:rFonts w:asciiTheme="minorHAnsi" w:hAnsiTheme="minorHAnsi" w:cstheme="minorHAnsi"/>
                <w:color w:val="000000"/>
                <w:position w:val="-2"/>
                <w:u w:val="single"/>
              </w:rPr>
              <w:t>_______________</w:t>
            </w:r>
          </w:p>
        </w:tc>
      </w:tr>
      <w:tr w:rsidR="00020E87" w:rsidRPr="0075325F" w14:paraId="423ADAA8" w14:textId="77777777" w:rsidTr="00546D98">
        <w:tc>
          <w:tcPr>
            <w:tcW w:w="4080" w:type="dxa"/>
            <w:tcMar>
              <w:top w:w="75" w:type="dxa"/>
              <w:bottom w:w="75" w:type="dxa"/>
            </w:tcMar>
            <w:vAlign w:val="center"/>
          </w:tcPr>
          <w:p w14:paraId="43049D08" w14:textId="77777777" w:rsidR="00020E87" w:rsidRPr="0075325F" w:rsidRDefault="00020E87" w:rsidP="00546D98">
            <w:pPr>
              <w:rPr>
                <w:rFonts w:asciiTheme="minorHAnsi" w:hAnsiTheme="minorHAnsi" w:cstheme="minorHAnsi"/>
              </w:rPr>
            </w:pPr>
            <w:r w:rsidRPr="0075325F">
              <w:rPr>
                <w:rFonts w:asciiTheme="minorHAnsi" w:hAnsiTheme="minorHAnsi" w:cstheme="minorHAnsi"/>
                <w:color w:val="000000"/>
                <w:position w:val="-2"/>
              </w:rPr>
              <w:t>Datum: </w:t>
            </w:r>
            <w:r w:rsidRPr="0075325F">
              <w:rPr>
                <w:rFonts w:asciiTheme="minorHAnsi" w:hAnsiTheme="minorHAnsi" w:cstheme="minorHAnsi"/>
                <w:color w:val="000000"/>
                <w:position w:val="-2"/>
                <w:u w:val="single"/>
              </w:rPr>
              <w:t>_______________</w:t>
            </w:r>
          </w:p>
        </w:tc>
        <w:tc>
          <w:tcPr>
            <w:tcW w:w="0" w:type="auto"/>
            <w:tcMar>
              <w:top w:w="75" w:type="dxa"/>
              <w:bottom w:w="75" w:type="dxa"/>
            </w:tcMar>
            <w:vAlign w:val="center"/>
          </w:tcPr>
          <w:p w14:paraId="230920D6" w14:textId="77777777" w:rsidR="00020E87" w:rsidRPr="0075325F" w:rsidRDefault="00020E87" w:rsidP="00546D98">
            <w:pPr>
              <w:rPr>
                <w:rFonts w:asciiTheme="minorHAnsi" w:hAnsiTheme="minorHAnsi" w:cstheme="minorHAnsi"/>
              </w:rPr>
            </w:pPr>
          </w:p>
          <w:p w14:paraId="303D7EEB" w14:textId="77777777" w:rsidR="00020E87" w:rsidRPr="0075325F" w:rsidRDefault="00020E87" w:rsidP="00546D98">
            <w:pPr>
              <w:jc w:val="center"/>
              <w:rPr>
                <w:rFonts w:asciiTheme="minorHAnsi" w:hAnsiTheme="minorHAnsi" w:cstheme="minorHAnsi"/>
              </w:rPr>
            </w:pPr>
            <w:r w:rsidRPr="0075325F">
              <w:rPr>
                <w:rFonts w:asciiTheme="minorHAnsi" w:hAnsiTheme="minorHAnsi" w:cstheme="minorHAnsi"/>
                <w:color w:val="A9A9A9"/>
                <w:position w:val="-2"/>
              </w:rPr>
              <w:t>(žig in podpis)</w:t>
            </w:r>
          </w:p>
        </w:tc>
      </w:tr>
    </w:tbl>
    <w:p w14:paraId="2E9595EA" w14:textId="77777777" w:rsidR="00020E87" w:rsidRPr="0075325F" w:rsidRDefault="00020E87" w:rsidP="0019324E">
      <w:pPr>
        <w:spacing w:after="0"/>
        <w:jc w:val="right"/>
        <w:rPr>
          <w:rFonts w:asciiTheme="minorHAnsi" w:hAnsiTheme="minorHAnsi" w:cstheme="minorHAnsi"/>
        </w:rPr>
      </w:pPr>
    </w:p>
    <w:p w14:paraId="37E35C05" w14:textId="77777777" w:rsidR="00020E87" w:rsidRPr="0075325F" w:rsidRDefault="00020E87" w:rsidP="0019324E">
      <w:pPr>
        <w:spacing w:after="0"/>
        <w:jc w:val="right"/>
        <w:rPr>
          <w:rFonts w:asciiTheme="minorHAnsi" w:hAnsiTheme="minorHAnsi" w:cstheme="minorHAnsi"/>
        </w:rPr>
      </w:pPr>
    </w:p>
    <w:p w14:paraId="525045D1" w14:textId="77777777" w:rsidR="00020E87" w:rsidRPr="0075325F" w:rsidRDefault="00020E87" w:rsidP="0019324E">
      <w:pPr>
        <w:spacing w:after="0"/>
        <w:jc w:val="right"/>
        <w:rPr>
          <w:rFonts w:asciiTheme="minorHAnsi" w:hAnsiTheme="minorHAnsi" w:cstheme="minorHAnsi"/>
        </w:rPr>
      </w:pPr>
    </w:p>
    <w:p w14:paraId="699D0535" w14:textId="77777777" w:rsidR="00020E87" w:rsidRDefault="00020E87" w:rsidP="0019324E">
      <w:pPr>
        <w:spacing w:after="0"/>
        <w:jc w:val="right"/>
        <w:rPr>
          <w:rFonts w:asciiTheme="minorHAnsi" w:hAnsiTheme="minorHAnsi" w:cstheme="minorHAnsi"/>
        </w:rPr>
      </w:pPr>
    </w:p>
    <w:p w14:paraId="1DA2C068" w14:textId="171BE045" w:rsidR="00020E87" w:rsidRDefault="00020E87" w:rsidP="0019324E">
      <w:pPr>
        <w:spacing w:after="0"/>
        <w:jc w:val="right"/>
        <w:rPr>
          <w:rFonts w:asciiTheme="minorHAnsi" w:hAnsiTheme="minorHAnsi" w:cstheme="minorHAnsi"/>
        </w:rPr>
      </w:pPr>
    </w:p>
    <w:p w14:paraId="07B4C1B3" w14:textId="2BDD6B06" w:rsidR="00E52B55" w:rsidRPr="00AF33FB" w:rsidRDefault="00E52B55" w:rsidP="0019324E">
      <w:pPr>
        <w:spacing w:after="0"/>
        <w:jc w:val="right"/>
        <w:rPr>
          <w:rFonts w:asciiTheme="minorHAnsi" w:hAnsiTheme="minorHAnsi" w:cstheme="minorHAnsi"/>
        </w:rPr>
      </w:pPr>
      <w:r w:rsidRPr="00AF33FB">
        <w:rPr>
          <w:rFonts w:asciiTheme="minorHAnsi" w:hAnsiTheme="minorHAnsi" w:cstheme="minorHAnsi"/>
        </w:rPr>
        <w:lastRenderedPageBreak/>
        <w:t xml:space="preserve">Obrazec št: </w:t>
      </w:r>
      <w:r w:rsidR="00020E87">
        <w:rPr>
          <w:rFonts w:asciiTheme="minorHAnsi" w:hAnsiTheme="minorHAnsi" w:cstheme="minorHAnsi"/>
        </w:rPr>
        <w:t>9</w:t>
      </w:r>
    </w:p>
    <w:p w14:paraId="14EBE974" w14:textId="77777777" w:rsidR="00E52B55" w:rsidRPr="00AF33FB" w:rsidRDefault="00E52B55" w:rsidP="005D7751">
      <w:pPr>
        <w:spacing w:after="0"/>
        <w:rPr>
          <w:rFonts w:asciiTheme="minorHAnsi" w:hAnsiTheme="minorHAnsi" w:cstheme="minorHAnsi"/>
        </w:rPr>
      </w:pPr>
    </w:p>
    <w:p w14:paraId="3967C5DB" w14:textId="77777777" w:rsidR="00E52B55" w:rsidRPr="00AF33FB" w:rsidRDefault="00E52B55" w:rsidP="00E52B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heme="minorHAnsi" w:hAnsiTheme="minorHAnsi" w:cstheme="minorHAnsi"/>
          <w:sz w:val="22"/>
          <w:szCs w:val="22"/>
        </w:rPr>
      </w:pPr>
      <w:r w:rsidRPr="00AF33FB">
        <w:rPr>
          <w:rFonts w:asciiTheme="minorHAnsi" w:hAnsiTheme="minorHAnsi" w:cstheme="minorHAnsi"/>
          <w:sz w:val="22"/>
          <w:szCs w:val="22"/>
        </w:rPr>
        <w:t>Vzorec bančne garancije / kavcijskega zavarovanja za dobro izvedbo</w:t>
      </w:r>
    </w:p>
    <w:p w14:paraId="6C30C487"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i/>
          <w:iCs/>
          <w:color w:val="000000"/>
        </w:rPr>
        <w:t>Glava s podatki o garantu (zavarovalnici/banki) ali SWIFT ključ</w:t>
      </w:r>
    </w:p>
    <w:p w14:paraId="25F04F1A" w14:textId="70D45228"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Za: </w:t>
      </w:r>
      <w:r w:rsidR="005D7751" w:rsidRPr="00AF33FB">
        <w:rPr>
          <w:rFonts w:asciiTheme="minorHAnsi" w:hAnsiTheme="minorHAnsi" w:cstheme="minorHAnsi"/>
          <w:color w:val="000000"/>
        </w:rPr>
        <w:t>OBČINA JESENICE, Cesta železarjev 6, 4270 Jesenice</w:t>
      </w:r>
    </w:p>
    <w:p w14:paraId="0F176D31"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Datum: </w:t>
      </w:r>
      <w:r w:rsidRPr="00AF33FB">
        <w:rPr>
          <w:rFonts w:asciiTheme="minorHAnsi" w:hAnsiTheme="minorHAnsi" w:cstheme="minorHAnsi"/>
          <w:i/>
          <w:iCs/>
          <w:color w:val="000000"/>
        </w:rPr>
        <w:t>(vpiše se datum izdaje)</w:t>
      </w:r>
    </w:p>
    <w:p w14:paraId="10C4B4FD"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VRSTA ZAVAROVANJA:</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vrsta zavarovanja: kavcijsko zavarovanje/bančna garancija)</w:t>
      </w:r>
    </w:p>
    <w:p w14:paraId="65600CA0"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ŠTEVILKA:</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številka zavarovanja)</w:t>
      </w:r>
    </w:p>
    <w:p w14:paraId="30D1313D"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GARANT:</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ime in naslov zavarovalnice/banke v kraju izdaje)</w:t>
      </w:r>
    </w:p>
    <w:p w14:paraId="645AC634"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NAROČNIK:</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ime in naslov naročnika zavarovanja, tj. v postopku javnega naročanja izbranega ponudnika)</w:t>
      </w:r>
    </w:p>
    <w:p w14:paraId="13CE5EC8" w14:textId="2E8CC51A" w:rsidR="00A5168A" w:rsidRPr="00AF33FB" w:rsidRDefault="00E52B55" w:rsidP="00A5168A">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UPRAVIČENEC:</w:t>
      </w:r>
      <w:r w:rsidRPr="00AF33FB">
        <w:rPr>
          <w:rFonts w:asciiTheme="minorHAnsi" w:hAnsiTheme="minorHAnsi" w:cstheme="minorHAnsi"/>
          <w:color w:val="000000"/>
        </w:rPr>
        <w:t xml:space="preserve"> </w:t>
      </w:r>
      <w:r w:rsidR="005D7751" w:rsidRPr="00AF33FB">
        <w:rPr>
          <w:rFonts w:asciiTheme="minorHAnsi" w:hAnsiTheme="minorHAnsi" w:cstheme="minorHAnsi"/>
          <w:color w:val="000000"/>
        </w:rPr>
        <w:t>OBČINA JESENICE, Cesta železarjev 6, 4270 Jesenice</w:t>
      </w:r>
    </w:p>
    <w:p w14:paraId="0C6276E0" w14:textId="16A37EF7" w:rsidR="00E52B55" w:rsidRPr="00AF33FB" w:rsidRDefault="00E52B55" w:rsidP="00E52B55">
      <w:pPr>
        <w:spacing w:before="225" w:after="225" w:line="240" w:lineRule="auto"/>
        <w:jc w:val="both"/>
        <w:rPr>
          <w:rFonts w:asciiTheme="minorHAnsi" w:eastAsia="Times New Roman" w:hAnsiTheme="minorHAnsi" w:cstheme="minorHAnsi"/>
          <w:color w:val="212121"/>
          <w:shd w:val="clear" w:color="auto" w:fill="FFFFFF"/>
        </w:rPr>
      </w:pPr>
      <w:r w:rsidRPr="00AF33FB">
        <w:rPr>
          <w:rFonts w:asciiTheme="minorHAnsi" w:hAnsiTheme="minorHAnsi" w:cstheme="minorHAnsi"/>
          <w:b/>
          <w:bCs/>
          <w:color w:val="000000"/>
        </w:rPr>
        <w:t>OSNOVNI POSEL:</w:t>
      </w:r>
      <w:r w:rsidRPr="00AF33FB">
        <w:rPr>
          <w:rFonts w:asciiTheme="minorHAnsi" w:hAnsiTheme="minorHAnsi" w:cstheme="minorHAnsi"/>
          <w:color w:val="000000"/>
        </w:rPr>
        <w:t xml:space="preserve"> obveznost naročnika zavarovanja iz pogodbe št. z dne </w:t>
      </w:r>
      <w:r w:rsidRPr="00AF33FB">
        <w:rPr>
          <w:rFonts w:asciiTheme="minorHAnsi" w:hAnsiTheme="minorHAnsi" w:cstheme="minorHAnsi"/>
          <w:i/>
          <w:iCs/>
          <w:color w:val="000000"/>
        </w:rPr>
        <w:t>(vpiše se številko in datum pogodbe o izvedbi javnega naročila, sklenjene na podlagi postopka z oznako XXXXXX)</w:t>
      </w:r>
      <w:r w:rsidRPr="00AF33FB">
        <w:rPr>
          <w:rFonts w:asciiTheme="minorHAnsi" w:hAnsiTheme="minorHAnsi" w:cstheme="minorHAnsi"/>
          <w:color w:val="000000"/>
        </w:rPr>
        <w:t xml:space="preserve"> z naslovom »</w:t>
      </w:r>
      <w:r w:rsidR="005D7751" w:rsidRPr="00AF33FB">
        <w:rPr>
          <w:rFonts w:asciiTheme="minorHAnsi" w:hAnsiTheme="minorHAnsi" w:cstheme="minorHAnsi"/>
          <w:color w:val="000000"/>
        </w:rPr>
        <w:t>Sanacija strehe dela objekta (70-letne oz. NOB šole) Osnovne šole Koroška Bela</w:t>
      </w:r>
      <w:r w:rsidRPr="00AF33FB">
        <w:rPr>
          <w:rFonts w:asciiTheme="minorHAnsi" w:eastAsia="Times New Roman" w:hAnsiTheme="minorHAnsi" w:cstheme="minorHAnsi"/>
          <w:color w:val="212121"/>
          <w:shd w:val="clear" w:color="auto" w:fill="FFFFFF"/>
        </w:rPr>
        <w:t>«</w:t>
      </w:r>
    </w:p>
    <w:p w14:paraId="387725A0" w14:textId="1A294FFB"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ZNESEK IN VALUTA: </w:t>
      </w:r>
      <w:r w:rsidR="00A24467" w:rsidRPr="00AF33FB">
        <w:rPr>
          <w:rFonts w:asciiTheme="minorHAnsi" w:hAnsiTheme="minorHAnsi" w:cstheme="minorHAnsi"/>
          <w:b/>
          <w:bCs/>
          <w:color w:val="000000"/>
        </w:rPr>
        <w:t>5</w:t>
      </w:r>
      <w:r w:rsidRPr="00AF33FB">
        <w:rPr>
          <w:rFonts w:asciiTheme="minorHAnsi" w:hAnsiTheme="minorHAnsi" w:cstheme="minorHAnsi"/>
          <w:b/>
          <w:bCs/>
          <w:color w:val="000000"/>
        </w:rPr>
        <w:t xml:space="preserve">,00 % pogodbene vrednosti z DDV, kar znaša </w:t>
      </w:r>
      <w:r w:rsidRPr="00AF33FB">
        <w:rPr>
          <w:rFonts w:asciiTheme="minorHAnsi" w:hAnsiTheme="minorHAnsi" w:cstheme="minorHAnsi"/>
          <w:b/>
          <w:bCs/>
          <w:color w:val="000000"/>
          <w:u w:val="single"/>
        </w:rPr>
        <w:t>__________</w:t>
      </w:r>
    </w:p>
    <w:p w14:paraId="4DEB3215"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 xml:space="preserve">LISTINE, KI JIH JE POLEG IZJAVE TREBA PRILOŽITI ZAHTEVI ZA PLAČILO IN SE IZRECNO ZAHTEVAJO V SPODNJEM BESEDILU: ____  </w:t>
      </w:r>
      <w:r w:rsidRPr="00AF33FB">
        <w:rPr>
          <w:rFonts w:asciiTheme="minorHAnsi" w:hAnsiTheme="minorHAnsi" w:cstheme="minorHAnsi"/>
        </w:rPr>
        <w:t>(nobena/navede se listina)</w:t>
      </w:r>
    </w:p>
    <w:p w14:paraId="52ED29FE"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JEZIK V ZAHTEVANIH LISTINAH:</w:t>
      </w:r>
      <w:r w:rsidRPr="00AF33FB">
        <w:rPr>
          <w:rFonts w:asciiTheme="minorHAnsi" w:hAnsiTheme="minorHAnsi" w:cstheme="minorHAnsi"/>
          <w:color w:val="000000"/>
        </w:rPr>
        <w:t xml:space="preserve"> slovenski</w:t>
      </w:r>
    </w:p>
    <w:p w14:paraId="6F70D15C"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OBLIKA PREDLOŽITVE:</w:t>
      </w:r>
      <w:r w:rsidRPr="00AF33FB">
        <w:rPr>
          <w:rFonts w:asciiTheme="minorHAnsi" w:hAnsiTheme="minorHAnsi" w:cstheme="minorHAnsi"/>
          <w:color w:val="000000"/>
        </w:rPr>
        <w:t xml:space="preserve"> </w:t>
      </w:r>
      <w:r w:rsidRPr="00AF33FB">
        <w:rPr>
          <w:rFonts w:asciiTheme="minorHAnsi" w:hAnsiTheme="minorHAnsi" w:cstheme="minorHAnsi"/>
        </w:rPr>
        <w:t xml:space="preserve">v papirni obliki s priporočeno pošto ali katerokoli obliko hitre pošte ali v elektronski obliki po SWIFT sistemu na naslov </w:t>
      </w:r>
      <w:r w:rsidRPr="00AF33FB">
        <w:rPr>
          <w:rFonts w:asciiTheme="minorHAnsi" w:hAnsiTheme="minorHAnsi" w:cstheme="minorHAnsi"/>
          <w:b/>
          <w:bCs/>
          <w:color w:val="000000"/>
        </w:rPr>
        <w:t xml:space="preserve">____ </w:t>
      </w:r>
      <w:r w:rsidRPr="00AF33FB">
        <w:rPr>
          <w:rFonts w:asciiTheme="minorHAnsi" w:hAnsiTheme="minorHAnsi" w:cstheme="minorHAnsi"/>
        </w:rPr>
        <w:t xml:space="preserve"> (navede se SWIFT naslova garanta)</w:t>
      </w:r>
    </w:p>
    <w:p w14:paraId="561C9954"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KRAJ PREDLOŽITVE:</w:t>
      </w:r>
      <w:r w:rsidRPr="00AF33FB">
        <w:rPr>
          <w:rFonts w:asciiTheme="minorHAnsi" w:hAnsiTheme="minorHAnsi" w:cstheme="minorHAnsi"/>
          <w:color w:val="000000"/>
        </w:rPr>
        <w:t xml:space="preserve"> </w:t>
      </w:r>
      <w:r w:rsidRPr="00AF33FB">
        <w:rPr>
          <w:rFonts w:asciiTheme="minorHAnsi" w:hAnsiTheme="minorHAnsi" w:cstheme="minorHAnsi"/>
          <w:b/>
          <w:bCs/>
          <w:color w:val="000000"/>
        </w:rPr>
        <w:t>____</w:t>
      </w:r>
      <w:r w:rsidRPr="00AF33FB">
        <w:rPr>
          <w:rFonts w:asciiTheme="minorHAnsi" w:hAnsiTheme="minorHAnsi" w:cstheme="minorHAnsi"/>
          <w:iCs/>
          <w:color w:val="000000"/>
        </w:rPr>
        <w:t xml:space="preserve"> (garant vpiše naslov podružnice, kjer se opravi predložitev papirnih listin, ali elektronski naslov za predložitev v elektronski obliki, kot na primer garantov SWIFT naslov)</w:t>
      </w:r>
    </w:p>
    <w:p w14:paraId="2232FC5E"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DATUM VELJAVNOSTI:</w:t>
      </w:r>
      <w:r w:rsidRPr="00AF33FB">
        <w:rPr>
          <w:rFonts w:asciiTheme="minorHAnsi" w:hAnsiTheme="minorHAnsi" w:cstheme="minorHAnsi"/>
          <w:color w:val="000000"/>
        </w:rPr>
        <w:t xml:space="preserve"> DD. MM. LLLL </w:t>
      </w:r>
      <w:r w:rsidRPr="00AF33FB">
        <w:rPr>
          <w:rFonts w:asciiTheme="minorHAnsi" w:hAnsiTheme="minorHAnsi" w:cstheme="minorHAnsi"/>
          <w:i/>
          <w:iCs/>
          <w:color w:val="000000"/>
        </w:rPr>
        <w:t>(vpiše se datum zapadlosti zavarovanja)</w:t>
      </w:r>
    </w:p>
    <w:p w14:paraId="19085541"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STRANKA, KI JE DOLŽNA PLAČATI STROŠKE:</w:t>
      </w:r>
      <w:r w:rsidRPr="00AF33FB">
        <w:rPr>
          <w:rFonts w:asciiTheme="minorHAnsi" w:hAnsiTheme="minorHAnsi" w:cstheme="minorHAnsi"/>
          <w:color w:val="000000"/>
        </w:rPr>
        <w:t xml:space="preserve"> </w:t>
      </w:r>
      <w:r w:rsidRPr="00AF33FB">
        <w:rPr>
          <w:rFonts w:asciiTheme="minorHAnsi" w:hAnsiTheme="minorHAnsi" w:cstheme="minorHAnsi"/>
          <w:b/>
          <w:bCs/>
          <w:color w:val="000000"/>
        </w:rPr>
        <w:t>____</w:t>
      </w:r>
      <w:r w:rsidRPr="00AF33FB">
        <w:rPr>
          <w:rFonts w:asciiTheme="minorHAnsi" w:hAnsiTheme="minorHAnsi" w:cstheme="minorHAnsi"/>
          <w:i/>
          <w:iCs/>
          <w:color w:val="000000"/>
        </w:rPr>
        <w:t xml:space="preserve"> (vpiše se ime naročnika zavarovanja, tj. v postopku javnega naročanja izbranega ponudnika)</w:t>
      </w:r>
    </w:p>
    <w:p w14:paraId="6FBB4D71"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96D60B"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lastRenderedPageBreak/>
        <w:t>Katerokoli zahtevo za plačilo po tem zavarovanju moramo prejeti na datum veljavnosti zavarovanja ali pred njim v zgoraj navedenem kraju predložitve.</w:t>
      </w:r>
    </w:p>
    <w:p w14:paraId="589E56B6"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Morebitne spore v zvezi s tem zavarovanjem rešuje stvarno pristojno sodišče po sedežu upravičenca po slovenskem pravu.</w:t>
      </w:r>
    </w:p>
    <w:p w14:paraId="11B84B79" w14:textId="0B217627" w:rsidR="00E52B55" w:rsidRPr="00AF33FB" w:rsidRDefault="00E52B55" w:rsidP="003B7AD0">
      <w:pPr>
        <w:spacing w:before="225" w:after="225" w:line="240" w:lineRule="auto"/>
        <w:jc w:val="both"/>
        <w:rPr>
          <w:rFonts w:asciiTheme="minorHAnsi" w:hAnsiTheme="minorHAnsi" w:cstheme="minorHAnsi"/>
        </w:rPr>
      </w:pPr>
      <w:r w:rsidRPr="00AF33FB">
        <w:rPr>
          <w:rFonts w:asciiTheme="minorHAnsi" w:hAnsiTheme="minorHAnsi" w:cstheme="minorHAnsi"/>
          <w:color w:val="000000"/>
        </w:rPr>
        <w:t>Za to zavarovanje veljajo Enotna pravila za garancije na poziv (EPGP) revizija iz leta 2010, izdana pri MTZ pod št. 758. </w:t>
      </w:r>
    </w:p>
    <w:tbl>
      <w:tblPr>
        <w:tblStyle w:val="NormalTablePHPDOCX"/>
        <w:tblW w:w="8745" w:type="dxa"/>
        <w:tblInd w:w="108" w:type="dxa"/>
        <w:tblLook w:val="04A0" w:firstRow="1" w:lastRow="0" w:firstColumn="1" w:lastColumn="0" w:noHBand="0" w:noVBand="1"/>
      </w:tblPr>
      <w:tblGrid>
        <w:gridCol w:w="4080"/>
        <w:gridCol w:w="4665"/>
      </w:tblGrid>
      <w:tr w:rsidR="00E52B55" w:rsidRPr="00AF33FB" w14:paraId="65F7F86D" w14:textId="77777777" w:rsidTr="00A5168A">
        <w:tc>
          <w:tcPr>
            <w:tcW w:w="4080" w:type="dxa"/>
            <w:tcMar>
              <w:top w:w="75" w:type="dxa"/>
              <w:bottom w:w="75" w:type="dxa"/>
            </w:tcMar>
            <w:vAlign w:val="center"/>
          </w:tcPr>
          <w:p w14:paraId="66340DFD" w14:textId="77777777" w:rsidR="00E52B55" w:rsidRPr="00AF33FB" w:rsidRDefault="00E52B55" w:rsidP="00A5168A">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7609831D" w14:textId="77777777" w:rsidR="00E52B55" w:rsidRPr="00AF33FB" w:rsidRDefault="00E52B55" w:rsidP="00A5168A">
            <w:pPr>
              <w:jc w:val="center"/>
              <w:rPr>
                <w:rFonts w:asciiTheme="minorHAnsi" w:hAnsiTheme="minorHAnsi" w:cstheme="minorHAnsi"/>
              </w:rPr>
            </w:pPr>
            <w:r w:rsidRPr="00AF33FB">
              <w:rPr>
                <w:rFonts w:asciiTheme="minorHAnsi" w:hAnsiTheme="minorHAnsi" w:cstheme="minorHAnsi"/>
                <w:color w:val="000000"/>
                <w:position w:val="-2"/>
              </w:rPr>
              <w:t>Garant</w:t>
            </w:r>
          </w:p>
        </w:tc>
      </w:tr>
      <w:tr w:rsidR="00E52B55" w:rsidRPr="00AF33FB" w14:paraId="3387B9D2" w14:textId="77777777" w:rsidTr="00A5168A">
        <w:tc>
          <w:tcPr>
            <w:tcW w:w="4080" w:type="dxa"/>
            <w:tcMar>
              <w:top w:w="75" w:type="dxa"/>
              <w:bottom w:w="75" w:type="dxa"/>
            </w:tcMar>
            <w:vAlign w:val="center"/>
          </w:tcPr>
          <w:p w14:paraId="75026867" w14:textId="77777777" w:rsidR="00E52B55" w:rsidRPr="00AF33FB" w:rsidRDefault="00E52B55" w:rsidP="00A5168A">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786C2C74" w14:textId="77777777" w:rsidR="00E52B55" w:rsidRPr="00AF33FB" w:rsidRDefault="00E52B55" w:rsidP="00A5168A">
            <w:pPr>
              <w:rPr>
                <w:rFonts w:asciiTheme="minorHAnsi" w:hAnsiTheme="minorHAnsi" w:cstheme="minorHAnsi"/>
              </w:rPr>
            </w:pPr>
          </w:p>
          <w:p w14:paraId="68F253DA" w14:textId="77777777" w:rsidR="00E52B55" w:rsidRPr="00AF33FB" w:rsidRDefault="00E52B55" w:rsidP="00A5168A">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4BB12DDF" w14:textId="77777777" w:rsidR="0075325F" w:rsidRDefault="0075325F" w:rsidP="003B7AD0">
      <w:pPr>
        <w:spacing w:before="225" w:after="225" w:line="240" w:lineRule="auto"/>
        <w:jc w:val="right"/>
        <w:rPr>
          <w:rFonts w:asciiTheme="minorHAnsi" w:hAnsiTheme="minorHAnsi" w:cstheme="minorHAnsi"/>
        </w:rPr>
      </w:pPr>
    </w:p>
    <w:p w14:paraId="272A7439" w14:textId="77777777" w:rsidR="0075325F" w:rsidRDefault="0075325F" w:rsidP="003B7AD0">
      <w:pPr>
        <w:spacing w:before="225" w:after="225" w:line="240" w:lineRule="auto"/>
        <w:jc w:val="right"/>
        <w:rPr>
          <w:rFonts w:asciiTheme="minorHAnsi" w:hAnsiTheme="minorHAnsi" w:cstheme="minorHAnsi"/>
        </w:rPr>
      </w:pPr>
    </w:p>
    <w:p w14:paraId="4236DA5A" w14:textId="77777777" w:rsidR="0075325F" w:rsidRDefault="0075325F" w:rsidP="003B7AD0">
      <w:pPr>
        <w:spacing w:before="225" w:after="225" w:line="240" w:lineRule="auto"/>
        <w:jc w:val="right"/>
        <w:rPr>
          <w:rFonts w:asciiTheme="minorHAnsi" w:hAnsiTheme="minorHAnsi" w:cstheme="minorHAnsi"/>
        </w:rPr>
      </w:pPr>
    </w:p>
    <w:p w14:paraId="7D742D35" w14:textId="77777777" w:rsidR="0075325F" w:rsidRDefault="0075325F" w:rsidP="003B7AD0">
      <w:pPr>
        <w:spacing w:before="225" w:after="225" w:line="240" w:lineRule="auto"/>
        <w:jc w:val="right"/>
        <w:rPr>
          <w:rFonts w:asciiTheme="minorHAnsi" w:hAnsiTheme="minorHAnsi" w:cstheme="minorHAnsi"/>
        </w:rPr>
      </w:pPr>
    </w:p>
    <w:p w14:paraId="64946BF9" w14:textId="77777777" w:rsidR="0075325F" w:rsidRDefault="0075325F" w:rsidP="003B7AD0">
      <w:pPr>
        <w:spacing w:before="225" w:after="225" w:line="240" w:lineRule="auto"/>
        <w:jc w:val="right"/>
        <w:rPr>
          <w:rFonts w:asciiTheme="minorHAnsi" w:hAnsiTheme="minorHAnsi" w:cstheme="minorHAnsi"/>
        </w:rPr>
      </w:pPr>
    </w:p>
    <w:p w14:paraId="5119E300" w14:textId="77777777" w:rsidR="0075325F" w:rsidRDefault="0075325F" w:rsidP="003B7AD0">
      <w:pPr>
        <w:spacing w:before="225" w:after="225" w:line="240" w:lineRule="auto"/>
        <w:jc w:val="right"/>
        <w:rPr>
          <w:rFonts w:asciiTheme="minorHAnsi" w:hAnsiTheme="minorHAnsi" w:cstheme="minorHAnsi"/>
        </w:rPr>
      </w:pPr>
    </w:p>
    <w:p w14:paraId="01B82E96" w14:textId="77777777" w:rsidR="0075325F" w:rsidRDefault="0075325F" w:rsidP="003B7AD0">
      <w:pPr>
        <w:spacing w:before="225" w:after="225" w:line="240" w:lineRule="auto"/>
        <w:jc w:val="right"/>
        <w:rPr>
          <w:rFonts w:asciiTheme="minorHAnsi" w:hAnsiTheme="minorHAnsi" w:cstheme="minorHAnsi"/>
        </w:rPr>
      </w:pPr>
    </w:p>
    <w:p w14:paraId="55DA6B86" w14:textId="77777777" w:rsidR="0075325F" w:rsidRDefault="0075325F" w:rsidP="003B7AD0">
      <w:pPr>
        <w:spacing w:before="225" w:after="225" w:line="240" w:lineRule="auto"/>
        <w:jc w:val="right"/>
        <w:rPr>
          <w:rFonts w:asciiTheme="minorHAnsi" w:hAnsiTheme="minorHAnsi" w:cstheme="minorHAnsi"/>
        </w:rPr>
      </w:pPr>
    </w:p>
    <w:p w14:paraId="5B327318" w14:textId="77777777" w:rsidR="0075325F" w:rsidRDefault="0075325F" w:rsidP="003B7AD0">
      <w:pPr>
        <w:spacing w:before="225" w:after="225" w:line="240" w:lineRule="auto"/>
        <w:jc w:val="right"/>
        <w:rPr>
          <w:rFonts w:asciiTheme="minorHAnsi" w:hAnsiTheme="minorHAnsi" w:cstheme="minorHAnsi"/>
        </w:rPr>
      </w:pPr>
    </w:p>
    <w:p w14:paraId="0A7EF29D" w14:textId="77777777" w:rsidR="0075325F" w:rsidRDefault="0075325F" w:rsidP="003B7AD0">
      <w:pPr>
        <w:spacing w:before="225" w:after="225" w:line="240" w:lineRule="auto"/>
        <w:jc w:val="right"/>
        <w:rPr>
          <w:rFonts w:asciiTheme="minorHAnsi" w:hAnsiTheme="minorHAnsi" w:cstheme="minorHAnsi"/>
        </w:rPr>
      </w:pPr>
    </w:p>
    <w:p w14:paraId="5AB778B8" w14:textId="77777777" w:rsidR="0075325F" w:rsidRDefault="0075325F" w:rsidP="003B7AD0">
      <w:pPr>
        <w:spacing w:before="225" w:after="225" w:line="240" w:lineRule="auto"/>
        <w:jc w:val="right"/>
        <w:rPr>
          <w:rFonts w:asciiTheme="minorHAnsi" w:hAnsiTheme="minorHAnsi" w:cstheme="minorHAnsi"/>
        </w:rPr>
      </w:pPr>
    </w:p>
    <w:p w14:paraId="3154FEC9" w14:textId="77777777" w:rsidR="0075325F" w:rsidRDefault="0075325F" w:rsidP="003B7AD0">
      <w:pPr>
        <w:spacing w:before="225" w:after="225" w:line="240" w:lineRule="auto"/>
        <w:jc w:val="right"/>
        <w:rPr>
          <w:rFonts w:asciiTheme="minorHAnsi" w:hAnsiTheme="minorHAnsi" w:cstheme="minorHAnsi"/>
        </w:rPr>
      </w:pPr>
    </w:p>
    <w:p w14:paraId="5800ADE9" w14:textId="77777777" w:rsidR="0075325F" w:rsidRDefault="0075325F" w:rsidP="003B7AD0">
      <w:pPr>
        <w:spacing w:before="225" w:after="225" w:line="240" w:lineRule="auto"/>
        <w:jc w:val="right"/>
        <w:rPr>
          <w:rFonts w:asciiTheme="minorHAnsi" w:hAnsiTheme="minorHAnsi" w:cstheme="minorHAnsi"/>
        </w:rPr>
      </w:pPr>
    </w:p>
    <w:p w14:paraId="41396889" w14:textId="77777777" w:rsidR="0075325F" w:rsidRDefault="0075325F" w:rsidP="003B7AD0">
      <w:pPr>
        <w:spacing w:before="225" w:after="225" w:line="240" w:lineRule="auto"/>
        <w:jc w:val="right"/>
        <w:rPr>
          <w:rFonts w:asciiTheme="minorHAnsi" w:hAnsiTheme="minorHAnsi" w:cstheme="minorHAnsi"/>
        </w:rPr>
      </w:pPr>
    </w:p>
    <w:p w14:paraId="174C1C77" w14:textId="77777777" w:rsidR="0075325F" w:rsidRDefault="0075325F" w:rsidP="003B7AD0">
      <w:pPr>
        <w:spacing w:before="225" w:after="225" w:line="240" w:lineRule="auto"/>
        <w:jc w:val="right"/>
        <w:rPr>
          <w:rFonts w:asciiTheme="minorHAnsi" w:hAnsiTheme="minorHAnsi" w:cstheme="minorHAnsi"/>
        </w:rPr>
      </w:pPr>
    </w:p>
    <w:p w14:paraId="5BD20174" w14:textId="77777777" w:rsidR="0075325F" w:rsidRDefault="0075325F" w:rsidP="003B7AD0">
      <w:pPr>
        <w:spacing w:before="225" w:after="225" w:line="240" w:lineRule="auto"/>
        <w:jc w:val="right"/>
        <w:rPr>
          <w:rFonts w:asciiTheme="minorHAnsi" w:hAnsiTheme="minorHAnsi" w:cstheme="minorHAnsi"/>
        </w:rPr>
      </w:pPr>
    </w:p>
    <w:p w14:paraId="53700847" w14:textId="77777777" w:rsidR="0075325F" w:rsidRDefault="0075325F" w:rsidP="003B7AD0">
      <w:pPr>
        <w:spacing w:before="225" w:after="225" w:line="240" w:lineRule="auto"/>
        <w:jc w:val="right"/>
        <w:rPr>
          <w:rFonts w:asciiTheme="minorHAnsi" w:hAnsiTheme="minorHAnsi" w:cstheme="minorHAnsi"/>
        </w:rPr>
      </w:pPr>
    </w:p>
    <w:p w14:paraId="2113DE46" w14:textId="77777777" w:rsidR="0075325F" w:rsidRDefault="0075325F" w:rsidP="003B7AD0">
      <w:pPr>
        <w:spacing w:before="225" w:after="225" w:line="240" w:lineRule="auto"/>
        <w:jc w:val="right"/>
        <w:rPr>
          <w:rFonts w:asciiTheme="minorHAnsi" w:hAnsiTheme="minorHAnsi" w:cstheme="minorHAnsi"/>
        </w:rPr>
      </w:pPr>
    </w:p>
    <w:p w14:paraId="2CED0968" w14:textId="77777777" w:rsidR="0075325F" w:rsidRDefault="0075325F" w:rsidP="003B7AD0">
      <w:pPr>
        <w:spacing w:before="225" w:after="225" w:line="240" w:lineRule="auto"/>
        <w:jc w:val="right"/>
        <w:rPr>
          <w:rFonts w:asciiTheme="minorHAnsi" w:hAnsiTheme="minorHAnsi" w:cstheme="minorHAnsi"/>
        </w:rPr>
      </w:pPr>
    </w:p>
    <w:p w14:paraId="27ABC0D8" w14:textId="77777777" w:rsidR="0075325F" w:rsidRDefault="0075325F" w:rsidP="003B7AD0">
      <w:pPr>
        <w:spacing w:before="225" w:after="225" w:line="240" w:lineRule="auto"/>
        <w:jc w:val="right"/>
        <w:rPr>
          <w:rFonts w:asciiTheme="minorHAnsi" w:hAnsiTheme="minorHAnsi" w:cstheme="minorHAnsi"/>
        </w:rPr>
      </w:pPr>
    </w:p>
    <w:p w14:paraId="5F4B551A" w14:textId="1C8EA710" w:rsidR="00E52B55" w:rsidRPr="00AF33FB" w:rsidRDefault="00E52B55" w:rsidP="003B7AD0">
      <w:pPr>
        <w:spacing w:before="225" w:after="225" w:line="240" w:lineRule="auto"/>
        <w:jc w:val="right"/>
        <w:rPr>
          <w:rFonts w:asciiTheme="minorHAnsi" w:hAnsiTheme="minorHAnsi" w:cstheme="minorHAnsi"/>
        </w:rPr>
      </w:pPr>
      <w:r w:rsidRPr="00AF33FB">
        <w:rPr>
          <w:rFonts w:asciiTheme="minorHAnsi" w:hAnsiTheme="minorHAnsi" w:cstheme="minorHAnsi"/>
        </w:rPr>
        <w:lastRenderedPageBreak/>
        <w:t xml:space="preserve">Obrazec št: </w:t>
      </w:r>
      <w:r w:rsidR="0075325F">
        <w:rPr>
          <w:rFonts w:asciiTheme="minorHAnsi" w:hAnsiTheme="minorHAnsi" w:cstheme="minorHAnsi"/>
        </w:rPr>
        <w:t>10</w:t>
      </w:r>
    </w:p>
    <w:p w14:paraId="680CAD8B" w14:textId="77777777" w:rsidR="00E52B55" w:rsidRPr="00AF33FB" w:rsidRDefault="00E52B55" w:rsidP="00E52B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Theme="minorHAnsi" w:hAnsiTheme="minorHAnsi" w:cstheme="minorHAnsi"/>
          <w:sz w:val="22"/>
          <w:szCs w:val="22"/>
        </w:rPr>
      </w:pPr>
      <w:r w:rsidRPr="00AF33FB">
        <w:rPr>
          <w:rFonts w:asciiTheme="minorHAnsi" w:hAnsiTheme="minorHAnsi" w:cstheme="minorHAnsi"/>
          <w:sz w:val="22"/>
          <w:szCs w:val="22"/>
        </w:rPr>
        <w:t>Vzorec bančne garancije / kavcijskega zavarovanja za odpravo napak v garancijskem roku</w:t>
      </w:r>
    </w:p>
    <w:p w14:paraId="496AAB4D"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i/>
          <w:iCs/>
          <w:color w:val="000000"/>
        </w:rPr>
        <w:t>Glava s podatki o garantu (zavarovalnici/banki) ali SWIFT ključ</w:t>
      </w:r>
    </w:p>
    <w:p w14:paraId="160D1DA9" w14:textId="77777777" w:rsidR="005D7751" w:rsidRPr="00AF33FB" w:rsidRDefault="00E52B55" w:rsidP="00E52B55">
      <w:pPr>
        <w:spacing w:before="225" w:after="225" w:line="240" w:lineRule="auto"/>
        <w:jc w:val="both"/>
        <w:rPr>
          <w:rFonts w:asciiTheme="minorHAnsi" w:hAnsiTheme="minorHAnsi" w:cstheme="minorHAnsi"/>
          <w:color w:val="000000"/>
        </w:rPr>
      </w:pPr>
      <w:r w:rsidRPr="00AF33FB">
        <w:rPr>
          <w:rFonts w:asciiTheme="minorHAnsi" w:hAnsiTheme="minorHAnsi" w:cstheme="minorHAnsi"/>
          <w:color w:val="000000"/>
        </w:rPr>
        <w:t xml:space="preserve">Za: </w:t>
      </w:r>
      <w:r w:rsidR="005D7751" w:rsidRPr="00AF33FB">
        <w:rPr>
          <w:rFonts w:asciiTheme="minorHAnsi" w:hAnsiTheme="minorHAnsi" w:cstheme="minorHAnsi"/>
          <w:color w:val="000000"/>
        </w:rPr>
        <w:t xml:space="preserve">OBČINA JESENICE, Cesta železarjev 6, 4270 Jesenice </w:t>
      </w:r>
    </w:p>
    <w:p w14:paraId="0B93D8EB" w14:textId="524AAE4A"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Datum: </w:t>
      </w:r>
      <w:r w:rsidRPr="00AF33FB">
        <w:rPr>
          <w:rFonts w:asciiTheme="minorHAnsi" w:hAnsiTheme="minorHAnsi" w:cstheme="minorHAnsi"/>
          <w:i/>
          <w:iCs/>
          <w:color w:val="000000"/>
        </w:rPr>
        <w:t>(vpiše se datum izdaje)</w:t>
      </w:r>
    </w:p>
    <w:p w14:paraId="41F5719C"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VRSTA ZAVAROVANJA:</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vrsta zavarovanja: kavcijsko zavarovanje/bančna garancija)</w:t>
      </w:r>
    </w:p>
    <w:p w14:paraId="00143708"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ŠTEVILKA:</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številka zavarovanja)</w:t>
      </w:r>
    </w:p>
    <w:p w14:paraId="228FDAB7"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GARANT:</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ime in naslov zavarovalnice/banke v kraju izdaje)</w:t>
      </w:r>
    </w:p>
    <w:p w14:paraId="03C669CA"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NAROČNIK:</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ime in naslov naročnika zavarovanja, tj. v postopku javnega naročanja izbranega ponudnika)</w:t>
      </w:r>
    </w:p>
    <w:p w14:paraId="5877204F" w14:textId="3D7D7C5C" w:rsidR="00A5168A" w:rsidRPr="00AF33FB" w:rsidRDefault="00E52B55" w:rsidP="00A5168A">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UPRAVIČENEC:</w:t>
      </w:r>
      <w:r w:rsidRPr="00AF33FB">
        <w:rPr>
          <w:rFonts w:asciiTheme="minorHAnsi" w:hAnsiTheme="minorHAnsi" w:cstheme="minorHAnsi"/>
          <w:color w:val="000000"/>
        </w:rPr>
        <w:t xml:space="preserve"> </w:t>
      </w:r>
      <w:r w:rsidR="005D7751" w:rsidRPr="00AF33FB">
        <w:rPr>
          <w:rFonts w:asciiTheme="minorHAnsi" w:hAnsiTheme="minorHAnsi" w:cstheme="minorHAnsi"/>
          <w:color w:val="000000"/>
        </w:rPr>
        <w:t>OBČINA JESENICE, Cesta železarjev 6, 4270 Jesenice</w:t>
      </w:r>
    </w:p>
    <w:p w14:paraId="235A78EF" w14:textId="36BF0C6D" w:rsidR="00E52B55" w:rsidRPr="00AF33FB" w:rsidRDefault="00E52B55" w:rsidP="00E52B55">
      <w:pPr>
        <w:spacing w:before="225" w:after="225" w:line="240" w:lineRule="auto"/>
        <w:jc w:val="both"/>
        <w:rPr>
          <w:rFonts w:asciiTheme="minorHAnsi" w:eastAsia="Times New Roman" w:hAnsiTheme="minorHAnsi" w:cstheme="minorHAnsi"/>
          <w:color w:val="212121"/>
          <w:shd w:val="clear" w:color="auto" w:fill="FFFFFF"/>
        </w:rPr>
      </w:pPr>
      <w:r w:rsidRPr="00AF33FB">
        <w:rPr>
          <w:rFonts w:asciiTheme="minorHAnsi" w:hAnsiTheme="minorHAnsi" w:cstheme="minorHAnsi"/>
          <w:b/>
          <w:bCs/>
          <w:color w:val="000000"/>
        </w:rPr>
        <w:t>OSNOVNI POSEL:</w:t>
      </w:r>
      <w:r w:rsidRPr="00AF33FB">
        <w:rPr>
          <w:rFonts w:asciiTheme="minorHAnsi" w:hAnsiTheme="minorHAnsi" w:cstheme="minorHAnsi"/>
          <w:color w:val="000000"/>
        </w:rPr>
        <w:t xml:space="preserve"> obveznost naročnika zavarovanja iz pogodbe št. z dne </w:t>
      </w:r>
      <w:r w:rsidRPr="00AF33FB">
        <w:rPr>
          <w:rFonts w:asciiTheme="minorHAnsi" w:hAnsiTheme="minorHAnsi" w:cstheme="minorHAnsi"/>
          <w:i/>
          <w:iCs/>
          <w:color w:val="000000"/>
        </w:rPr>
        <w:t>(vpiše se številko in datum pogodbe o izvedbi javnega naročila, sklenjene na podlagi postopka z oznako XXXXXX)</w:t>
      </w:r>
      <w:r w:rsidRPr="00AF33FB">
        <w:rPr>
          <w:rFonts w:asciiTheme="minorHAnsi" w:hAnsiTheme="minorHAnsi" w:cstheme="minorHAnsi"/>
          <w:color w:val="000000"/>
        </w:rPr>
        <w:t xml:space="preserve"> z </w:t>
      </w:r>
      <w:r w:rsidRPr="00AF33FB">
        <w:rPr>
          <w:rFonts w:asciiTheme="minorHAnsi" w:hAnsiTheme="minorHAnsi" w:cstheme="minorHAnsi"/>
          <w:i/>
          <w:color w:val="000000"/>
        </w:rPr>
        <w:t xml:space="preserve">naslovom </w:t>
      </w:r>
      <w:r w:rsidR="005D7751" w:rsidRPr="00AF33FB">
        <w:rPr>
          <w:rFonts w:asciiTheme="minorHAnsi" w:hAnsiTheme="minorHAnsi" w:cstheme="minorHAnsi"/>
          <w:color w:val="000000"/>
        </w:rPr>
        <w:t>»Sanacija strehe dela objekta (70-letne oz. NOB šole) Osnovne šole Koroška Bela</w:t>
      </w:r>
      <w:r w:rsidR="005D7751" w:rsidRPr="00AF33FB">
        <w:rPr>
          <w:rFonts w:asciiTheme="minorHAnsi" w:eastAsia="Times New Roman" w:hAnsiTheme="minorHAnsi" w:cstheme="minorHAnsi"/>
          <w:color w:val="212121"/>
          <w:shd w:val="clear" w:color="auto" w:fill="FFFFFF"/>
        </w:rPr>
        <w:t>«</w:t>
      </w:r>
    </w:p>
    <w:p w14:paraId="60DE260A"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 xml:space="preserve">ZNESEK IN VALUTA: 5,00 % pogodbene vrednosti z DDV, kar znaša </w:t>
      </w:r>
      <w:r w:rsidRPr="00AF33FB">
        <w:rPr>
          <w:rFonts w:asciiTheme="minorHAnsi" w:hAnsiTheme="minorHAnsi" w:cstheme="minorHAnsi"/>
          <w:b/>
          <w:bCs/>
          <w:color w:val="000000"/>
          <w:u w:val="single"/>
        </w:rPr>
        <w:t>__________</w:t>
      </w:r>
    </w:p>
    <w:p w14:paraId="456636D5"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 xml:space="preserve">LISTINE, KI JIH JE POLEG IZJAVE TREBA PRILOŽITI ZAHTEVI ZA PLAČILO IN SE IZRECNO ZAHTEVAJO V SPODNJEM BESEDILU: ____  </w:t>
      </w:r>
      <w:r w:rsidRPr="00AF33FB">
        <w:rPr>
          <w:rFonts w:asciiTheme="minorHAnsi" w:hAnsiTheme="minorHAnsi" w:cstheme="minorHAnsi"/>
        </w:rPr>
        <w:t>(nobena/navede se listina – npr. primopredajni/prevzemni zapisnik, zaključni obračun)</w:t>
      </w:r>
    </w:p>
    <w:p w14:paraId="7D52641D"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JEZIK V ZAHTEVANIH LISTINAH:</w:t>
      </w:r>
      <w:r w:rsidRPr="00AF33FB">
        <w:rPr>
          <w:rFonts w:asciiTheme="minorHAnsi" w:hAnsiTheme="minorHAnsi" w:cstheme="minorHAnsi"/>
          <w:color w:val="000000"/>
        </w:rPr>
        <w:t xml:space="preserve"> slovenski</w:t>
      </w:r>
    </w:p>
    <w:p w14:paraId="5CD7AB76"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OBLIKA PREDLOŽITVE:</w:t>
      </w:r>
      <w:r w:rsidRPr="00AF33FB">
        <w:rPr>
          <w:rFonts w:asciiTheme="minorHAnsi" w:hAnsiTheme="minorHAnsi" w:cstheme="minorHAnsi"/>
          <w:color w:val="000000"/>
        </w:rPr>
        <w:t xml:space="preserve"> </w:t>
      </w:r>
      <w:r w:rsidRPr="00AF33FB">
        <w:rPr>
          <w:rFonts w:asciiTheme="minorHAnsi" w:hAnsiTheme="minorHAnsi" w:cstheme="minorHAnsi"/>
        </w:rPr>
        <w:t xml:space="preserve">v papirni obliki s priporočeno pošto ali katerokoli obliko hitre pošte ali v elektronski obliki po SWIFT sistemu na naslov </w:t>
      </w:r>
      <w:r w:rsidRPr="00AF33FB">
        <w:rPr>
          <w:rFonts w:asciiTheme="minorHAnsi" w:hAnsiTheme="minorHAnsi" w:cstheme="minorHAnsi"/>
          <w:b/>
          <w:bCs/>
          <w:color w:val="000000"/>
        </w:rPr>
        <w:t xml:space="preserve">____ </w:t>
      </w:r>
      <w:r w:rsidRPr="00AF33FB">
        <w:rPr>
          <w:rFonts w:asciiTheme="minorHAnsi" w:hAnsiTheme="minorHAnsi" w:cstheme="minorHAnsi"/>
        </w:rPr>
        <w:t xml:space="preserve"> (navede se SWIFT naslova garanta)</w:t>
      </w:r>
    </w:p>
    <w:p w14:paraId="58D9C2AE"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KRAJ PREDLOŽITVE:</w:t>
      </w:r>
      <w:r w:rsidRPr="00AF33FB">
        <w:rPr>
          <w:rFonts w:asciiTheme="minorHAnsi" w:hAnsiTheme="minorHAnsi" w:cstheme="minorHAnsi"/>
          <w:color w:val="000000"/>
        </w:rPr>
        <w:t xml:space="preserve"> </w:t>
      </w:r>
      <w:r w:rsidRPr="00AF33FB">
        <w:rPr>
          <w:rFonts w:asciiTheme="minorHAnsi" w:hAnsiTheme="minorHAnsi" w:cstheme="minorHAnsi"/>
          <w:b/>
          <w:bCs/>
          <w:color w:val="000000"/>
        </w:rPr>
        <w:t>____</w:t>
      </w:r>
      <w:r w:rsidRPr="00AF33FB">
        <w:rPr>
          <w:rFonts w:asciiTheme="minorHAnsi" w:hAnsiTheme="minorHAnsi" w:cstheme="minorHAnsi"/>
          <w:iCs/>
          <w:color w:val="000000"/>
        </w:rPr>
        <w:t xml:space="preserve"> (garant vpiše naslov podružnice, kjer se opravi predložitev papirnih listin, ali elektronski naslov za predložitev v elektronski obliki, kot na primer garantov SWIFT naslov)</w:t>
      </w:r>
    </w:p>
    <w:p w14:paraId="350E6DDF"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DATUM VELJAVNOSTI:</w:t>
      </w:r>
      <w:r w:rsidRPr="00AF33FB">
        <w:rPr>
          <w:rFonts w:asciiTheme="minorHAnsi" w:hAnsiTheme="minorHAnsi" w:cstheme="minorHAnsi"/>
          <w:color w:val="000000"/>
        </w:rPr>
        <w:t xml:space="preserve"> DD. MM. LLLL </w:t>
      </w:r>
      <w:r w:rsidRPr="00AF33FB">
        <w:rPr>
          <w:rFonts w:asciiTheme="minorHAnsi" w:hAnsiTheme="minorHAnsi" w:cstheme="minorHAnsi"/>
          <w:i/>
          <w:iCs/>
          <w:color w:val="000000"/>
        </w:rPr>
        <w:t>(vpiše se datum zapadlosti zavarovanja)</w:t>
      </w:r>
    </w:p>
    <w:p w14:paraId="0599C3A1"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STRANKA, KI JE DOLŽNA PLAČATI STROŠKE:</w:t>
      </w:r>
      <w:r w:rsidRPr="00AF33FB">
        <w:rPr>
          <w:rFonts w:asciiTheme="minorHAnsi" w:hAnsiTheme="minorHAnsi" w:cstheme="minorHAnsi"/>
          <w:color w:val="000000"/>
        </w:rPr>
        <w:t xml:space="preserve"> </w:t>
      </w:r>
      <w:r w:rsidRPr="00AF33FB">
        <w:rPr>
          <w:rFonts w:asciiTheme="minorHAnsi" w:hAnsiTheme="minorHAnsi" w:cstheme="minorHAnsi"/>
          <w:i/>
          <w:iCs/>
          <w:color w:val="000000"/>
        </w:rPr>
        <w:t>(vpiše se ime naročnika zavarovanja, tj. v postopku javnega naročanja izbranega ponudnika)</w:t>
      </w:r>
    </w:p>
    <w:p w14:paraId="76F2B321"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CEE94E"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lastRenderedPageBreak/>
        <w:t>Katerokoli zahtevo za plačilo po tem zavarovanju moramo prejeti na datum veljavnosti zavarovanja ali pred njim v zgoraj navedenem kraju predložitve.</w:t>
      </w:r>
    </w:p>
    <w:p w14:paraId="37D939F7" w14:textId="77777777" w:rsidR="00E52B55" w:rsidRPr="00AF33FB" w:rsidRDefault="00E52B55" w:rsidP="00E52B55">
      <w:pPr>
        <w:spacing w:before="225" w:after="225" w:line="240" w:lineRule="auto"/>
        <w:jc w:val="both"/>
        <w:rPr>
          <w:rFonts w:asciiTheme="minorHAnsi" w:hAnsiTheme="minorHAnsi" w:cstheme="minorHAnsi"/>
        </w:rPr>
      </w:pPr>
      <w:r w:rsidRPr="00AF33FB">
        <w:rPr>
          <w:rFonts w:asciiTheme="minorHAnsi" w:hAnsiTheme="minorHAnsi" w:cstheme="minorHAnsi"/>
          <w:color w:val="000000"/>
        </w:rPr>
        <w:t>Morebitne spore v zvezi s tem zavarovanjem rešuje stvarno pristojno sodišče po sedežu upravičenca po slovenskem pravu.</w:t>
      </w:r>
    </w:p>
    <w:p w14:paraId="225D6077" w14:textId="6F494618" w:rsidR="00E52B55" w:rsidRPr="00AF33FB" w:rsidRDefault="00E52B55" w:rsidP="003B7AD0">
      <w:pPr>
        <w:spacing w:before="225" w:after="225" w:line="240" w:lineRule="auto"/>
        <w:jc w:val="both"/>
        <w:rPr>
          <w:rFonts w:asciiTheme="minorHAnsi" w:hAnsiTheme="minorHAnsi" w:cstheme="minorHAnsi"/>
        </w:rPr>
      </w:pPr>
      <w:r w:rsidRPr="00AF33FB">
        <w:rPr>
          <w:rFonts w:asciiTheme="minorHAnsi" w:hAnsiTheme="minorHAnsi" w:cstheme="minorHAnsi"/>
          <w:color w:val="000000"/>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E52B55" w:rsidRPr="00AF33FB" w14:paraId="472D5044" w14:textId="77777777" w:rsidTr="00A5168A">
        <w:tc>
          <w:tcPr>
            <w:tcW w:w="4080" w:type="dxa"/>
            <w:tcMar>
              <w:top w:w="75" w:type="dxa"/>
              <w:bottom w:w="75" w:type="dxa"/>
            </w:tcMar>
            <w:vAlign w:val="center"/>
          </w:tcPr>
          <w:p w14:paraId="734A6CAD" w14:textId="77777777" w:rsidR="00E52B55" w:rsidRPr="00AF33FB" w:rsidRDefault="00E52B55" w:rsidP="00A5168A">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09381293" w14:textId="77777777" w:rsidR="00E52B55" w:rsidRPr="00AF33FB" w:rsidRDefault="00E52B55" w:rsidP="00A5168A">
            <w:pPr>
              <w:jc w:val="center"/>
              <w:rPr>
                <w:rFonts w:asciiTheme="minorHAnsi" w:hAnsiTheme="minorHAnsi" w:cstheme="minorHAnsi"/>
              </w:rPr>
            </w:pPr>
            <w:r w:rsidRPr="00AF33FB">
              <w:rPr>
                <w:rFonts w:asciiTheme="minorHAnsi" w:hAnsiTheme="minorHAnsi" w:cstheme="minorHAnsi"/>
                <w:color w:val="000000"/>
                <w:position w:val="-2"/>
              </w:rPr>
              <w:t>Garant</w:t>
            </w:r>
          </w:p>
        </w:tc>
      </w:tr>
      <w:tr w:rsidR="00E52B55" w:rsidRPr="00AF33FB" w14:paraId="071FF17B" w14:textId="77777777" w:rsidTr="00A5168A">
        <w:tc>
          <w:tcPr>
            <w:tcW w:w="4080" w:type="dxa"/>
            <w:tcMar>
              <w:top w:w="75" w:type="dxa"/>
              <w:bottom w:w="75" w:type="dxa"/>
            </w:tcMar>
            <w:vAlign w:val="center"/>
          </w:tcPr>
          <w:p w14:paraId="306D29C1" w14:textId="77777777" w:rsidR="00E52B55" w:rsidRPr="00AF33FB" w:rsidRDefault="00E52B55" w:rsidP="00A5168A">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66E79DEA" w14:textId="77777777" w:rsidR="00E52B55" w:rsidRPr="00AF33FB" w:rsidRDefault="00E52B55" w:rsidP="00A5168A">
            <w:pPr>
              <w:rPr>
                <w:rFonts w:asciiTheme="minorHAnsi" w:hAnsiTheme="minorHAnsi" w:cstheme="minorHAnsi"/>
              </w:rPr>
            </w:pPr>
          </w:p>
          <w:p w14:paraId="5EA1FAD0" w14:textId="77777777" w:rsidR="00E52B55" w:rsidRPr="00AF33FB" w:rsidRDefault="00E52B55" w:rsidP="00A5168A">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5EF18451" w14:textId="77777777" w:rsidR="003B7AD0" w:rsidRPr="00AF33FB" w:rsidRDefault="003B7AD0" w:rsidP="003B7AD0">
      <w:pPr>
        <w:spacing w:before="225" w:after="225" w:line="240" w:lineRule="auto"/>
        <w:jc w:val="right"/>
        <w:rPr>
          <w:rFonts w:asciiTheme="minorHAnsi" w:hAnsiTheme="minorHAnsi" w:cstheme="minorHAnsi"/>
          <w:color w:val="000000"/>
        </w:rPr>
      </w:pPr>
    </w:p>
    <w:p w14:paraId="602B4601" w14:textId="77777777" w:rsidR="0075325F" w:rsidRDefault="0075325F" w:rsidP="003B7AD0">
      <w:pPr>
        <w:spacing w:before="225" w:after="225" w:line="240" w:lineRule="auto"/>
        <w:jc w:val="right"/>
        <w:rPr>
          <w:rFonts w:asciiTheme="minorHAnsi" w:hAnsiTheme="minorHAnsi" w:cstheme="minorHAnsi"/>
          <w:color w:val="000000"/>
        </w:rPr>
      </w:pPr>
    </w:p>
    <w:p w14:paraId="0CE2B925" w14:textId="77777777" w:rsidR="0075325F" w:rsidRDefault="0075325F" w:rsidP="003B7AD0">
      <w:pPr>
        <w:spacing w:before="225" w:after="225" w:line="240" w:lineRule="auto"/>
        <w:jc w:val="right"/>
        <w:rPr>
          <w:rFonts w:asciiTheme="minorHAnsi" w:hAnsiTheme="minorHAnsi" w:cstheme="minorHAnsi"/>
          <w:color w:val="000000"/>
        </w:rPr>
      </w:pPr>
    </w:p>
    <w:p w14:paraId="2E3DC8CD" w14:textId="77777777" w:rsidR="0075325F" w:rsidRDefault="0075325F" w:rsidP="003B7AD0">
      <w:pPr>
        <w:spacing w:before="225" w:after="225" w:line="240" w:lineRule="auto"/>
        <w:jc w:val="right"/>
        <w:rPr>
          <w:rFonts w:asciiTheme="minorHAnsi" w:hAnsiTheme="minorHAnsi" w:cstheme="minorHAnsi"/>
          <w:color w:val="000000"/>
        </w:rPr>
      </w:pPr>
    </w:p>
    <w:p w14:paraId="14A0624A" w14:textId="77777777" w:rsidR="0075325F" w:rsidRDefault="0075325F" w:rsidP="003B7AD0">
      <w:pPr>
        <w:spacing w:before="225" w:after="225" w:line="240" w:lineRule="auto"/>
        <w:jc w:val="right"/>
        <w:rPr>
          <w:rFonts w:asciiTheme="minorHAnsi" w:hAnsiTheme="minorHAnsi" w:cstheme="minorHAnsi"/>
          <w:color w:val="000000"/>
        </w:rPr>
      </w:pPr>
    </w:p>
    <w:p w14:paraId="349A1CBB" w14:textId="77777777" w:rsidR="0075325F" w:rsidRDefault="0075325F" w:rsidP="003B7AD0">
      <w:pPr>
        <w:spacing w:before="225" w:after="225" w:line="240" w:lineRule="auto"/>
        <w:jc w:val="right"/>
        <w:rPr>
          <w:rFonts w:asciiTheme="minorHAnsi" w:hAnsiTheme="minorHAnsi" w:cstheme="minorHAnsi"/>
          <w:color w:val="000000"/>
        </w:rPr>
      </w:pPr>
    </w:p>
    <w:p w14:paraId="00428E32" w14:textId="77777777" w:rsidR="0075325F" w:rsidRDefault="0075325F" w:rsidP="003B7AD0">
      <w:pPr>
        <w:spacing w:before="225" w:after="225" w:line="240" w:lineRule="auto"/>
        <w:jc w:val="right"/>
        <w:rPr>
          <w:rFonts w:asciiTheme="minorHAnsi" w:hAnsiTheme="minorHAnsi" w:cstheme="minorHAnsi"/>
          <w:color w:val="000000"/>
        </w:rPr>
      </w:pPr>
    </w:p>
    <w:p w14:paraId="37888AE5" w14:textId="77777777" w:rsidR="0075325F" w:rsidRDefault="0075325F" w:rsidP="003B7AD0">
      <w:pPr>
        <w:spacing w:before="225" w:after="225" w:line="240" w:lineRule="auto"/>
        <w:jc w:val="right"/>
        <w:rPr>
          <w:rFonts w:asciiTheme="minorHAnsi" w:hAnsiTheme="minorHAnsi" w:cstheme="minorHAnsi"/>
          <w:color w:val="000000"/>
        </w:rPr>
      </w:pPr>
    </w:p>
    <w:p w14:paraId="56BCE741" w14:textId="77777777" w:rsidR="0075325F" w:rsidRDefault="0075325F" w:rsidP="003B7AD0">
      <w:pPr>
        <w:spacing w:before="225" w:after="225" w:line="240" w:lineRule="auto"/>
        <w:jc w:val="right"/>
        <w:rPr>
          <w:rFonts w:asciiTheme="minorHAnsi" w:hAnsiTheme="minorHAnsi" w:cstheme="minorHAnsi"/>
          <w:color w:val="000000"/>
        </w:rPr>
      </w:pPr>
    </w:p>
    <w:p w14:paraId="368B0E76" w14:textId="77777777" w:rsidR="0075325F" w:rsidRDefault="0075325F" w:rsidP="003B7AD0">
      <w:pPr>
        <w:spacing w:before="225" w:after="225" w:line="240" w:lineRule="auto"/>
        <w:jc w:val="right"/>
        <w:rPr>
          <w:rFonts w:asciiTheme="minorHAnsi" w:hAnsiTheme="minorHAnsi" w:cstheme="minorHAnsi"/>
          <w:color w:val="000000"/>
        </w:rPr>
      </w:pPr>
    </w:p>
    <w:p w14:paraId="6938D6DA" w14:textId="77777777" w:rsidR="0075325F" w:rsidRDefault="0075325F" w:rsidP="003B7AD0">
      <w:pPr>
        <w:spacing w:before="225" w:after="225" w:line="240" w:lineRule="auto"/>
        <w:jc w:val="right"/>
        <w:rPr>
          <w:rFonts w:asciiTheme="minorHAnsi" w:hAnsiTheme="minorHAnsi" w:cstheme="minorHAnsi"/>
          <w:color w:val="000000"/>
        </w:rPr>
      </w:pPr>
    </w:p>
    <w:p w14:paraId="7A7A9BDC" w14:textId="77777777" w:rsidR="0075325F" w:rsidRDefault="0075325F" w:rsidP="003B7AD0">
      <w:pPr>
        <w:spacing w:before="225" w:after="225" w:line="240" w:lineRule="auto"/>
        <w:jc w:val="right"/>
        <w:rPr>
          <w:rFonts w:asciiTheme="minorHAnsi" w:hAnsiTheme="minorHAnsi" w:cstheme="minorHAnsi"/>
          <w:color w:val="000000"/>
        </w:rPr>
      </w:pPr>
    </w:p>
    <w:p w14:paraId="20EE4C4F" w14:textId="77777777" w:rsidR="0075325F" w:rsidRDefault="0075325F" w:rsidP="003B7AD0">
      <w:pPr>
        <w:spacing w:before="225" w:after="225" w:line="240" w:lineRule="auto"/>
        <w:jc w:val="right"/>
        <w:rPr>
          <w:rFonts w:asciiTheme="minorHAnsi" w:hAnsiTheme="minorHAnsi" w:cstheme="minorHAnsi"/>
          <w:color w:val="000000"/>
        </w:rPr>
      </w:pPr>
    </w:p>
    <w:p w14:paraId="1683E8F1" w14:textId="77777777" w:rsidR="0075325F" w:rsidRDefault="0075325F" w:rsidP="003B7AD0">
      <w:pPr>
        <w:spacing w:before="225" w:after="225" w:line="240" w:lineRule="auto"/>
        <w:jc w:val="right"/>
        <w:rPr>
          <w:rFonts w:asciiTheme="minorHAnsi" w:hAnsiTheme="minorHAnsi" w:cstheme="minorHAnsi"/>
          <w:color w:val="000000"/>
        </w:rPr>
      </w:pPr>
    </w:p>
    <w:p w14:paraId="656C1366" w14:textId="77777777" w:rsidR="0075325F" w:rsidRDefault="0075325F" w:rsidP="003B7AD0">
      <w:pPr>
        <w:spacing w:before="225" w:after="225" w:line="240" w:lineRule="auto"/>
        <w:jc w:val="right"/>
        <w:rPr>
          <w:rFonts w:asciiTheme="minorHAnsi" w:hAnsiTheme="minorHAnsi" w:cstheme="minorHAnsi"/>
          <w:color w:val="000000"/>
        </w:rPr>
      </w:pPr>
    </w:p>
    <w:p w14:paraId="3D91429E" w14:textId="77777777" w:rsidR="0075325F" w:rsidRDefault="0075325F" w:rsidP="003B7AD0">
      <w:pPr>
        <w:spacing w:before="225" w:after="225" w:line="240" w:lineRule="auto"/>
        <w:jc w:val="right"/>
        <w:rPr>
          <w:rFonts w:asciiTheme="minorHAnsi" w:hAnsiTheme="minorHAnsi" w:cstheme="minorHAnsi"/>
          <w:color w:val="000000"/>
        </w:rPr>
      </w:pPr>
    </w:p>
    <w:p w14:paraId="367C4F36" w14:textId="77777777" w:rsidR="0075325F" w:rsidRDefault="0075325F" w:rsidP="003B7AD0">
      <w:pPr>
        <w:spacing w:before="225" w:after="225" w:line="240" w:lineRule="auto"/>
        <w:jc w:val="right"/>
        <w:rPr>
          <w:rFonts w:asciiTheme="minorHAnsi" w:hAnsiTheme="minorHAnsi" w:cstheme="minorHAnsi"/>
          <w:color w:val="000000"/>
        </w:rPr>
      </w:pPr>
    </w:p>
    <w:p w14:paraId="0C502F79" w14:textId="77777777" w:rsidR="0075325F" w:rsidRDefault="0075325F" w:rsidP="003B7AD0">
      <w:pPr>
        <w:spacing w:before="225" w:after="225" w:line="240" w:lineRule="auto"/>
        <w:jc w:val="right"/>
        <w:rPr>
          <w:rFonts w:asciiTheme="minorHAnsi" w:hAnsiTheme="minorHAnsi" w:cstheme="minorHAnsi"/>
          <w:color w:val="000000"/>
        </w:rPr>
      </w:pPr>
    </w:p>
    <w:p w14:paraId="77F2B7DB" w14:textId="77777777" w:rsidR="0075325F" w:rsidRDefault="0075325F" w:rsidP="003B7AD0">
      <w:pPr>
        <w:spacing w:before="225" w:after="225" w:line="240" w:lineRule="auto"/>
        <w:jc w:val="right"/>
        <w:rPr>
          <w:rFonts w:asciiTheme="minorHAnsi" w:hAnsiTheme="minorHAnsi" w:cstheme="minorHAnsi"/>
          <w:color w:val="000000"/>
        </w:rPr>
      </w:pPr>
    </w:p>
    <w:p w14:paraId="2CF24413" w14:textId="77777777" w:rsidR="0075325F" w:rsidRDefault="0075325F" w:rsidP="003B7AD0">
      <w:pPr>
        <w:spacing w:before="225" w:after="225" w:line="240" w:lineRule="auto"/>
        <w:jc w:val="right"/>
        <w:rPr>
          <w:rFonts w:asciiTheme="minorHAnsi" w:hAnsiTheme="minorHAnsi" w:cstheme="minorHAnsi"/>
          <w:color w:val="000000"/>
        </w:rPr>
      </w:pPr>
    </w:p>
    <w:p w14:paraId="3542EF06" w14:textId="6A25EEF7" w:rsidR="002272A1" w:rsidRPr="00AF33FB" w:rsidRDefault="002A5208" w:rsidP="003B7AD0">
      <w:pPr>
        <w:spacing w:before="225" w:after="225" w:line="240" w:lineRule="auto"/>
        <w:jc w:val="right"/>
        <w:rPr>
          <w:rFonts w:asciiTheme="minorHAnsi" w:hAnsiTheme="minorHAnsi" w:cstheme="minorHAnsi"/>
        </w:rPr>
      </w:pPr>
      <w:r w:rsidRPr="00AF33FB">
        <w:rPr>
          <w:rFonts w:asciiTheme="minorHAnsi" w:hAnsiTheme="minorHAnsi" w:cstheme="minorHAnsi"/>
          <w:color w:val="000000"/>
        </w:rPr>
        <w:lastRenderedPageBreak/>
        <w:t> </w:t>
      </w:r>
      <w:r w:rsidRPr="00AF33FB">
        <w:rPr>
          <w:rFonts w:asciiTheme="minorHAnsi" w:hAnsiTheme="minorHAnsi" w:cstheme="minorHAnsi"/>
        </w:rPr>
        <w:t xml:space="preserve">Obrazec št: </w:t>
      </w:r>
      <w:r w:rsidR="0075325F">
        <w:rPr>
          <w:rFonts w:asciiTheme="minorHAnsi" w:hAnsiTheme="minorHAnsi" w:cstheme="minorHAnsi"/>
        </w:rPr>
        <w:t>11</w:t>
      </w:r>
    </w:p>
    <w:p w14:paraId="63D876C5"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Izjava zastopnika podizvajalca v zvezi z izpolnjevanjem obveznih pogojev za podizvajalce</w:t>
      </w:r>
    </w:p>
    <w:p w14:paraId="0373BC06"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Pod kazensko in materialno odgovornostjo izjavljamo, da naša družba, </w:t>
      </w:r>
      <w:r w:rsidRPr="00AF33FB">
        <w:rPr>
          <w:rFonts w:asciiTheme="minorHAnsi" w:hAnsiTheme="minorHAnsi" w:cstheme="minorHAnsi"/>
          <w:color w:val="000000"/>
          <w:u w:val="single"/>
        </w:rPr>
        <w:t>_______________</w:t>
      </w:r>
      <w:r w:rsidRPr="00AF33FB">
        <w:rPr>
          <w:rFonts w:asciiTheme="minorHAnsi" w:hAnsiTheme="minorHAnsi" w:cstheme="minorHAnsi"/>
          <w:color w:val="000000"/>
        </w:rPr>
        <w:t>(Firma), </w:t>
      </w:r>
      <w:r w:rsidRPr="00AF33FB">
        <w:rPr>
          <w:rFonts w:asciiTheme="minorHAnsi" w:hAnsiTheme="minorHAnsi" w:cstheme="minorHAnsi"/>
          <w:color w:val="000000"/>
          <w:u w:val="single"/>
        </w:rPr>
        <w:t>_________________</w:t>
      </w:r>
      <w:r w:rsidRPr="00AF33FB">
        <w:rPr>
          <w:rFonts w:asciiTheme="minorHAnsi" w:hAnsiTheme="minorHAnsi" w:cstheme="minorHAnsi"/>
          <w:color w:val="000000"/>
        </w:rPr>
        <w:t>(Naslov), matična številka: </w:t>
      </w:r>
      <w:r w:rsidRPr="00AF33FB">
        <w:rPr>
          <w:rFonts w:asciiTheme="minorHAnsi" w:hAnsiTheme="minorHAnsi" w:cstheme="minorHAnsi"/>
          <w:color w:val="000000"/>
          <w:u w:val="single"/>
        </w:rPr>
        <w:t>_______________</w:t>
      </w:r>
      <w:r w:rsidRPr="00AF33FB">
        <w:rPr>
          <w:rFonts w:asciiTheme="minorHAnsi" w:hAnsiTheme="minorHAnsi" w:cstheme="minorHAnsi"/>
          <w:color w:val="000000"/>
        </w:rPr>
        <w:t> ni bila pravnomočno obsojena zaradi kaznivih dejanj, ki so našteta v prvem odstavku 75. člena ZJN-3.</w:t>
      </w:r>
    </w:p>
    <w:p w14:paraId="0A00E643"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Obenem izjavljamo, da:</w:t>
      </w:r>
    </w:p>
    <w:tbl>
      <w:tblPr>
        <w:tblStyle w:val="NormalTablePHPDOCX"/>
        <w:tblW w:w="0" w:type="auto"/>
        <w:tblLook w:val="04A0" w:firstRow="1" w:lastRow="0" w:firstColumn="1" w:lastColumn="0" w:noHBand="0" w:noVBand="1"/>
      </w:tblPr>
      <w:tblGrid>
        <w:gridCol w:w="9070"/>
      </w:tblGrid>
      <w:tr w:rsidR="00CC60E8" w:rsidRPr="00AF33FB" w14:paraId="2D6BE237" w14:textId="77777777">
        <w:tc>
          <w:tcPr>
            <w:tcW w:w="0" w:type="auto"/>
            <w:tcMar>
              <w:top w:w="0" w:type="auto"/>
              <w:bottom w:w="0" w:type="auto"/>
            </w:tcMar>
          </w:tcPr>
          <w:p w14:paraId="5F8E45A9"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0135137"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na dan oddaje ponudbe ali prijave nimamo nepredloženih obračunov davčnih odtegljajev za dohodke iz delovnega razmerja za obdobje zadnjih petih let do dne oddaje ponudbe ali prijave,</w:t>
            </w:r>
          </w:p>
          <w:p w14:paraId="301FA8B6"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na dan, ko poteče rok za oddajo ponudb ali prijav, nismo izločeni iz postopkov oddaje javnih naročil zaradi uvrstitve v evidenco gospodarskih subjektov z negativnimi referencami,</w:t>
            </w:r>
          </w:p>
          <w:p w14:paraId="4998202A"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16C120"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smo vpisani v poklicni oziroma poslovni register v državi sedeža,</w:t>
            </w:r>
          </w:p>
          <w:p w14:paraId="3FFBC89C"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94BD660" w14:textId="77777777" w:rsidR="00CC60E8" w:rsidRPr="00AF33FB" w:rsidRDefault="002A5208" w:rsidP="008E2D18">
            <w:pPr>
              <w:numPr>
                <w:ilvl w:val="0"/>
                <w:numId w:val="20"/>
              </w:numPr>
              <w:jc w:val="both"/>
              <w:rPr>
                <w:rFonts w:asciiTheme="minorHAnsi" w:hAnsiTheme="minorHAnsi" w:cstheme="minorHAnsi"/>
                <w:color w:val="000000"/>
              </w:rPr>
            </w:pPr>
            <w:r w:rsidRPr="00AF33FB">
              <w:rPr>
                <w:rFonts w:asciiTheme="minorHAnsi" w:hAnsiTheme="minorHAnsi" w:cstheme="minorHAnsi"/>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04CBC913" w14:textId="77777777" w:rsidR="005D7751" w:rsidRPr="00AF33FB" w:rsidRDefault="002A5208" w:rsidP="005D7751">
      <w:pPr>
        <w:spacing w:before="225" w:after="225" w:line="240" w:lineRule="auto"/>
        <w:jc w:val="both"/>
        <w:rPr>
          <w:rFonts w:asciiTheme="minorHAnsi" w:hAnsiTheme="minorHAnsi" w:cstheme="minorHAnsi"/>
          <w:color w:val="000000"/>
          <w:u w:val="single"/>
        </w:rPr>
      </w:pPr>
      <w:r w:rsidRPr="00AF33FB">
        <w:rPr>
          <w:rFonts w:asciiTheme="minorHAnsi" w:hAnsiTheme="minorHAnsi" w:cstheme="minorHAnsi"/>
          <w:color w:val="000000"/>
          <w:u w:val="single"/>
        </w:rPr>
        <w:t>S podpisom te izjave izjavljamo, da izpolnjujemo vse pogoje iz razpisne dokumentacije, za katere je navedeno, da se izpolnjevanje izkazuje s podpisom te izjave!</w:t>
      </w:r>
    </w:p>
    <w:p w14:paraId="1782A6DF" w14:textId="74007737" w:rsidR="00CC60E8" w:rsidRPr="00AF33FB" w:rsidRDefault="005D7751" w:rsidP="005D7751">
      <w:pPr>
        <w:spacing w:before="225" w:after="225" w:line="240" w:lineRule="auto"/>
        <w:jc w:val="center"/>
        <w:rPr>
          <w:rFonts w:asciiTheme="minorHAnsi" w:hAnsiTheme="minorHAnsi" w:cstheme="minorHAnsi"/>
        </w:rPr>
      </w:pPr>
      <w:r w:rsidRPr="00AF33FB">
        <w:rPr>
          <w:rFonts w:asciiTheme="minorHAnsi" w:hAnsiTheme="minorHAnsi" w:cstheme="minorHAnsi"/>
          <w:b/>
          <w:bCs/>
          <w:color w:val="000000"/>
        </w:rPr>
        <w:t>i</w:t>
      </w:r>
      <w:r w:rsidR="002A5208" w:rsidRPr="00AF33FB">
        <w:rPr>
          <w:rFonts w:asciiTheme="minorHAnsi" w:hAnsiTheme="minorHAnsi" w:cstheme="minorHAnsi"/>
          <w:b/>
          <w:bCs/>
          <w:color w:val="000000"/>
        </w:rPr>
        <w:t>n</w:t>
      </w:r>
      <w:r w:rsidRPr="00AF33FB">
        <w:rPr>
          <w:rFonts w:asciiTheme="minorHAnsi" w:hAnsiTheme="minorHAnsi" w:cstheme="minorHAnsi"/>
        </w:rPr>
        <w:t xml:space="preserve"> </w:t>
      </w:r>
      <w:r w:rsidR="002A5208" w:rsidRPr="00AF33FB">
        <w:rPr>
          <w:rFonts w:asciiTheme="minorHAnsi" w:hAnsiTheme="minorHAnsi" w:cstheme="minorHAnsi"/>
          <w:b/>
          <w:bCs/>
          <w:color w:val="000000"/>
        </w:rPr>
        <w:t>POOBLASTILO</w:t>
      </w:r>
    </w:p>
    <w:p w14:paraId="0A488584" w14:textId="5FE04D9F"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xml:space="preserve">Pooblaščamo naročnika </w:t>
      </w:r>
      <w:r w:rsidR="005D7751" w:rsidRPr="00AF33FB">
        <w:rPr>
          <w:rFonts w:asciiTheme="minorHAnsi" w:hAnsiTheme="minorHAnsi" w:cstheme="minorHAnsi"/>
          <w:color w:val="000000"/>
        </w:rPr>
        <w:t>OBČINA JESENICE, Cesta železarjev 6, 4270 Jesenice</w:t>
      </w:r>
      <w:r w:rsidRPr="00AF33FB">
        <w:rPr>
          <w:rFonts w:asciiTheme="minorHAnsi" w:hAnsiTheme="minorHAnsi" w:cstheme="minorHAnsi"/>
          <w:color w:val="000000"/>
        </w:rPr>
        <w:t>, da za potrebe preverjanja izpolnjevanja pogojev v postopku javnega naročila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CC60E8" w:rsidRPr="00AF33FB" w14:paraId="32F0A5C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36DDE4" w14:textId="77777777" w:rsidR="00CC60E8" w:rsidRPr="00AF33FB" w:rsidRDefault="002A5208">
            <w:pPr>
              <w:jc w:val="right"/>
              <w:rPr>
                <w:rFonts w:asciiTheme="minorHAnsi" w:hAnsiTheme="minorHAnsi" w:cstheme="minorHAnsi"/>
              </w:rPr>
            </w:pPr>
            <w:r w:rsidRPr="00AF33FB">
              <w:rPr>
                <w:rFonts w:asciiTheme="minorHAnsi" w:hAnsiTheme="minorHAnsi" w:cstheme="minorHAnsi"/>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B2B80"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130EE40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428FE" w14:textId="77777777" w:rsidR="00CC60E8" w:rsidRPr="00AF33FB" w:rsidRDefault="002A5208">
            <w:pPr>
              <w:jc w:val="right"/>
              <w:rPr>
                <w:rFonts w:asciiTheme="minorHAnsi" w:hAnsiTheme="minorHAnsi" w:cstheme="minorHAnsi"/>
              </w:rPr>
            </w:pPr>
            <w:r w:rsidRPr="00AF33FB">
              <w:rPr>
                <w:rFonts w:asciiTheme="minorHAnsi" w:hAnsiTheme="minorHAnsi" w:cstheme="minorHAnsi"/>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57B7C"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5A8288A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F42FA" w14:textId="77777777" w:rsidR="00CC60E8" w:rsidRPr="00AF33FB" w:rsidRDefault="002A5208">
            <w:pPr>
              <w:jc w:val="right"/>
              <w:rPr>
                <w:rFonts w:asciiTheme="minorHAnsi" w:hAnsiTheme="minorHAnsi" w:cstheme="minorHAnsi"/>
              </w:rPr>
            </w:pPr>
            <w:r w:rsidRPr="00AF33FB">
              <w:rPr>
                <w:rFonts w:asciiTheme="minorHAnsi" w:hAnsiTheme="minorHAnsi" w:cstheme="minorHAnsi"/>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95304"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4C08376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C27F4F" w14:textId="77777777" w:rsidR="00CC60E8" w:rsidRPr="00AF33FB" w:rsidRDefault="002A5208">
            <w:pPr>
              <w:jc w:val="right"/>
              <w:rPr>
                <w:rFonts w:asciiTheme="minorHAnsi" w:hAnsiTheme="minorHAnsi" w:cstheme="minorHAnsi"/>
              </w:rPr>
            </w:pPr>
            <w:r w:rsidRPr="00AF33FB">
              <w:rPr>
                <w:rFonts w:asciiTheme="minorHAnsi" w:hAnsiTheme="minorHAnsi" w:cstheme="minorHAnsi"/>
                <w:color w:val="000000"/>
                <w:position w:val="-2"/>
              </w:rPr>
              <w:lastRenderedPageBreak/>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ADC75"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10DBA55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2BF36" w14:textId="77777777" w:rsidR="00CC60E8" w:rsidRPr="00AF33FB" w:rsidRDefault="002A5208">
            <w:pPr>
              <w:jc w:val="right"/>
              <w:rPr>
                <w:rFonts w:asciiTheme="minorHAnsi" w:hAnsiTheme="minorHAnsi" w:cstheme="minorHAnsi"/>
              </w:rPr>
            </w:pPr>
            <w:r w:rsidRPr="00AF33FB">
              <w:rPr>
                <w:rFonts w:asciiTheme="minorHAnsi" w:hAnsiTheme="minorHAnsi" w:cstheme="minorHAnsi"/>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E756E"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bl>
    <w:tbl>
      <w:tblPr>
        <w:tblStyle w:val="NormalTablePHPDOCX"/>
        <w:tblW w:w="8745" w:type="dxa"/>
        <w:tblLook w:val="04A0" w:firstRow="1" w:lastRow="0" w:firstColumn="1" w:lastColumn="0" w:noHBand="0" w:noVBand="1"/>
      </w:tblPr>
      <w:tblGrid>
        <w:gridCol w:w="4080"/>
        <w:gridCol w:w="4665"/>
      </w:tblGrid>
      <w:tr w:rsidR="00CC60E8" w:rsidRPr="00AF33FB" w14:paraId="38AFE786" w14:textId="77777777">
        <w:tc>
          <w:tcPr>
            <w:tcW w:w="4080" w:type="dxa"/>
            <w:tcMar>
              <w:top w:w="75" w:type="dxa"/>
              <w:bottom w:w="75" w:type="dxa"/>
            </w:tcMar>
            <w:vAlign w:val="center"/>
          </w:tcPr>
          <w:p w14:paraId="566F8CFE" w14:textId="14847229" w:rsidR="00CC60E8" w:rsidRPr="00AF33FB" w:rsidRDefault="002A5208">
            <w:pPr>
              <w:rPr>
                <w:rFonts w:asciiTheme="minorHAnsi" w:hAnsiTheme="minorHAnsi" w:cstheme="minorHAnsi"/>
              </w:rPr>
            </w:pPr>
            <w:r w:rsidRPr="00AF33FB">
              <w:rPr>
                <w:rFonts w:asciiTheme="minorHAnsi" w:hAnsiTheme="minorHAnsi" w:cstheme="minorHAnsi"/>
                <w:color w:val="000000"/>
              </w:rPr>
              <w:t> </w:t>
            </w:r>
            <w:r w:rsidRPr="00AF33FB">
              <w:rPr>
                <w:rFonts w:asciiTheme="minorHAnsi" w:hAnsiTheme="minorHAnsi" w:cstheme="minorHAnsi"/>
                <w:color w:val="000000"/>
                <w:position w:val="-2"/>
              </w:rPr>
              <w:t>Kraj in datum:</w:t>
            </w:r>
          </w:p>
        </w:tc>
        <w:tc>
          <w:tcPr>
            <w:tcW w:w="0" w:type="auto"/>
            <w:tcMar>
              <w:top w:w="75" w:type="dxa"/>
              <w:bottom w:w="75" w:type="dxa"/>
            </w:tcMar>
            <w:vAlign w:val="center"/>
          </w:tcPr>
          <w:p w14:paraId="1080CFC8"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364E60C9" w14:textId="77777777">
        <w:tc>
          <w:tcPr>
            <w:tcW w:w="4080" w:type="dxa"/>
            <w:tcMar>
              <w:top w:w="75" w:type="dxa"/>
              <w:bottom w:w="75" w:type="dxa"/>
            </w:tcMar>
            <w:vAlign w:val="center"/>
          </w:tcPr>
          <w:p w14:paraId="4F51DE8A"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12D32C54" w14:textId="77777777" w:rsidR="00CC60E8" w:rsidRPr="00AF33FB" w:rsidRDefault="00CC60E8">
            <w:pPr>
              <w:rPr>
                <w:rFonts w:asciiTheme="minorHAnsi" w:hAnsiTheme="minorHAnsi" w:cstheme="minorHAnsi"/>
              </w:rPr>
            </w:pPr>
          </w:p>
          <w:p w14:paraId="4A583DF9"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4F87614B" w14:textId="77777777" w:rsidR="0075325F" w:rsidRDefault="0075325F" w:rsidP="003B7AD0">
      <w:pPr>
        <w:spacing w:before="225" w:after="225" w:line="240" w:lineRule="auto"/>
        <w:jc w:val="right"/>
        <w:rPr>
          <w:rFonts w:asciiTheme="minorHAnsi" w:hAnsiTheme="minorHAnsi" w:cstheme="minorHAnsi"/>
          <w:color w:val="000000"/>
        </w:rPr>
      </w:pPr>
    </w:p>
    <w:p w14:paraId="4BF42134" w14:textId="77777777" w:rsidR="0075325F" w:rsidRDefault="0075325F" w:rsidP="003B7AD0">
      <w:pPr>
        <w:spacing w:before="225" w:after="225" w:line="240" w:lineRule="auto"/>
        <w:jc w:val="right"/>
        <w:rPr>
          <w:rFonts w:asciiTheme="minorHAnsi" w:hAnsiTheme="minorHAnsi" w:cstheme="minorHAnsi"/>
          <w:color w:val="000000"/>
        </w:rPr>
      </w:pPr>
    </w:p>
    <w:p w14:paraId="0030B2EE" w14:textId="77777777" w:rsidR="0075325F" w:rsidRDefault="0075325F" w:rsidP="003B7AD0">
      <w:pPr>
        <w:spacing w:before="225" w:after="225" w:line="240" w:lineRule="auto"/>
        <w:jc w:val="right"/>
        <w:rPr>
          <w:rFonts w:asciiTheme="minorHAnsi" w:hAnsiTheme="minorHAnsi" w:cstheme="minorHAnsi"/>
          <w:color w:val="000000"/>
        </w:rPr>
      </w:pPr>
    </w:p>
    <w:p w14:paraId="0EE06EC4" w14:textId="77777777" w:rsidR="0075325F" w:rsidRDefault="0075325F" w:rsidP="003B7AD0">
      <w:pPr>
        <w:spacing w:before="225" w:after="225" w:line="240" w:lineRule="auto"/>
        <w:jc w:val="right"/>
        <w:rPr>
          <w:rFonts w:asciiTheme="minorHAnsi" w:hAnsiTheme="minorHAnsi" w:cstheme="minorHAnsi"/>
          <w:color w:val="000000"/>
        </w:rPr>
      </w:pPr>
    </w:p>
    <w:p w14:paraId="27D8A049" w14:textId="77777777" w:rsidR="0075325F" w:rsidRDefault="0075325F" w:rsidP="003B7AD0">
      <w:pPr>
        <w:spacing w:before="225" w:after="225" w:line="240" w:lineRule="auto"/>
        <w:jc w:val="right"/>
        <w:rPr>
          <w:rFonts w:asciiTheme="minorHAnsi" w:hAnsiTheme="minorHAnsi" w:cstheme="minorHAnsi"/>
          <w:color w:val="000000"/>
        </w:rPr>
      </w:pPr>
    </w:p>
    <w:p w14:paraId="0CC65896" w14:textId="77777777" w:rsidR="0075325F" w:rsidRDefault="0075325F" w:rsidP="003B7AD0">
      <w:pPr>
        <w:spacing w:before="225" w:after="225" w:line="240" w:lineRule="auto"/>
        <w:jc w:val="right"/>
        <w:rPr>
          <w:rFonts w:asciiTheme="minorHAnsi" w:hAnsiTheme="minorHAnsi" w:cstheme="minorHAnsi"/>
          <w:color w:val="000000"/>
        </w:rPr>
      </w:pPr>
    </w:p>
    <w:p w14:paraId="50AA9220" w14:textId="77777777" w:rsidR="0075325F" w:rsidRDefault="0075325F" w:rsidP="003B7AD0">
      <w:pPr>
        <w:spacing w:before="225" w:after="225" w:line="240" w:lineRule="auto"/>
        <w:jc w:val="right"/>
        <w:rPr>
          <w:rFonts w:asciiTheme="minorHAnsi" w:hAnsiTheme="minorHAnsi" w:cstheme="minorHAnsi"/>
          <w:color w:val="000000"/>
        </w:rPr>
      </w:pPr>
    </w:p>
    <w:p w14:paraId="3FED4337" w14:textId="77777777" w:rsidR="0075325F" w:rsidRDefault="0075325F" w:rsidP="003B7AD0">
      <w:pPr>
        <w:spacing w:before="225" w:after="225" w:line="240" w:lineRule="auto"/>
        <w:jc w:val="right"/>
        <w:rPr>
          <w:rFonts w:asciiTheme="minorHAnsi" w:hAnsiTheme="minorHAnsi" w:cstheme="minorHAnsi"/>
          <w:color w:val="000000"/>
        </w:rPr>
      </w:pPr>
    </w:p>
    <w:p w14:paraId="6A681253" w14:textId="77777777" w:rsidR="0075325F" w:rsidRDefault="0075325F" w:rsidP="003B7AD0">
      <w:pPr>
        <w:spacing w:before="225" w:after="225" w:line="240" w:lineRule="auto"/>
        <w:jc w:val="right"/>
        <w:rPr>
          <w:rFonts w:asciiTheme="minorHAnsi" w:hAnsiTheme="minorHAnsi" w:cstheme="minorHAnsi"/>
          <w:color w:val="000000"/>
        </w:rPr>
      </w:pPr>
    </w:p>
    <w:p w14:paraId="049CF8EA" w14:textId="77777777" w:rsidR="0075325F" w:rsidRDefault="0075325F" w:rsidP="003B7AD0">
      <w:pPr>
        <w:spacing w:before="225" w:after="225" w:line="240" w:lineRule="auto"/>
        <w:jc w:val="right"/>
        <w:rPr>
          <w:rFonts w:asciiTheme="minorHAnsi" w:hAnsiTheme="minorHAnsi" w:cstheme="minorHAnsi"/>
          <w:color w:val="000000"/>
        </w:rPr>
      </w:pPr>
    </w:p>
    <w:p w14:paraId="1AFFA8B5" w14:textId="77777777" w:rsidR="0075325F" w:rsidRDefault="0075325F" w:rsidP="003B7AD0">
      <w:pPr>
        <w:spacing w:before="225" w:after="225" w:line="240" w:lineRule="auto"/>
        <w:jc w:val="right"/>
        <w:rPr>
          <w:rFonts w:asciiTheme="minorHAnsi" w:hAnsiTheme="minorHAnsi" w:cstheme="minorHAnsi"/>
          <w:color w:val="000000"/>
        </w:rPr>
      </w:pPr>
    </w:p>
    <w:p w14:paraId="2D12278E" w14:textId="77777777" w:rsidR="0075325F" w:rsidRDefault="0075325F" w:rsidP="003B7AD0">
      <w:pPr>
        <w:spacing w:before="225" w:after="225" w:line="240" w:lineRule="auto"/>
        <w:jc w:val="right"/>
        <w:rPr>
          <w:rFonts w:asciiTheme="minorHAnsi" w:hAnsiTheme="minorHAnsi" w:cstheme="minorHAnsi"/>
          <w:color w:val="000000"/>
        </w:rPr>
      </w:pPr>
    </w:p>
    <w:p w14:paraId="6613B5B4" w14:textId="77777777" w:rsidR="0075325F" w:rsidRDefault="0075325F" w:rsidP="003B7AD0">
      <w:pPr>
        <w:spacing w:before="225" w:after="225" w:line="240" w:lineRule="auto"/>
        <w:jc w:val="right"/>
        <w:rPr>
          <w:rFonts w:asciiTheme="minorHAnsi" w:hAnsiTheme="minorHAnsi" w:cstheme="minorHAnsi"/>
          <w:color w:val="000000"/>
        </w:rPr>
      </w:pPr>
    </w:p>
    <w:p w14:paraId="240CB2A7" w14:textId="77777777" w:rsidR="0075325F" w:rsidRDefault="0075325F" w:rsidP="003B7AD0">
      <w:pPr>
        <w:spacing w:before="225" w:after="225" w:line="240" w:lineRule="auto"/>
        <w:jc w:val="right"/>
        <w:rPr>
          <w:rFonts w:asciiTheme="minorHAnsi" w:hAnsiTheme="minorHAnsi" w:cstheme="minorHAnsi"/>
          <w:color w:val="000000"/>
        </w:rPr>
      </w:pPr>
    </w:p>
    <w:p w14:paraId="0F42D468" w14:textId="77777777" w:rsidR="0075325F" w:rsidRDefault="0075325F" w:rsidP="003B7AD0">
      <w:pPr>
        <w:spacing w:before="225" w:after="225" w:line="240" w:lineRule="auto"/>
        <w:jc w:val="right"/>
        <w:rPr>
          <w:rFonts w:asciiTheme="minorHAnsi" w:hAnsiTheme="minorHAnsi" w:cstheme="minorHAnsi"/>
          <w:color w:val="000000"/>
        </w:rPr>
      </w:pPr>
    </w:p>
    <w:p w14:paraId="25FEA557" w14:textId="77777777" w:rsidR="0075325F" w:rsidRDefault="0075325F" w:rsidP="003B7AD0">
      <w:pPr>
        <w:spacing w:before="225" w:after="225" w:line="240" w:lineRule="auto"/>
        <w:jc w:val="right"/>
        <w:rPr>
          <w:rFonts w:asciiTheme="minorHAnsi" w:hAnsiTheme="minorHAnsi" w:cstheme="minorHAnsi"/>
          <w:color w:val="000000"/>
        </w:rPr>
      </w:pPr>
    </w:p>
    <w:p w14:paraId="36ADDC7D" w14:textId="77777777" w:rsidR="0075325F" w:rsidRDefault="0075325F" w:rsidP="003B7AD0">
      <w:pPr>
        <w:spacing w:before="225" w:after="225" w:line="240" w:lineRule="auto"/>
        <w:jc w:val="right"/>
        <w:rPr>
          <w:rFonts w:asciiTheme="minorHAnsi" w:hAnsiTheme="minorHAnsi" w:cstheme="minorHAnsi"/>
          <w:color w:val="000000"/>
        </w:rPr>
      </w:pPr>
    </w:p>
    <w:p w14:paraId="13BDC45F" w14:textId="77777777" w:rsidR="0075325F" w:rsidRDefault="0075325F" w:rsidP="003B7AD0">
      <w:pPr>
        <w:spacing w:before="225" w:after="225" w:line="240" w:lineRule="auto"/>
        <w:jc w:val="right"/>
        <w:rPr>
          <w:rFonts w:asciiTheme="minorHAnsi" w:hAnsiTheme="minorHAnsi" w:cstheme="minorHAnsi"/>
          <w:color w:val="000000"/>
        </w:rPr>
      </w:pPr>
    </w:p>
    <w:p w14:paraId="4D2D8448" w14:textId="77777777" w:rsidR="0075325F" w:rsidRDefault="0075325F" w:rsidP="003B7AD0">
      <w:pPr>
        <w:spacing w:before="225" w:after="225" w:line="240" w:lineRule="auto"/>
        <w:jc w:val="right"/>
        <w:rPr>
          <w:rFonts w:asciiTheme="minorHAnsi" w:hAnsiTheme="minorHAnsi" w:cstheme="minorHAnsi"/>
          <w:color w:val="000000"/>
        </w:rPr>
      </w:pPr>
    </w:p>
    <w:p w14:paraId="2739C022" w14:textId="77777777" w:rsidR="0075325F" w:rsidRDefault="0075325F" w:rsidP="003B7AD0">
      <w:pPr>
        <w:spacing w:before="225" w:after="225" w:line="240" w:lineRule="auto"/>
        <w:jc w:val="right"/>
        <w:rPr>
          <w:rFonts w:asciiTheme="minorHAnsi" w:hAnsiTheme="minorHAnsi" w:cstheme="minorHAnsi"/>
          <w:color w:val="000000"/>
        </w:rPr>
      </w:pPr>
    </w:p>
    <w:p w14:paraId="4849A2BC" w14:textId="77777777" w:rsidR="0075325F" w:rsidRDefault="0075325F" w:rsidP="003B7AD0">
      <w:pPr>
        <w:spacing w:before="225" w:after="225" w:line="240" w:lineRule="auto"/>
        <w:jc w:val="right"/>
        <w:rPr>
          <w:rFonts w:asciiTheme="minorHAnsi" w:hAnsiTheme="minorHAnsi" w:cstheme="minorHAnsi"/>
          <w:color w:val="000000"/>
        </w:rPr>
      </w:pPr>
    </w:p>
    <w:p w14:paraId="0A5906A2" w14:textId="77777777" w:rsidR="0075325F" w:rsidRDefault="0075325F" w:rsidP="003B7AD0">
      <w:pPr>
        <w:spacing w:before="225" w:after="225" w:line="240" w:lineRule="auto"/>
        <w:jc w:val="right"/>
        <w:rPr>
          <w:rFonts w:asciiTheme="minorHAnsi" w:hAnsiTheme="minorHAnsi" w:cstheme="minorHAnsi"/>
          <w:color w:val="000000"/>
        </w:rPr>
      </w:pPr>
    </w:p>
    <w:p w14:paraId="68E33748" w14:textId="4BF4D33F" w:rsidR="002272A1" w:rsidRPr="00AF33FB" w:rsidRDefault="002A5208" w:rsidP="003B7AD0">
      <w:pPr>
        <w:spacing w:before="225" w:after="225" w:line="240" w:lineRule="auto"/>
        <w:jc w:val="right"/>
        <w:rPr>
          <w:rFonts w:asciiTheme="minorHAnsi" w:hAnsiTheme="minorHAnsi" w:cstheme="minorHAnsi"/>
        </w:rPr>
      </w:pPr>
      <w:r w:rsidRPr="00AF33FB">
        <w:rPr>
          <w:rFonts w:asciiTheme="minorHAnsi" w:hAnsiTheme="minorHAnsi" w:cstheme="minorHAnsi"/>
          <w:color w:val="000000"/>
        </w:rPr>
        <w:lastRenderedPageBreak/>
        <w:t> </w:t>
      </w:r>
      <w:r w:rsidRPr="00AF33FB">
        <w:rPr>
          <w:rFonts w:asciiTheme="minorHAnsi" w:hAnsiTheme="minorHAnsi" w:cstheme="minorHAnsi"/>
        </w:rPr>
        <w:t xml:space="preserve">Obrazec št: </w:t>
      </w:r>
      <w:r w:rsidR="0075325F">
        <w:rPr>
          <w:rFonts w:asciiTheme="minorHAnsi" w:hAnsiTheme="minorHAnsi" w:cstheme="minorHAnsi"/>
        </w:rPr>
        <w:t>12</w:t>
      </w:r>
    </w:p>
    <w:p w14:paraId="6FCCC090"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Izjava podizvajalca</w:t>
      </w:r>
    </w:p>
    <w:p w14:paraId="1D04345F" w14:textId="77777777" w:rsidR="002272A1" w:rsidRPr="00AF33FB" w:rsidRDefault="002272A1" w:rsidP="002272A1">
      <w:pPr>
        <w:spacing w:after="120"/>
        <w:rPr>
          <w:rFonts w:asciiTheme="minorHAnsi" w:hAnsiTheme="minorHAnsi" w:cstheme="minorHAnsi"/>
        </w:rPr>
      </w:pPr>
    </w:p>
    <w:p w14:paraId="4559F541" w14:textId="264A8CFB"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V zvezi z javnim naročilom »</w:t>
      </w:r>
      <w:r w:rsidR="005D7751" w:rsidRPr="00AF33FB">
        <w:rPr>
          <w:rFonts w:asciiTheme="minorHAnsi" w:hAnsiTheme="minorHAnsi" w:cstheme="minorHAnsi"/>
          <w:color w:val="000000"/>
        </w:rPr>
        <w:t>Sanacija strehe dela objekta (70-letne oz. NOB šole) Osnovne šole Koroška Bela</w:t>
      </w:r>
      <w:r w:rsidRPr="00AF33FB">
        <w:rPr>
          <w:rFonts w:asciiTheme="minorHAnsi" w:hAnsiTheme="minorHAnsi" w:cstheme="minorHAnsi"/>
          <w:color w:val="000000"/>
        </w:rPr>
        <w:t>«,</w:t>
      </w:r>
    </w:p>
    <w:p w14:paraId="2722A92A"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izjavljamo, da bomo v primeru izbire gospodarskega subjekta sodelovali pri izvedbi predmeta javnega naročila z deli v vrednosti _______________ EUR v skladu z razpisnimi pogoji.</w:t>
      </w:r>
    </w:p>
    <w:p w14:paraId="77C06EF8"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Izjavljamo (ustrezno označi):</w:t>
      </w:r>
    </w:p>
    <w:p w14:paraId="2C6E2192"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 DA zahtevamo izvedbo neposrednih plačil, in zato podajamo soglasje, da sme naročnik namesto glavnega izvajalca poravnati obveznosti glavnega izvajalca, ki nastanejo pri izvajanju javnega naročila do nas kot podizvajalca.</w:t>
      </w:r>
    </w:p>
    <w:p w14:paraId="180AB316"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 NE zahtevamo izvedbe neposrednih plačil.</w:t>
      </w:r>
    </w:p>
    <w:p w14:paraId="6D850CAF"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24449089"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tbl>
      <w:tblPr>
        <w:tblStyle w:val="NormalTablePHPDOCX"/>
        <w:tblW w:w="8745" w:type="dxa"/>
        <w:tblLook w:val="04A0" w:firstRow="1" w:lastRow="0" w:firstColumn="1" w:lastColumn="0" w:noHBand="0" w:noVBand="1"/>
      </w:tblPr>
      <w:tblGrid>
        <w:gridCol w:w="4080"/>
        <w:gridCol w:w="4665"/>
      </w:tblGrid>
      <w:tr w:rsidR="00CC60E8" w:rsidRPr="00AF33FB" w14:paraId="6EF51C2E" w14:textId="77777777">
        <w:tc>
          <w:tcPr>
            <w:tcW w:w="4080" w:type="dxa"/>
            <w:tcMar>
              <w:top w:w="75" w:type="dxa"/>
              <w:bottom w:w="75" w:type="dxa"/>
            </w:tcMar>
            <w:vAlign w:val="center"/>
          </w:tcPr>
          <w:p w14:paraId="75698E17"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tcMar>
              <w:top w:w="75" w:type="dxa"/>
              <w:bottom w:w="75" w:type="dxa"/>
            </w:tcMar>
            <w:vAlign w:val="center"/>
          </w:tcPr>
          <w:p w14:paraId="6D7CFCA4"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26A7115D" w14:textId="77777777">
        <w:tc>
          <w:tcPr>
            <w:tcW w:w="4080" w:type="dxa"/>
            <w:tcMar>
              <w:top w:w="75" w:type="dxa"/>
              <w:bottom w:w="75" w:type="dxa"/>
            </w:tcMar>
            <w:vAlign w:val="center"/>
          </w:tcPr>
          <w:p w14:paraId="4C47139C"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5DC82E19" w14:textId="77777777" w:rsidR="00CC60E8" w:rsidRPr="00AF33FB" w:rsidRDefault="00CC60E8">
            <w:pPr>
              <w:rPr>
                <w:rFonts w:asciiTheme="minorHAnsi" w:hAnsiTheme="minorHAnsi" w:cstheme="minorHAnsi"/>
              </w:rPr>
            </w:pPr>
          </w:p>
          <w:p w14:paraId="639D5A88"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A9A9A9"/>
                <w:position w:val="-2"/>
              </w:rPr>
              <w:t>(žig in podpis)</w:t>
            </w:r>
          </w:p>
        </w:tc>
      </w:tr>
    </w:tbl>
    <w:p w14:paraId="7251DD39"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49A0B5A3"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356517A4"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w:t>
      </w:r>
    </w:p>
    <w:p w14:paraId="0248B7DD"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b/>
          <w:bCs/>
          <w:i/>
          <w:iCs/>
          <w:color w:val="000000"/>
          <w:u w:val="single"/>
        </w:rPr>
        <w:t>Opomba:</w:t>
      </w:r>
    </w:p>
    <w:p w14:paraId="3AC23F20"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i/>
          <w:iCs/>
          <w:color w:val="000000"/>
        </w:rPr>
        <w:t>V primeru večjega števila podizvajalcev se obrazec fotokopira.</w:t>
      </w:r>
    </w:p>
    <w:p w14:paraId="48FC7E0D" w14:textId="77777777" w:rsidR="00CC60E8" w:rsidRPr="00AF33FB" w:rsidRDefault="00CC60E8">
      <w:pPr>
        <w:rPr>
          <w:rFonts w:asciiTheme="minorHAnsi" w:hAnsiTheme="minorHAnsi" w:cstheme="minorHAnsi"/>
        </w:rPr>
        <w:sectPr w:rsidR="00CC60E8" w:rsidRPr="00AF33FB" w:rsidSect="003B7AD0">
          <w:footerReference w:type="default" r:id="rId17"/>
          <w:pgSz w:w="11906" w:h="16838"/>
          <w:pgMar w:top="1702" w:right="1418" w:bottom="1418" w:left="1418" w:header="426" w:footer="596" w:gutter="0"/>
          <w:cols w:space="708"/>
          <w:docGrid w:linePitch="360"/>
        </w:sectPr>
      </w:pPr>
    </w:p>
    <w:p w14:paraId="5BDB86CD" w14:textId="4AA41168" w:rsidR="002272A1" w:rsidRPr="00AF33FB" w:rsidRDefault="002A5208" w:rsidP="00C20782">
      <w:pPr>
        <w:spacing w:after="0"/>
        <w:jc w:val="right"/>
        <w:rPr>
          <w:rFonts w:asciiTheme="minorHAnsi" w:hAnsiTheme="minorHAnsi" w:cstheme="minorHAnsi"/>
        </w:rPr>
      </w:pPr>
      <w:r w:rsidRPr="00AF33FB">
        <w:rPr>
          <w:rFonts w:asciiTheme="minorHAnsi" w:hAnsiTheme="minorHAnsi" w:cstheme="minorHAnsi"/>
        </w:rPr>
        <w:lastRenderedPageBreak/>
        <w:t>Obrazec št: 1</w:t>
      </w:r>
      <w:r w:rsidR="0075325F">
        <w:rPr>
          <w:rFonts w:asciiTheme="minorHAnsi" w:hAnsiTheme="minorHAnsi" w:cstheme="minorHAnsi"/>
        </w:rPr>
        <w:t>3</w:t>
      </w:r>
    </w:p>
    <w:p w14:paraId="6C3D0C89" w14:textId="77777777" w:rsidR="00C20782" w:rsidRPr="00AF33FB" w:rsidRDefault="00C20782" w:rsidP="00C20782">
      <w:pPr>
        <w:spacing w:after="0"/>
        <w:jc w:val="right"/>
        <w:rPr>
          <w:rFonts w:asciiTheme="minorHAnsi" w:hAnsiTheme="minorHAnsi" w:cstheme="minorHAnsi"/>
        </w:rPr>
      </w:pPr>
    </w:p>
    <w:p w14:paraId="0FCF4E2D"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Izjava o nastopu s podizvajalci</w:t>
      </w:r>
    </w:p>
    <w:p w14:paraId="1EF6D6D0" w14:textId="77777777" w:rsidR="002272A1" w:rsidRPr="00AF33FB" w:rsidRDefault="002272A1" w:rsidP="002272A1">
      <w:pPr>
        <w:spacing w:after="120"/>
        <w:rPr>
          <w:rFonts w:asciiTheme="minorHAnsi" w:hAnsiTheme="minorHAnsi" w:cstheme="minorHAnsi"/>
        </w:rPr>
      </w:pPr>
    </w:p>
    <w:p w14:paraId="7E9BA175" w14:textId="2DA158D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Pri izvedbi javnega naročila »</w:t>
      </w:r>
      <w:r w:rsidR="0042120B" w:rsidRPr="00AF33FB">
        <w:rPr>
          <w:rFonts w:asciiTheme="minorHAnsi" w:hAnsiTheme="minorHAnsi" w:cstheme="minorHAnsi"/>
          <w:color w:val="000000"/>
        </w:rPr>
        <w:t>Sanacija strehe dela objekta (70-letne oz. NOB šole) Osnovne šole Koroška Bela</w:t>
      </w:r>
      <w:r w:rsidRPr="00AF33FB">
        <w:rPr>
          <w:rFonts w:asciiTheme="minorHAnsi" w:hAnsiTheme="minorHAnsi" w:cstheme="minorHAnsi"/>
          <w:color w:val="000000"/>
        </w:rPr>
        <w:t>«,</w:t>
      </w:r>
    </w:p>
    <w:p w14:paraId="338DF2AD"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izjavljamo, da (ustrezno označi in izpolni):</w:t>
      </w:r>
    </w:p>
    <w:p w14:paraId="67A3A359"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   ] ne nastopamo s podizvajalci</w:t>
      </w:r>
    </w:p>
    <w:p w14:paraId="0BBE78A2"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b/>
          <w:bCs/>
          <w:color w:val="000000"/>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42"/>
        <w:gridCol w:w="6288"/>
      </w:tblGrid>
      <w:tr w:rsidR="00CC60E8" w:rsidRPr="00AF33FB" w14:paraId="6B389EB4"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269686"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696AF2"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44F657E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2D4298"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60ADF1"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Opis del, ki jih bo izvedel podizvajalec:</w:t>
            </w:r>
          </w:p>
          <w:p w14:paraId="34FDBF9B"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p w14:paraId="05AC7AF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končne ponudbe vrednosti, ki jo bo izvedel podizvajalec: ____</w:t>
            </w:r>
          </w:p>
        </w:tc>
      </w:tr>
      <w:tr w:rsidR="00CC60E8" w:rsidRPr="00AF33FB" w14:paraId="7FDCC68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964022"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42739AF"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23E4CE1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3B97F69" w14:textId="77777777" w:rsidR="00CC60E8" w:rsidRPr="00AF33FB" w:rsidRDefault="002A5208">
            <w:pPr>
              <w:jc w:val="right"/>
              <w:rPr>
                <w:rFonts w:asciiTheme="minorHAnsi" w:hAnsiTheme="minorHAnsi" w:cstheme="minorHAnsi"/>
              </w:rPr>
            </w:pPr>
            <w:r w:rsidRPr="00AF33FB">
              <w:rPr>
                <w:rFonts w:asciiTheme="minorHAnsi" w:hAnsiTheme="minorHAnsi" w:cstheme="minorHAnsi"/>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59D2E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Opis del, ki jih bo izvedel podizvajalec:</w:t>
            </w:r>
          </w:p>
          <w:p w14:paraId="26FD007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p w14:paraId="5307F4E7"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končne ponudbe vrednosti, ki jo bo izvedel podizvajalec: ____</w:t>
            </w:r>
          </w:p>
          <w:p w14:paraId="734B1EAD"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bl>
    <w:p w14:paraId="1BC3B402"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A6CFE70" w14:textId="77777777" w:rsidR="00176A73" w:rsidRPr="00AF33FB" w:rsidRDefault="002A5208">
      <w:pPr>
        <w:spacing w:before="225" w:after="225" w:line="240" w:lineRule="auto"/>
        <w:jc w:val="both"/>
        <w:rPr>
          <w:rFonts w:asciiTheme="minorHAnsi" w:hAnsiTheme="minorHAnsi" w:cstheme="minorHAnsi"/>
          <w:b/>
          <w:i/>
          <w:color w:val="000000"/>
        </w:rPr>
      </w:pPr>
      <w:r w:rsidRPr="00AF33FB">
        <w:rPr>
          <w:rFonts w:asciiTheme="minorHAnsi" w:hAnsiTheme="minorHAnsi" w:cstheme="minorHAnsi"/>
          <w:b/>
          <w:i/>
          <w:color w:val="000000"/>
        </w:rPr>
        <w:t xml:space="preserve">Priloga: </w:t>
      </w:r>
    </w:p>
    <w:p w14:paraId="3DDD6E2B" w14:textId="1269C936" w:rsidR="00CC60E8" w:rsidRPr="00AF33FB" w:rsidRDefault="002A5208">
      <w:pPr>
        <w:spacing w:before="225" w:after="225" w:line="240" w:lineRule="auto"/>
        <w:jc w:val="both"/>
        <w:rPr>
          <w:rFonts w:asciiTheme="minorHAnsi" w:hAnsiTheme="minorHAnsi" w:cstheme="minorHAnsi"/>
          <w:b/>
          <w:i/>
        </w:rPr>
      </w:pPr>
      <w:r w:rsidRPr="00AF33FB">
        <w:rPr>
          <w:rFonts w:asciiTheme="minorHAnsi" w:hAnsiTheme="minorHAnsi" w:cstheme="minorHAnsi"/>
          <w:b/>
          <w:i/>
          <w:color w:val="000000"/>
        </w:rPr>
        <w:t>- priložen izpolnjen ESPD obrazec za vsakega podizvajalca (79. člen ZJN-3)</w:t>
      </w:r>
    </w:p>
    <w:tbl>
      <w:tblPr>
        <w:tblStyle w:val="NormalTablePHPDOCX"/>
        <w:tblW w:w="8745" w:type="dxa"/>
        <w:tblLook w:val="04A0" w:firstRow="1" w:lastRow="0" w:firstColumn="1" w:lastColumn="0" w:noHBand="0" w:noVBand="1"/>
      </w:tblPr>
      <w:tblGrid>
        <w:gridCol w:w="4080"/>
        <w:gridCol w:w="4665"/>
      </w:tblGrid>
      <w:tr w:rsidR="00CC60E8" w:rsidRPr="00AF33FB" w14:paraId="3F4A7BBC" w14:textId="77777777">
        <w:tc>
          <w:tcPr>
            <w:tcW w:w="4080" w:type="dxa"/>
            <w:tcMar>
              <w:top w:w="135" w:type="dxa"/>
              <w:bottom w:w="135" w:type="dxa"/>
            </w:tcMar>
            <w:vAlign w:val="center"/>
          </w:tcPr>
          <w:p w14:paraId="72D83F5C"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tcMar>
              <w:top w:w="135" w:type="dxa"/>
              <w:bottom w:w="135" w:type="dxa"/>
            </w:tcMar>
            <w:vAlign w:val="center"/>
          </w:tcPr>
          <w:p w14:paraId="6D03A128"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3CB84763" w14:textId="77777777">
        <w:tc>
          <w:tcPr>
            <w:tcW w:w="4080" w:type="dxa"/>
            <w:tcMar>
              <w:top w:w="135" w:type="dxa"/>
              <w:bottom w:w="135" w:type="dxa"/>
            </w:tcMar>
            <w:vAlign w:val="center"/>
          </w:tcPr>
          <w:p w14:paraId="2779AD0C"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135" w:type="dxa"/>
              <w:bottom w:w="135" w:type="dxa"/>
            </w:tcMar>
            <w:vAlign w:val="center"/>
          </w:tcPr>
          <w:p w14:paraId="01F05F5C" w14:textId="77777777" w:rsidR="00CC60E8" w:rsidRPr="00AF33FB" w:rsidRDefault="00CC60E8">
            <w:pPr>
              <w:rPr>
                <w:rFonts w:asciiTheme="minorHAnsi" w:hAnsiTheme="minorHAnsi" w:cstheme="minorHAnsi"/>
              </w:rPr>
            </w:pPr>
          </w:p>
          <w:p w14:paraId="7D86F029"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A9A9A9"/>
                <w:position w:val="-2"/>
              </w:rPr>
              <w:lastRenderedPageBreak/>
              <w:t>(žig in podpis)</w:t>
            </w:r>
          </w:p>
        </w:tc>
      </w:tr>
    </w:tbl>
    <w:p w14:paraId="04978081"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i/>
          <w:iCs/>
          <w:color w:val="000000"/>
          <w:u w:val="single"/>
        </w:rPr>
        <w:lastRenderedPageBreak/>
        <w:t>Opomba: </w:t>
      </w:r>
      <w:r w:rsidRPr="00AF33FB">
        <w:rPr>
          <w:rFonts w:asciiTheme="minorHAnsi" w:hAnsiTheme="minorHAnsi" w:cstheme="minorHAnsi"/>
          <w:i/>
          <w:iCs/>
          <w:color w:val="000000"/>
        </w:rPr>
        <w:br/>
        <w:t>V primeru, da ponudnik nastopa z več podizvajalci, se obrazec ustrezno razmnoži.</w:t>
      </w:r>
    </w:p>
    <w:p w14:paraId="432978AE" w14:textId="77777777" w:rsidR="00CC60E8" w:rsidRPr="00AF33FB" w:rsidRDefault="00CC60E8">
      <w:pPr>
        <w:rPr>
          <w:rFonts w:asciiTheme="minorHAnsi" w:hAnsiTheme="minorHAnsi" w:cstheme="minorHAnsi"/>
        </w:rPr>
        <w:sectPr w:rsidR="00CC60E8" w:rsidRPr="00AF33FB" w:rsidSect="002272A1">
          <w:footerReference w:type="default" r:id="rId18"/>
          <w:pgSz w:w="11906" w:h="16838"/>
          <w:pgMar w:top="1418" w:right="1418" w:bottom="1418" w:left="1418" w:header="567" w:footer="596" w:gutter="0"/>
          <w:cols w:space="708"/>
          <w:docGrid w:linePitch="360"/>
        </w:sectPr>
      </w:pPr>
    </w:p>
    <w:p w14:paraId="1F856109" w14:textId="19BE3580" w:rsidR="002272A1" w:rsidRPr="00AF33FB" w:rsidRDefault="002A5208" w:rsidP="00A9270F">
      <w:pPr>
        <w:spacing w:after="0"/>
        <w:jc w:val="right"/>
        <w:rPr>
          <w:rFonts w:asciiTheme="minorHAnsi" w:hAnsiTheme="minorHAnsi" w:cstheme="minorHAnsi"/>
        </w:rPr>
      </w:pPr>
      <w:r w:rsidRPr="00AF33FB">
        <w:rPr>
          <w:rFonts w:asciiTheme="minorHAnsi" w:hAnsiTheme="minorHAnsi" w:cstheme="minorHAnsi"/>
        </w:rPr>
        <w:lastRenderedPageBreak/>
        <w:t>Obrazec št: 1</w:t>
      </w:r>
      <w:r w:rsidR="0075325F">
        <w:rPr>
          <w:rFonts w:asciiTheme="minorHAnsi" w:hAnsiTheme="minorHAnsi" w:cstheme="minorHAnsi"/>
        </w:rPr>
        <w:t>4</w:t>
      </w:r>
    </w:p>
    <w:p w14:paraId="5AE862EB" w14:textId="77777777" w:rsidR="002272A1" w:rsidRPr="00AF33FB" w:rsidRDefault="002A5208" w:rsidP="002272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AF33FB">
        <w:rPr>
          <w:rFonts w:asciiTheme="minorHAnsi" w:hAnsiTheme="minorHAnsi" w:cstheme="minorHAnsi"/>
          <w:sz w:val="22"/>
          <w:szCs w:val="22"/>
        </w:rPr>
        <w:t>Izjava o lastniških deležih</w:t>
      </w:r>
    </w:p>
    <w:p w14:paraId="3194721A"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Skladno z določili 14. člena Zakona o integriteti in preprečevanju korupcije spodaj podpisani zakoniti zastopnik gospodarskega subjekta:</w:t>
      </w:r>
    </w:p>
    <w:p w14:paraId="26EA2876"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izjavljam, da so družbeniki gospodarskega subjekta (podatki o udeležbi fizičnih in pravnih oseb v lastništvu gospodarskega subjekta,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C60E8" w:rsidRPr="00AF33FB" w14:paraId="7132A6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F089E"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Ime in priimek</w:t>
            </w:r>
          </w:p>
          <w:p w14:paraId="419A4F65"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ali</w:t>
            </w:r>
          </w:p>
          <w:p w14:paraId="57E49FCC"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32F9F"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Naslov prebivališča</w:t>
            </w:r>
          </w:p>
          <w:p w14:paraId="58D6D0C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ali</w:t>
            </w:r>
          </w:p>
          <w:p w14:paraId="441489C2"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5B00A"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Delež lastništva</w:t>
            </w:r>
          </w:p>
          <w:p w14:paraId="066F644D"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ali</w:t>
            </w:r>
          </w:p>
          <w:p w14:paraId="7A678A54"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Delež lastništva gospodarskega subjekta</w:t>
            </w:r>
          </w:p>
        </w:tc>
      </w:tr>
      <w:tr w:rsidR="00CC60E8" w:rsidRPr="00AF33FB" w14:paraId="60D7F67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335BA1"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4F0788"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E0B04A"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59D12D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68560"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7876B"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E30205"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67AB2D6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A66E3"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9E1E3"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BAFFB"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23994E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91CE3"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5F5D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456751"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bl>
    <w:p w14:paraId="4B53B7A3"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 izjavljam,  da so gospodarski subjekti za katere se glede na določbe zakona, ki ureja gospodarske družbe, šteje, da so povezane družbe z gospodarskim subjektom</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C60E8" w:rsidRPr="00AF33FB" w14:paraId="215BF2C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8D888"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7BDF5"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1F5710"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b/>
                <w:bCs/>
                <w:color w:val="000000"/>
                <w:position w:val="-2"/>
              </w:rPr>
              <w:t>Delež lastništva gospodarskega subjekta</w:t>
            </w:r>
          </w:p>
        </w:tc>
      </w:tr>
      <w:tr w:rsidR="00CC60E8" w:rsidRPr="00AF33FB" w14:paraId="77F9E7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DA0B2"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AB5C9"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CDA26"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4A08A3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ED4D"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F7804"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C1182"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51EF2EA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91EAF"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B0CE6"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BA878F"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r w:rsidR="00CC60E8" w:rsidRPr="00AF33FB" w14:paraId="0270AB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E5F63"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E502C"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56A7CF" w14:textId="77777777" w:rsidR="00CC60E8" w:rsidRPr="00AF33FB" w:rsidRDefault="002A5208">
            <w:pPr>
              <w:spacing w:before="135" w:after="135"/>
              <w:jc w:val="both"/>
              <w:textAlignment w:val="center"/>
              <w:rPr>
                <w:rFonts w:asciiTheme="minorHAnsi" w:hAnsiTheme="minorHAnsi" w:cstheme="minorHAnsi"/>
              </w:rPr>
            </w:pPr>
            <w:r w:rsidRPr="00AF33FB">
              <w:rPr>
                <w:rFonts w:asciiTheme="minorHAnsi" w:hAnsiTheme="minorHAnsi" w:cstheme="minorHAnsi"/>
                <w:color w:val="000000"/>
                <w:position w:val="-2"/>
              </w:rPr>
              <w:t> </w:t>
            </w:r>
          </w:p>
        </w:tc>
      </w:tr>
    </w:tbl>
    <w:p w14:paraId="377FB8DA" w14:textId="77777777" w:rsidR="00CC60E8" w:rsidRPr="00AF33FB" w:rsidRDefault="002A5208">
      <w:pPr>
        <w:spacing w:before="225" w:after="225" w:line="240" w:lineRule="auto"/>
        <w:jc w:val="both"/>
        <w:rPr>
          <w:rFonts w:asciiTheme="minorHAnsi" w:hAnsiTheme="minorHAnsi" w:cstheme="minorHAnsi"/>
        </w:rPr>
      </w:pPr>
      <w:r w:rsidRPr="00AF33FB">
        <w:rPr>
          <w:rFonts w:asciiTheme="minorHAnsi" w:hAnsiTheme="minorHAnsi" w:cstheme="minorHAnsi"/>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Look w:val="04A0" w:firstRow="1" w:lastRow="0" w:firstColumn="1" w:lastColumn="0" w:noHBand="0" w:noVBand="1"/>
      </w:tblPr>
      <w:tblGrid>
        <w:gridCol w:w="4080"/>
        <w:gridCol w:w="4665"/>
      </w:tblGrid>
      <w:tr w:rsidR="00CC60E8" w:rsidRPr="00AF33FB" w14:paraId="536DC1F2" w14:textId="77777777">
        <w:tc>
          <w:tcPr>
            <w:tcW w:w="4080" w:type="dxa"/>
            <w:tcMar>
              <w:top w:w="75" w:type="dxa"/>
              <w:bottom w:w="75" w:type="dxa"/>
            </w:tcMar>
            <w:vAlign w:val="center"/>
          </w:tcPr>
          <w:p w14:paraId="39E3474F"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Kraj in datum:</w:t>
            </w:r>
          </w:p>
        </w:tc>
        <w:tc>
          <w:tcPr>
            <w:tcW w:w="0" w:type="auto"/>
            <w:tcMar>
              <w:top w:w="75" w:type="dxa"/>
              <w:bottom w:w="75" w:type="dxa"/>
            </w:tcMar>
            <w:vAlign w:val="center"/>
          </w:tcPr>
          <w:p w14:paraId="5F337073"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Ime in priimek: _____________________</w:t>
            </w:r>
          </w:p>
        </w:tc>
      </w:tr>
      <w:tr w:rsidR="00CC60E8" w:rsidRPr="00AF33FB" w14:paraId="61542DC0" w14:textId="77777777">
        <w:tc>
          <w:tcPr>
            <w:tcW w:w="4080" w:type="dxa"/>
            <w:tcMar>
              <w:top w:w="75" w:type="dxa"/>
              <w:bottom w:w="75" w:type="dxa"/>
            </w:tcMar>
            <w:vAlign w:val="center"/>
          </w:tcPr>
          <w:p w14:paraId="34B63669" w14:textId="77777777" w:rsidR="00CC60E8" w:rsidRPr="00AF33FB" w:rsidRDefault="002A5208">
            <w:pPr>
              <w:rPr>
                <w:rFonts w:asciiTheme="minorHAnsi" w:hAnsiTheme="minorHAnsi" w:cstheme="minorHAnsi"/>
              </w:rPr>
            </w:pPr>
            <w:r w:rsidRPr="00AF33FB">
              <w:rPr>
                <w:rFonts w:asciiTheme="minorHAnsi" w:hAnsiTheme="minorHAnsi" w:cstheme="minorHAnsi"/>
                <w:color w:val="000000"/>
                <w:position w:val="-2"/>
              </w:rPr>
              <w:t> </w:t>
            </w:r>
          </w:p>
        </w:tc>
        <w:tc>
          <w:tcPr>
            <w:tcW w:w="0" w:type="auto"/>
            <w:tcMar>
              <w:top w:w="75" w:type="dxa"/>
              <w:bottom w:w="75" w:type="dxa"/>
            </w:tcMar>
            <w:vAlign w:val="center"/>
          </w:tcPr>
          <w:p w14:paraId="4D521749" w14:textId="77777777" w:rsidR="00CC60E8" w:rsidRPr="00AF33FB" w:rsidRDefault="002A5208">
            <w:pPr>
              <w:jc w:val="center"/>
              <w:rPr>
                <w:rFonts w:asciiTheme="minorHAnsi" w:hAnsiTheme="minorHAnsi" w:cstheme="minorHAnsi"/>
              </w:rPr>
            </w:pPr>
            <w:r w:rsidRPr="00AF33FB">
              <w:rPr>
                <w:rFonts w:asciiTheme="minorHAnsi" w:hAnsiTheme="minorHAnsi" w:cstheme="minorHAnsi"/>
                <w:color w:val="000000"/>
                <w:position w:val="-2"/>
              </w:rPr>
              <w:t>(žig in podpis)</w:t>
            </w:r>
          </w:p>
        </w:tc>
      </w:tr>
    </w:tbl>
    <w:p w14:paraId="7D3E3C31" w14:textId="21055935" w:rsidR="00C20782" w:rsidRDefault="002A5208" w:rsidP="00176A73">
      <w:pPr>
        <w:spacing w:before="225" w:after="225" w:line="240" w:lineRule="auto"/>
        <w:jc w:val="both"/>
        <w:rPr>
          <w:rFonts w:asciiTheme="minorHAnsi" w:hAnsiTheme="minorHAnsi" w:cstheme="minorHAnsi"/>
          <w:i/>
          <w:iCs/>
          <w:color w:val="000000"/>
        </w:rPr>
      </w:pPr>
      <w:r w:rsidRPr="00AF33FB">
        <w:rPr>
          <w:rFonts w:asciiTheme="minorHAnsi" w:hAnsiTheme="minorHAnsi" w:cstheme="minorHAnsi"/>
          <w:color w:val="000000"/>
        </w:rPr>
        <w:t> </w:t>
      </w:r>
      <w:r w:rsidRPr="00AF33FB">
        <w:rPr>
          <w:rFonts w:asciiTheme="minorHAnsi" w:hAnsiTheme="minorHAnsi" w:cstheme="minorHAnsi"/>
          <w:b/>
          <w:bCs/>
          <w:i/>
          <w:iCs/>
          <w:color w:val="000000"/>
          <w:u w:val="single"/>
        </w:rPr>
        <w:t>OPOMBA:</w:t>
      </w:r>
      <w:r w:rsidRPr="00AF33FB">
        <w:rPr>
          <w:rFonts w:asciiTheme="minorHAnsi" w:hAnsiTheme="minorHAnsi" w:cstheme="minorHAnsi"/>
          <w:i/>
          <w:iCs/>
          <w:color w:val="000000"/>
        </w:rPr>
        <w:t xml:space="preserve"> V primeru skupnega nastopa več partnerjev, mora vsak izmed partnerjev predložiti to izjavo. V primeru več podatkov, se predloži nov obrazec z</w:t>
      </w:r>
      <w:r w:rsidR="00176A73" w:rsidRPr="00AF33FB">
        <w:rPr>
          <w:rFonts w:asciiTheme="minorHAnsi" w:hAnsiTheme="minorHAnsi" w:cstheme="minorHAnsi"/>
          <w:i/>
          <w:iCs/>
          <w:color w:val="000000"/>
        </w:rPr>
        <w:t xml:space="preserve"> navedenimi preostalimi podatki.</w:t>
      </w:r>
    </w:p>
    <w:p w14:paraId="4521F1B5" w14:textId="60A4140D" w:rsidR="0075325F" w:rsidRPr="0075325F" w:rsidRDefault="0075325F" w:rsidP="0075325F">
      <w:pPr>
        <w:spacing w:after="0"/>
        <w:jc w:val="right"/>
        <w:rPr>
          <w:rFonts w:asciiTheme="minorHAnsi" w:hAnsiTheme="minorHAnsi" w:cstheme="minorHAnsi"/>
        </w:rPr>
      </w:pPr>
      <w:r w:rsidRPr="0075325F">
        <w:rPr>
          <w:rFonts w:asciiTheme="minorHAnsi" w:hAnsiTheme="minorHAnsi" w:cstheme="minorHAnsi"/>
        </w:rPr>
        <w:lastRenderedPageBreak/>
        <w:t>Obrazec št: 15</w:t>
      </w:r>
    </w:p>
    <w:p w14:paraId="42428E29" w14:textId="77777777" w:rsidR="0075325F" w:rsidRPr="0075325F" w:rsidRDefault="0075325F" w:rsidP="0075325F">
      <w:pPr>
        <w:rPr>
          <w:rFonts w:asciiTheme="minorHAnsi" w:hAnsiTheme="minorHAnsi" w:cstheme="minorHAnsi"/>
        </w:rPr>
      </w:pPr>
    </w:p>
    <w:p w14:paraId="0E5499D5" w14:textId="6DD5BA4F" w:rsidR="0075325F" w:rsidRPr="0075325F" w:rsidRDefault="0075325F" w:rsidP="0075325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inorHAnsi" w:hAnsiTheme="minorHAnsi" w:cstheme="minorHAnsi"/>
          <w:sz w:val="22"/>
          <w:szCs w:val="22"/>
        </w:rPr>
      </w:pPr>
      <w:r w:rsidRPr="0075325F">
        <w:rPr>
          <w:rFonts w:asciiTheme="minorHAnsi" w:hAnsiTheme="minorHAnsi" w:cstheme="minorHAnsi"/>
          <w:sz w:val="22"/>
          <w:szCs w:val="22"/>
        </w:rPr>
        <w:t>Obrazec ovojnica</w:t>
      </w:r>
      <w:r>
        <w:rPr>
          <w:rFonts w:asciiTheme="minorHAnsi" w:hAnsiTheme="minorHAnsi" w:cstheme="minorHAnsi"/>
          <w:sz w:val="22"/>
          <w:szCs w:val="22"/>
        </w:rPr>
        <w:t xml:space="preserve"> za zavarovanje za resnost ponudbe</w:t>
      </w:r>
    </w:p>
    <w:p w14:paraId="5E9E392C" w14:textId="77777777" w:rsidR="0075325F" w:rsidRPr="0075325F" w:rsidRDefault="0075325F" w:rsidP="0075325F">
      <w:pPr>
        <w:spacing w:after="120"/>
        <w:rPr>
          <w:rFonts w:asciiTheme="minorHAnsi" w:hAnsiTheme="minorHAnsi" w:cstheme="minorHAnsi"/>
        </w:rPr>
      </w:pPr>
    </w:p>
    <w:tbl>
      <w:tblPr>
        <w:tblStyle w:val="NormalTablePHPDOCX"/>
        <w:tblW w:w="0" w:type="auto"/>
        <w:tblInd w:w="108" w:type="dxa"/>
        <w:tblLook w:val="04A0" w:firstRow="1" w:lastRow="0" w:firstColumn="1" w:lastColumn="0" w:noHBand="0" w:noVBand="1"/>
      </w:tblPr>
      <w:tblGrid>
        <w:gridCol w:w="266"/>
      </w:tblGrid>
      <w:tr w:rsidR="0075325F" w:rsidRPr="0075325F" w14:paraId="7940510F" w14:textId="77777777" w:rsidTr="00546D98">
        <w:tc>
          <w:tcPr>
            <w:tcW w:w="0" w:type="auto"/>
            <w:tcMar>
              <w:top w:w="0" w:type="auto"/>
              <w:bottom w:w="0" w:type="auto"/>
            </w:tcMar>
          </w:tcPr>
          <w:p w14:paraId="7704410C" w14:textId="77777777" w:rsidR="0075325F" w:rsidRPr="0075325F" w:rsidRDefault="0075325F" w:rsidP="00546D98">
            <w:pPr>
              <w:rPr>
                <w:rFonts w:asciiTheme="minorHAnsi" w:hAnsiTheme="minorHAnsi" w:cstheme="minorHAnsi"/>
              </w:rPr>
            </w:pPr>
            <w:r w:rsidRPr="0075325F">
              <w:rPr>
                <w:rFonts w:asciiTheme="minorHAnsi" w:hAnsiTheme="minorHAnsi" w:cstheme="minorHAnsi"/>
                <w:color w:val="000000"/>
              </w:rPr>
              <w:t> </w:t>
            </w:r>
          </w:p>
        </w:tc>
      </w:tr>
    </w:tbl>
    <w:p w14:paraId="33729546" w14:textId="77777777" w:rsidR="0075325F" w:rsidRPr="0075325F" w:rsidRDefault="0075325F" w:rsidP="0075325F">
      <w:pPr>
        <w:rPr>
          <w:rFonts w:asciiTheme="minorHAnsi" w:hAnsiTheme="minorHAnsi" w:cstheme="minorHAnsi"/>
        </w:rPr>
      </w:pPr>
    </w:p>
    <w:tbl>
      <w:tblPr>
        <w:tblStyle w:val="NormalTablePHPDOCX"/>
        <w:tblW w:w="0" w:type="auto"/>
        <w:tblInd w:w="108" w:type="dxa"/>
        <w:tblLook w:val="04A0" w:firstRow="1" w:lastRow="0" w:firstColumn="1" w:lastColumn="0" w:noHBand="0" w:noVBand="1"/>
      </w:tblPr>
      <w:tblGrid>
        <w:gridCol w:w="8700"/>
      </w:tblGrid>
      <w:tr w:rsidR="0075325F" w:rsidRPr="0075325F" w14:paraId="0C1BD29E" w14:textId="77777777" w:rsidTr="00546D98">
        <w:tc>
          <w:tcPr>
            <w:tcW w:w="0" w:type="auto"/>
            <w:tcMar>
              <w:top w:w="0" w:type="auto"/>
              <w:bottom w:w="0" w:type="auto"/>
            </w:tcMar>
          </w:tcPr>
          <w:p w14:paraId="1409E172" w14:textId="77777777" w:rsidR="0075325F" w:rsidRPr="0075325F" w:rsidRDefault="0075325F" w:rsidP="0075325F">
            <w:pPr>
              <w:spacing w:before="225" w:after="225"/>
              <w:jc w:val="both"/>
              <w:rPr>
                <w:rFonts w:asciiTheme="minorHAnsi" w:hAnsiTheme="minorHAnsi" w:cstheme="minorHAnsi"/>
              </w:rPr>
            </w:pPr>
            <w:r w:rsidRPr="0075325F">
              <w:rPr>
                <w:rFonts w:asciiTheme="minorHAnsi" w:hAnsiTheme="minorHAnsi" w:cstheme="minorHAnsi"/>
                <w:color w:val="000000"/>
              </w:rPr>
              <w:t>odreži</w:t>
            </w:r>
          </w:p>
          <w:p w14:paraId="5A1A7CD2" w14:textId="77777777" w:rsidR="0075325F" w:rsidRPr="0075325F" w:rsidRDefault="0075325F" w:rsidP="0075325F">
            <w:pPr>
              <w:spacing w:before="225" w:after="225"/>
              <w:jc w:val="both"/>
              <w:rPr>
                <w:rFonts w:asciiTheme="minorHAnsi" w:hAnsiTheme="minorHAnsi" w:cstheme="minorHAnsi"/>
              </w:rPr>
            </w:pPr>
            <w:r w:rsidRPr="0075325F">
              <w:rPr>
                <w:rFonts w:asciiTheme="minorHAnsi" w:hAnsiTheme="minorHAnsi" w:cstheme="minorHAnsi"/>
                <w:color w:val="000000"/>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75325F" w:rsidRPr="0075325F" w14:paraId="0DE7C1F0" w14:textId="77777777" w:rsidTr="00546D98">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37D26"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 </w:t>
                  </w:r>
                </w:p>
                <w:p w14:paraId="6354F41E"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b/>
                      <w:bCs/>
                      <w:color w:val="000000"/>
                      <w:position w:val="-2"/>
                    </w:rPr>
                    <w:t>NE ODPIRAJ – zavarovanje za resnost ponudbe</w:t>
                  </w:r>
                </w:p>
                <w:p w14:paraId="4D261085"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Predmet javnega naročila:</w:t>
                  </w:r>
                </w:p>
                <w:p w14:paraId="48548E31" w14:textId="23B8B4F7" w:rsidR="0075325F" w:rsidRPr="0075325F" w:rsidRDefault="0075325F" w:rsidP="0075325F">
                  <w:pPr>
                    <w:spacing w:before="135" w:after="135"/>
                    <w:jc w:val="both"/>
                    <w:textAlignment w:val="center"/>
                    <w:rPr>
                      <w:rFonts w:asciiTheme="minorHAnsi" w:hAnsiTheme="minorHAnsi" w:cstheme="minorHAnsi"/>
                      <w:color w:val="000000"/>
                      <w:position w:val="-2"/>
                    </w:rPr>
                  </w:pPr>
                  <w:r w:rsidRPr="0075325F">
                    <w:rPr>
                      <w:rFonts w:asciiTheme="minorHAnsi" w:hAnsiTheme="minorHAnsi" w:cstheme="minorHAnsi"/>
                      <w:color w:val="000000"/>
                    </w:rPr>
                    <w:t>»</w:t>
                  </w:r>
                  <w:r w:rsidRPr="0075325F">
                    <w:rPr>
                      <w:rFonts w:asciiTheme="minorHAnsi" w:hAnsiTheme="minorHAnsi" w:cstheme="minorHAnsi"/>
                      <w:b/>
                      <w:bCs/>
                      <w:i/>
                      <w:iCs/>
                    </w:rPr>
                    <w:t>S</w:t>
                  </w:r>
                  <w:r w:rsidRPr="0075325F">
                    <w:rPr>
                      <w:rFonts w:asciiTheme="minorHAnsi" w:hAnsiTheme="minorHAnsi" w:cstheme="minorHAnsi"/>
                      <w:b/>
                      <w:bCs/>
                      <w:i/>
                      <w:iCs/>
                      <w:color w:val="000000"/>
                    </w:rPr>
                    <w:t>anacija strehe dela objekta (70-letne oz. NOB šole) Osnovne šole Koroška Bela</w:t>
                  </w:r>
                  <w:r w:rsidRPr="0075325F">
                    <w:rPr>
                      <w:rFonts w:asciiTheme="minorHAnsi" w:hAnsiTheme="minorHAnsi" w:cstheme="minorHAnsi"/>
                      <w:color w:val="000000"/>
                    </w:rPr>
                    <w:t>«</w:t>
                  </w:r>
                  <w:r w:rsidRPr="0075325F">
                    <w:rPr>
                      <w:rFonts w:asciiTheme="minorHAnsi" w:hAnsiTheme="minorHAnsi" w:cstheme="minorHAnsi"/>
                      <w:color w:val="000000"/>
                      <w:position w:val="-2"/>
                    </w:rPr>
                    <w:t xml:space="preserve"> </w:t>
                  </w:r>
                </w:p>
                <w:p w14:paraId="6EDFB967" w14:textId="77777777" w:rsidR="0075325F" w:rsidRPr="0075325F" w:rsidRDefault="0075325F" w:rsidP="0075325F">
                  <w:pPr>
                    <w:spacing w:before="135" w:after="135"/>
                    <w:jc w:val="both"/>
                    <w:textAlignment w:val="center"/>
                    <w:rPr>
                      <w:rFonts w:asciiTheme="minorHAnsi" w:hAnsiTheme="minorHAnsi" w:cstheme="minorHAnsi"/>
                      <w:color w:val="000000"/>
                      <w:position w:val="-2"/>
                    </w:rPr>
                  </w:pPr>
                </w:p>
                <w:p w14:paraId="17D888D3"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b/>
                      <w:bCs/>
                      <w:color w:val="000000"/>
                      <w:position w:val="-2"/>
                    </w:rPr>
                    <w:t>POŠILJATELJ:</w:t>
                  </w:r>
                </w:p>
                <w:p w14:paraId="6905C969"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______________________________</w:t>
                  </w:r>
                </w:p>
                <w:p w14:paraId="1E0CBB48"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______________________________</w:t>
                  </w:r>
                </w:p>
                <w:p w14:paraId="69796F7A"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Kontaktna oseba:________________</w:t>
                  </w:r>
                </w:p>
                <w:p w14:paraId="72B68F9B"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Telefon:_______________________</w:t>
                  </w:r>
                </w:p>
                <w:p w14:paraId="60B029EA"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E-naslov:______________________</w:t>
                  </w:r>
                </w:p>
                <w:p w14:paraId="6144D28B"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1CD751" w14:textId="6C795ECC" w:rsidR="0075325F" w:rsidRPr="0075325F" w:rsidRDefault="0075325F" w:rsidP="0075325F">
                  <w:pPr>
                    <w:spacing w:before="135" w:after="135"/>
                    <w:jc w:val="both"/>
                    <w:textAlignment w:val="center"/>
                    <w:rPr>
                      <w:rFonts w:asciiTheme="minorHAnsi" w:hAnsiTheme="minorHAnsi" w:cstheme="minorHAnsi"/>
                    </w:rPr>
                  </w:pPr>
                </w:p>
                <w:p w14:paraId="717D1A23" w14:textId="77777777" w:rsidR="0075325F" w:rsidRPr="0075325F" w:rsidRDefault="0075325F" w:rsidP="0075325F">
                  <w:pPr>
                    <w:spacing w:before="135" w:after="135"/>
                    <w:jc w:val="both"/>
                    <w:textAlignment w:val="center"/>
                    <w:rPr>
                      <w:rFonts w:asciiTheme="minorHAnsi" w:hAnsiTheme="minorHAnsi" w:cstheme="minorHAnsi"/>
                      <w:color w:val="000000"/>
                      <w:position w:val="-2"/>
                    </w:rPr>
                  </w:pPr>
                  <w:r w:rsidRPr="0075325F">
                    <w:rPr>
                      <w:rFonts w:asciiTheme="minorHAnsi" w:hAnsiTheme="minorHAnsi" w:cstheme="minorHAnsi"/>
                      <w:b/>
                      <w:bCs/>
                      <w:color w:val="000000"/>
                      <w:position w:val="-2"/>
                    </w:rPr>
                    <w:t>NASLOVNIK</w:t>
                  </w:r>
                  <w:r w:rsidRPr="0075325F">
                    <w:rPr>
                      <w:rFonts w:asciiTheme="minorHAnsi" w:hAnsiTheme="minorHAnsi" w:cstheme="minorHAnsi"/>
                      <w:color w:val="000000"/>
                      <w:position w:val="-2"/>
                    </w:rPr>
                    <w:t>:</w:t>
                  </w:r>
                </w:p>
                <w:p w14:paraId="67609724" w14:textId="7607EE47" w:rsidR="0075325F" w:rsidRPr="0075325F" w:rsidRDefault="0075325F" w:rsidP="0075325F">
                  <w:pPr>
                    <w:spacing w:before="135" w:after="135"/>
                    <w:jc w:val="both"/>
                    <w:textAlignment w:val="center"/>
                    <w:rPr>
                      <w:rFonts w:asciiTheme="minorHAnsi" w:hAnsiTheme="minorHAnsi" w:cstheme="minorHAnsi"/>
                      <w:color w:val="000000"/>
                      <w:position w:val="-2"/>
                    </w:rPr>
                  </w:pPr>
                  <w:r w:rsidRPr="0075325F">
                    <w:rPr>
                      <w:rFonts w:asciiTheme="minorHAnsi" w:hAnsiTheme="minorHAnsi" w:cstheme="minorHAnsi"/>
                      <w:color w:val="000000"/>
                      <w:position w:val="-2"/>
                    </w:rPr>
                    <w:t xml:space="preserve">OBČINA </w:t>
                  </w:r>
                  <w:r>
                    <w:rPr>
                      <w:rFonts w:asciiTheme="minorHAnsi" w:hAnsiTheme="minorHAnsi" w:cstheme="minorHAnsi"/>
                      <w:color w:val="000000"/>
                      <w:position w:val="-2"/>
                    </w:rPr>
                    <w:t>JESENICE</w:t>
                  </w:r>
                </w:p>
                <w:p w14:paraId="027F8696" w14:textId="715ADBAA" w:rsidR="0075325F" w:rsidRDefault="0075325F" w:rsidP="0075325F">
                  <w:pPr>
                    <w:spacing w:before="135" w:after="135"/>
                    <w:jc w:val="both"/>
                    <w:textAlignment w:val="center"/>
                    <w:rPr>
                      <w:rFonts w:asciiTheme="minorHAnsi" w:hAnsiTheme="minorHAnsi" w:cstheme="minorHAnsi"/>
                      <w:color w:val="000000"/>
                    </w:rPr>
                  </w:pPr>
                  <w:r w:rsidRPr="002563B7">
                    <w:rPr>
                      <w:rFonts w:asciiTheme="minorHAnsi" w:hAnsiTheme="minorHAnsi" w:cstheme="minorHAnsi"/>
                      <w:color w:val="000000"/>
                    </w:rPr>
                    <w:t xml:space="preserve">Cesta železarjev 6 </w:t>
                  </w:r>
                </w:p>
                <w:p w14:paraId="3AB3EC7B" w14:textId="0736B505" w:rsidR="0075325F" w:rsidRDefault="0075325F" w:rsidP="0075325F">
                  <w:pPr>
                    <w:spacing w:before="135" w:after="135"/>
                    <w:jc w:val="both"/>
                    <w:textAlignment w:val="center"/>
                    <w:rPr>
                      <w:rFonts w:asciiTheme="minorHAnsi" w:hAnsiTheme="minorHAnsi" w:cstheme="minorHAnsi"/>
                      <w:color w:val="000000"/>
                      <w:position w:val="-2"/>
                    </w:rPr>
                  </w:pPr>
                  <w:r w:rsidRPr="002563B7">
                    <w:rPr>
                      <w:rFonts w:asciiTheme="minorHAnsi" w:hAnsiTheme="minorHAnsi" w:cstheme="minorHAnsi"/>
                      <w:color w:val="000000"/>
                    </w:rPr>
                    <w:t xml:space="preserve">4270 Jesenice </w:t>
                  </w:r>
                  <w:r w:rsidRPr="0075325F">
                    <w:rPr>
                      <w:rFonts w:asciiTheme="minorHAnsi" w:hAnsiTheme="minorHAnsi" w:cstheme="minorHAnsi"/>
                      <w:color w:val="000000"/>
                      <w:position w:val="-2"/>
                    </w:rPr>
                    <w:t> </w:t>
                  </w:r>
                </w:p>
                <w:p w14:paraId="58CB2C80" w14:textId="77777777" w:rsidR="0075325F" w:rsidRPr="0075325F" w:rsidRDefault="0075325F" w:rsidP="0075325F">
                  <w:pPr>
                    <w:spacing w:before="135" w:after="135"/>
                    <w:jc w:val="both"/>
                    <w:textAlignment w:val="center"/>
                    <w:rPr>
                      <w:rFonts w:asciiTheme="minorHAnsi" w:hAnsiTheme="minorHAnsi" w:cstheme="minorHAnsi"/>
                      <w:color w:val="000000"/>
                    </w:rPr>
                  </w:pPr>
                </w:p>
                <w:p w14:paraId="2383F491" w14:textId="77777777" w:rsidR="0075325F" w:rsidRPr="0075325F" w:rsidRDefault="0075325F" w:rsidP="0075325F">
                  <w:pPr>
                    <w:spacing w:before="135" w:after="135"/>
                    <w:jc w:val="both"/>
                    <w:textAlignment w:val="center"/>
                    <w:rPr>
                      <w:rFonts w:asciiTheme="minorHAnsi" w:hAnsiTheme="minorHAnsi" w:cstheme="minorHAnsi"/>
                      <w:i/>
                    </w:rPr>
                  </w:pPr>
                  <w:r w:rsidRPr="0075325F">
                    <w:rPr>
                      <w:rFonts w:asciiTheme="minorHAnsi" w:hAnsiTheme="minorHAnsi" w:cstheme="minorHAnsi"/>
                      <w:i/>
                      <w:color w:val="000000"/>
                      <w:position w:val="-2"/>
                    </w:rPr>
                    <w:t>(izpolni vložišče naročnika):</w:t>
                  </w:r>
                </w:p>
                <w:p w14:paraId="184A15E7"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Datum prispetja:________________</w:t>
                  </w:r>
                </w:p>
                <w:p w14:paraId="6D36ED5F"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Ura prispetja:___________________</w:t>
                  </w:r>
                </w:p>
                <w:p w14:paraId="6F3D4707"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Zaporedna št. ponudbe:__________</w:t>
                  </w:r>
                </w:p>
                <w:p w14:paraId="1CDAB894" w14:textId="77777777" w:rsidR="0075325F" w:rsidRPr="0075325F" w:rsidRDefault="0075325F" w:rsidP="0075325F">
                  <w:pPr>
                    <w:spacing w:before="135" w:after="135"/>
                    <w:jc w:val="both"/>
                    <w:textAlignment w:val="center"/>
                    <w:rPr>
                      <w:rFonts w:asciiTheme="minorHAnsi" w:hAnsiTheme="minorHAnsi" w:cstheme="minorHAnsi"/>
                    </w:rPr>
                  </w:pPr>
                  <w:r w:rsidRPr="0075325F">
                    <w:rPr>
                      <w:rFonts w:asciiTheme="minorHAnsi" w:hAnsiTheme="minorHAnsi" w:cstheme="minorHAnsi"/>
                      <w:color w:val="000000"/>
                      <w:position w:val="-2"/>
                    </w:rPr>
                    <w:t>Podpis: _______________________</w:t>
                  </w:r>
                </w:p>
              </w:tc>
            </w:tr>
          </w:tbl>
          <w:p w14:paraId="0F07C232" w14:textId="77777777" w:rsidR="0075325F" w:rsidRPr="0075325F" w:rsidRDefault="0075325F" w:rsidP="0075325F">
            <w:pPr>
              <w:spacing w:before="225" w:after="225"/>
              <w:jc w:val="both"/>
              <w:rPr>
                <w:rFonts w:asciiTheme="minorHAnsi" w:hAnsiTheme="minorHAnsi" w:cstheme="minorHAnsi"/>
              </w:rPr>
            </w:pPr>
            <w:r w:rsidRPr="0075325F">
              <w:rPr>
                <w:rFonts w:asciiTheme="minorHAnsi" w:hAnsiTheme="minorHAnsi" w:cstheme="minorHAnsi"/>
                <w:color w:val="000000"/>
              </w:rPr>
              <w:t>-------------------------------------------------------------------------------------</w:t>
            </w:r>
          </w:p>
          <w:p w14:paraId="726AF3E7" w14:textId="37B1BFDF" w:rsidR="0075325F" w:rsidRPr="0075325F" w:rsidRDefault="0075325F" w:rsidP="0075325F">
            <w:pPr>
              <w:spacing w:before="225" w:after="225"/>
              <w:jc w:val="both"/>
              <w:rPr>
                <w:rFonts w:asciiTheme="minorHAnsi" w:hAnsiTheme="minorHAnsi" w:cstheme="minorHAnsi"/>
              </w:rPr>
            </w:pPr>
            <w:r w:rsidRPr="0075325F">
              <w:rPr>
                <w:rFonts w:asciiTheme="minorHAnsi" w:hAnsiTheme="minorHAnsi" w:cstheme="minorHAnsi"/>
                <w:color w:val="000000"/>
              </w:rPr>
              <w:t>odreži</w:t>
            </w:r>
          </w:p>
        </w:tc>
      </w:tr>
    </w:tbl>
    <w:p w14:paraId="226BA7E1" w14:textId="77777777" w:rsidR="0075325F" w:rsidRDefault="0075325F" w:rsidP="0075325F">
      <w:pPr>
        <w:sectPr w:rsidR="0075325F" w:rsidSect="002C5F9B">
          <w:footerReference w:type="default" r:id="rId19"/>
          <w:pgSz w:w="11906" w:h="16838"/>
          <w:pgMar w:top="1418" w:right="1418" w:bottom="1418" w:left="1418" w:header="567" w:footer="596" w:gutter="0"/>
          <w:cols w:space="708"/>
          <w:docGrid w:linePitch="360"/>
        </w:sectPr>
      </w:pPr>
    </w:p>
    <w:p w14:paraId="58D9820E" w14:textId="77777777" w:rsidR="00C20782" w:rsidRPr="00AF33FB" w:rsidRDefault="00C20782" w:rsidP="00C207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heme="minorHAnsi" w:hAnsiTheme="minorHAnsi" w:cstheme="minorHAnsi"/>
          <w:color w:val="FFFFFF" w:themeColor="background1"/>
          <w:sz w:val="22"/>
          <w:szCs w:val="22"/>
        </w:rPr>
      </w:pPr>
      <w:r w:rsidRPr="00AF33FB">
        <w:rPr>
          <w:rFonts w:asciiTheme="minorHAnsi" w:hAnsiTheme="minorHAnsi" w:cstheme="minorHAnsi"/>
          <w:color w:val="FFFFFF" w:themeColor="background1"/>
          <w:sz w:val="22"/>
          <w:szCs w:val="22"/>
        </w:rPr>
        <w:lastRenderedPageBreak/>
        <w:t>Vzorec pogodbe</w:t>
      </w:r>
    </w:p>
    <w:p w14:paraId="2B5F43A1" w14:textId="77777777" w:rsidR="00C20782" w:rsidRPr="00AF33FB" w:rsidRDefault="00C20782" w:rsidP="00C20782">
      <w:pPr>
        <w:rPr>
          <w:rFonts w:asciiTheme="minorHAnsi" w:hAnsiTheme="minorHAnsi" w:cstheme="minorHAnsi"/>
        </w:rPr>
      </w:pPr>
    </w:p>
    <w:p w14:paraId="47872DBF" w14:textId="77777777" w:rsidR="0036122F" w:rsidRPr="00481478" w:rsidRDefault="0036122F" w:rsidP="0036122F">
      <w:pPr>
        <w:spacing w:after="0" w:line="240" w:lineRule="auto"/>
        <w:jc w:val="center"/>
        <w:outlineLvl w:val="1"/>
        <w:rPr>
          <w:rFonts w:asciiTheme="minorHAnsi" w:hAnsiTheme="minorHAnsi" w:cstheme="minorHAnsi"/>
          <w:b/>
          <w:bCs/>
          <w:color w:val="000000"/>
          <w:sz w:val="24"/>
          <w:szCs w:val="24"/>
        </w:rPr>
      </w:pPr>
      <w:r w:rsidRPr="00481478">
        <w:rPr>
          <w:rFonts w:asciiTheme="minorHAnsi" w:hAnsiTheme="minorHAnsi" w:cstheme="minorHAnsi"/>
          <w:b/>
          <w:bCs/>
          <w:color w:val="000000"/>
          <w:sz w:val="24"/>
          <w:szCs w:val="24"/>
        </w:rPr>
        <w:t>POGODBA ŠT. ______ O IZVEDBI INVESTICIJE</w:t>
      </w:r>
      <w:r w:rsidRPr="00481478">
        <w:rPr>
          <w:rFonts w:asciiTheme="minorHAnsi" w:hAnsiTheme="minorHAnsi" w:cstheme="minorHAnsi"/>
          <w:b/>
          <w:bCs/>
          <w:sz w:val="24"/>
          <w:szCs w:val="24"/>
          <w:shd w:val="clear" w:color="auto" w:fill="FFFFFF"/>
        </w:rPr>
        <w:t xml:space="preserve"> </w:t>
      </w:r>
    </w:p>
    <w:p w14:paraId="27F2CF4E" w14:textId="77777777" w:rsidR="0036122F" w:rsidRPr="00481478" w:rsidRDefault="0036122F" w:rsidP="0036122F">
      <w:pPr>
        <w:spacing w:after="0" w:line="240" w:lineRule="auto"/>
        <w:jc w:val="center"/>
        <w:outlineLvl w:val="1"/>
        <w:rPr>
          <w:rFonts w:asciiTheme="minorHAnsi" w:hAnsiTheme="minorHAnsi" w:cstheme="minorHAnsi"/>
          <w:b/>
          <w:sz w:val="24"/>
          <w:szCs w:val="24"/>
        </w:rPr>
      </w:pPr>
      <w:r w:rsidRPr="00481478">
        <w:rPr>
          <w:rFonts w:asciiTheme="minorHAnsi" w:hAnsiTheme="minorHAnsi" w:cstheme="minorHAnsi"/>
          <w:b/>
          <w:bCs/>
          <w:sz w:val="24"/>
          <w:szCs w:val="24"/>
          <w:shd w:val="clear" w:color="auto" w:fill="FFFFFF"/>
        </w:rPr>
        <w:t>»</w:t>
      </w:r>
      <w:r w:rsidRPr="00481478">
        <w:rPr>
          <w:rFonts w:asciiTheme="minorHAnsi" w:hAnsiTheme="minorHAnsi" w:cstheme="minorHAnsi"/>
          <w:b/>
          <w:bCs/>
          <w:color w:val="000000"/>
          <w:sz w:val="24"/>
          <w:szCs w:val="24"/>
        </w:rPr>
        <w:t>SANACIJA STREHE DELA OBJEKTA (70-LETNE OZ. NOB ŠOLE) OSNOVNE ŠOLE KOROŠKA BELA</w:t>
      </w:r>
      <w:r w:rsidRPr="00481478">
        <w:rPr>
          <w:rFonts w:asciiTheme="minorHAnsi" w:hAnsiTheme="minorHAnsi" w:cstheme="minorHAnsi"/>
          <w:b/>
          <w:sz w:val="24"/>
          <w:szCs w:val="24"/>
        </w:rPr>
        <w:t>«</w:t>
      </w:r>
    </w:p>
    <w:p w14:paraId="2907B1CA" w14:textId="77777777" w:rsidR="0036122F" w:rsidRPr="00481478" w:rsidRDefault="0036122F" w:rsidP="0036122F">
      <w:pPr>
        <w:spacing w:before="225" w:after="225" w:line="240" w:lineRule="auto"/>
        <w:jc w:val="center"/>
        <w:rPr>
          <w:rFonts w:asciiTheme="minorHAnsi" w:hAnsiTheme="minorHAnsi" w:cstheme="minorHAnsi"/>
        </w:rPr>
      </w:pPr>
      <w:r w:rsidRPr="00481478">
        <w:rPr>
          <w:rFonts w:asciiTheme="minorHAnsi" w:hAnsiTheme="minorHAnsi" w:cstheme="minorHAnsi"/>
          <w:color w:val="000000"/>
        </w:rPr>
        <w:t>sklenjena med</w:t>
      </w:r>
    </w:p>
    <w:p w14:paraId="273C4CAE" w14:textId="77777777" w:rsidR="0036122F" w:rsidRPr="00481478" w:rsidRDefault="0036122F" w:rsidP="0036122F">
      <w:pPr>
        <w:spacing w:after="0" w:line="240" w:lineRule="auto"/>
        <w:rPr>
          <w:rFonts w:asciiTheme="minorHAnsi" w:hAnsiTheme="minorHAnsi" w:cstheme="minorHAnsi"/>
        </w:rPr>
      </w:pPr>
      <w:r w:rsidRPr="00481478">
        <w:rPr>
          <w:rFonts w:asciiTheme="minorHAnsi" w:hAnsiTheme="minorHAnsi" w:cstheme="minorHAnsi"/>
          <w:b/>
          <w:bCs/>
          <w:color w:val="000000"/>
        </w:rPr>
        <w:t xml:space="preserve">NAROČNIKOM: OBČINA JESENICE, Cesta železarjev 6, 4270 Jesenice, </w:t>
      </w:r>
      <w:r w:rsidRPr="00481478">
        <w:rPr>
          <w:rFonts w:asciiTheme="minorHAnsi" w:hAnsiTheme="minorHAnsi" w:cstheme="minorHAnsi"/>
          <w:color w:val="000000"/>
        </w:rPr>
        <w:t>ki jo zastopa župan Blaž Račič</w:t>
      </w:r>
      <w:r w:rsidRPr="00481478">
        <w:rPr>
          <w:rFonts w:asciiTheme="minorHAnsi" w:hAnsiTheme="minorHAnsi" w:cstheme="minorHAnsi"/>
        </w:rPr>
        <w:br/>
      </w:r>
    </w:p>
    <w:tbl>
      <w:tblPr>
        <w:tblStyle w:val="NormalTablePHPDOCX"/>
        <w:tblW w:w="3500" w:type="pct"/>
        <w:tblLook w:val="04A0" w:firstRow="1" w:lastRow="0" w:firstColumn="1" w:lastColumn="0" w:noHBand="0" w:noVBand="1"/>
      </w:tblPr>
      <w:tblGrid>
        <w:gridCol w:w="3300"/>
        <w:gridCol w:w="3049"/>
      </w:tblGrid>
      <w:tr w:rsidR="0036122F" w:rsidRPr="00481478" w14:paraId="4162FB59" w14:textId="77777777" w:rsidTr="00554481">
        <w:tc>
          <w:tcPr>
            <w:tcW w:w="3300" w:type="dxa"/>
            <w:tcMar>
              <w:top w:w="0" w:type="auto"/>
              <w:bottom w:w="0" w:type="auto"/>
            </w:tcMar>
            <w:vAlign w:val="center"/>
          </w:tcPr>
          <w:p w14:paraId="4F566ED3"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Matična številka:</w:t>
            </w:r>
          </w:p>
        </w:tc>
        <w:tc>
          <w:tcPr>
            <w:tcW w:w="0" w:type="auto"/>
            <w:tcMar>
              <w:top w:w="0" w:type="auto"/>
              <w:bottom w:w="0" w:type="auto"/>
            </w:tcMar>
            <w:vAlign w:val="center"/>
          </w:tcPr>
          <w:p w14:paraId="41E676A9"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5874335000</w:t>
            </w:r>
          </w:p>
        </w:tc>
      </w:tr>
      <w:tr w:rsidR="0036122F" w:rsidRPr="00481478" w14:paraId="5524E8C9" w14:textId="77777777" w:rsidTr="00554481">
        <w:tc>
          <w:tcPr>
            <w:tcW w:w="3300" w:type="dxa"/>
            <w:tcMar>
              <w:top w:w="0" w:type="auto"/>
              <w:bottom w:w="0" w:type="auto"/>
            </w:tcMar>
            <w:vAlign w:val="center"/>
          </w:tcPr>
          <w:p w14:paraId="0D5169E4"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Identifikacijska številka (ID za DDV):</w:t>
            </w:r>
          </w:p>
        </w:tc>
        <w:tc>
          <w:tcPr>
            <w:tcW w:w="0" w:type="auto"/>
            <w:tcMar>
              <w:top w:w="0" w:type="auto"/>
              <w:bottom w:w="0" w:type="auto"/>
            </w:tcMar>
            <w:vAlign w:val="center"/>
          </w:tcPr>
          <w:p w14:paraId="0757FA2B"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SI 39795888</w:t>
            </w:r>
          </w:p>
        </w:tc>
      </w:tr>
    </w:tbl>
    <w:p w14:paraId="04034476" w14:textId="77777777" w:rsidR="0036122F" w:rsidRPr="00481478" w:rsidRDefault="0036122F" w:rsidP="0036122F">
      <w:pPr>
        <w:rPr>
          <w:rFonts w:asciiTheme="minorHAnsi" w:hAnsiTheme="minorHAnsi" w:cstheme="minorHAnsi"/>
        </w:rPr>
      </w:pPr>
    </w:p>
    <w:p w14:paraId="0C660364" w14:textId="77777777" w:rsidR="0036122F" w:rsidRPr="00481478" w:rsidRDefault="0036122F" w:rsidP="0036122F">
      <w:pPr>
        <w:spacing w:before="225" w:after="225" w:line="240" w:lineRule="auto"/>
        <w:jc w:val="center"/>
        <w:rPr>
          <w:rFonts w:asciiTheme="minorHAnsi" w:hAnsiTheme="minorHAnsi" w:cstheme="minorHAnsi"/>
        </w:rPr>
      </w:pPr>
      <w:r w:rsidRPr="00481478">
        <w:rPr>
          <w:rFonts w:asciiTheme="minorHAnsi" w:hAnsiTheme="minorHAnsi" w:cstheme="minorHAnsi"/>
          <w:color w:val="000000"/>
        </w:rPr>
        <w:t>in</w:t>
      </w:r>
    </w:p>
    <w:p w14:paraId="409CC05C"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IZVAJALCEM: </w:t>
      </w:r>
      <w:r w:rsidRPr="00481478">
        <w:rPr>
          <w:rFonts w:asciiTheme="minorHAnsi" w:hAnsiTheme="minorHAnsi" w:cstheme="minorHAnsi"/>
          <w:color w:val="000000"/>
        </w:rPr>
        <w:t>___________________________________,</w:t>
      </w:r>
      <w:r w:rsidRPr="00481478">
        <w:rPr>
          <w:rFonts w:asciiTheme="minorHAnsi" w:hAnsiTheme="minorHAnsi" w:cstheme="minorHAnsi"/>
          <w:color w:val="000000"/>
        </w:rPr>
        <w:br/>
        <w:t>ki ga zastopa ___________________________________,</w:t>
      </w:r>
    </w:p>
    <w:tbl>
      <w:tblPr>
        <w:tblStyle w:val="NormalTablePHPDOCX"/>
        <w:tblW w:w="3500" w:type="pct"/>
        <w:tblLook w:val="04A0" w:firstRow="1" w:lastRow="0" w:firstColumn="1" w:lastColumn="0" w:noHBand="0" w:noVBand="1"/>
      </w:tblPr>
      <w:tblGrid>
        <w:gridCol w:w="3300"/>
        <w:gridCol w:w="3049"/>
      </w:tblGrid>
      <w:tr w:rsidR="0036122F" w:rsidRPr="00481478" w14:paraId="7CB51C2F" w14:textId="77777777" w:rsidTr="00554481">
        <w:tc>
          <w:tcPr>
            <w:tcW w:w="3300" w:type="dxa"/>
            <w:tcMar>
              <w:top w:w="0" w:type="auto"/>
              <w:bottom w:w="0" w:type="auto"/>
            </w:tcMar>
            <w:vAlign w:val="center"/>
          </w:tcPr>
          <w:p w14:paraId="588C69A1"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Matična številka:</w:t>
            </w:r>
          </w:p>
        </w:tc>
        <w:tc>
          <w:tcPr>
            <w:tcW w:w="0" w:type="auto"/>
            <w:tcBorders>
              <w:bottom w:val="single" w:sz="5" w:space="0" w:color="000000"/>
            </w:tcBorders>
            <w:tcMar>
              <w:top w:w="0" w:type="auto"/>
              <w:bottom w:w="0" w:type="auto"/>
            </w:tcMar>
            <w:vAlign w:val="center"/>
          </w:tcPr>
          <w:p w14:paraId="1DBD2805"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 </w:t>
            </w:r>
          </w:p>
        </w:tc>
      </w:tr>
      <w:tr w:rsidR="0036122F" w:rsidRPr="00481478" w14:paraId="74BA24F2" w14:textId="77777777" w:rsidTr="00554481">
        <w:tc>
          <w:tcPr>
            <w:tcW w:w="3300" w:type="dxa"/>
            <w:tcMar>
              <w:top w:w="0" w:type="auto"/>
              <w:bottom w:w="0" w:type="auto"/>
            </w:tcMar>
            <w:vAlign w:val="center"/>
          </w:tcPr>
          <w:p w14:paraId="4B072525"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Identifikacijska številka (ID za DDV):</w:t>
            </w:r>
          </w:p>
        </w:tc>
        <w:tc>
          <w:tcPr>
            <w:tcW w:w="0" w:type="auto"/>
            <w:tcBorders>
              <w:bottom w:val="single" w:sz="5" w:space="0" w:color="000000"/>
            </w:tcBorders>
            <w:tcMar>
              <w:top w:w="0" w:type="auto"/>
              <w:bottom w:w="0" w:type="auto"/>
            </w:tcMar>
            <w:vAlign w:val="center"/>
          </w:tcPr>
          <w:p w14:paraId="6C28CFD6" w14:textId="77777777" w:rsidR="0036122F" w:rsidRPr="00481478" w:rsidRDefault="0036122F" w:rsidP="00554481">
            <w:pPr>
              <w:rPr>
                <w:rFonts w:asciiTheme="minorHAnsi" w:hAnsiTheme="minorHAnsi" w:cstheme="minorHAnsi"/>
              </w:rPr>
            </w:pPr>
            <w:r w:rsidRPr="00481478">
              <w:rPr>
                <w:rFonts w:asciiTheme="minorHAnsi" w:hAnsiTheme="minorHAnsi" w:cstheme="minorHAnsi"/>
                <w:color w:val="000000"/>
                <w:position w:val="-2"/>
              </w:rPr>
              <w:t> </w:t>
            </w:r>
          </w:p>
        </w:tc>
      </w:tr>
    </w:tbl>
    <w:p w14:paraId="242860CF"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color w:val="000000"/>
        </w:rPr>
        <w:t> </w:t>
      </w:r>
    </w:p>
    <w:p w14:paraId="19E037EE" w14:textId="77777777" w:rsidR="0036122F" w:rsidRDefault="0036122F" w:rsidP="0036122F">
      <w:pPr>
        <w:spacing w:before="225" w:after="225" w:line="240" w:lineRule="auto"/>
        <w:jc w:val="both"/>
        <w:rPr>
          <w:rFonts w:asciiTheme="minorHAnsi" w:hAnsiTheme="minorHAnsi" w:cstheme="minorHAnsi"/>
          <w:b/>
          <w:bCs/>
          <w:color w:val="000000"/>
        </w:rPr>
      </w:pPr>
    </w:p>
    <w:p w14:paraId="0F363E55" w14:textId="77777777" w:rsidR="0036122F" w:rsidRDefault="0036122F" w:rsidP="0036122F">
      <w:pPr>
        <w:spacing w:before="225" w:after="225" w:line="240" w:lineRule="auto"/>
        <w:jc w:val="both"/>
        <w:rPr>
          <w:rFonts w:asciiTheme="minorHAnsi" w:hAnsiTheme="minorHAnsi" w:cstheme="minorHAnsi"/>
          <w:b/>
          <w:bCs/>
          <w:color w:val="000000"/>
        </w:rPr>
      </w:pPr>
    </w:p>
    <w:p w14:paraId="3C16B9A5" w14:textId="49CE6CF1"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I. UVODNE DOLOČBE</w:t>
      </w:r>
    </w:p>
    <w:p w14:paraId="4EDCBD9E"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 člen</w:t>
      </w:r>
    </w:p>
    <w:tbl>
      <w:tblPr>
        <w:tblStyle w:val="NormalTablePHPDOCX"/>
        <w:tblW w:w="0" w:type="auto"/>
        <w:tblLook w:val="04A0" w:firstRow="1" w:lastRow="0" w:firstColumn="1" w:lastColumn="0" w:noHBand="0" w:noVBand="1"/>
      </w:tblPr>
      <w:tblGrid>
        <w:gridCol w:w="9070"/>
      </w:tblGrid>
      <w:tr w:rsidR="0036122F" w:rsidRPr="00481478" w14:paraId="4F594CC3" w14:textId="77777777" w:rsidTr="00554481">
        <w:tc>
          <w:tcPr>
            <w:tcW w:w="0" w:type="auto"/>
            <w:tcMar>
              <w:top w:w="0" w:type="auto"/>
              <w:bottom w:w="0" w:type="auto"/>
            </w:tcMar>
          </w:tcPr>
          <w:p w14:paraId="0563259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854"/>
            </w:tblGrid>
            <w:tr w:rsidR="0036122F" w:rsidRPr="00481478" w14:paraId="38BF5800" w14:textId="77777777" w:rsidTr="00554481">
              <w:tc>
                <w:tcPr>
                  <w:tcW w:w="0" w:type="auto"/>
                  <w:tcMar>
                    <w:top w:w="0" w:type="auto"/>
                    <w:bottom w:w="0" w:type="auto"/>
                  </w:tcMar>
                </w:tcPr>
                <w:p w14:paraId="47A63832" w14:textId="77777777" w:rsidR="0036122F" w:rsidRPr="00481478" w:rsidRDefault="0036122F" w:rsidP="00554481">
                  <w:pPr>
                    <w:numPr>
                      <w:ilvl w:val="0"/>
                      <w:numId w:val="40"/>
                    </w:numPr>
                    <w:jc w:val="both"/>
                    <w:rPr>
                      <w:rFonts w:asciiTheme="minorHAnsi" w:hAnsiTheme="minorHAnsi" w:cstheme="minorHAnsi"/>
                      <w:color w:val="000000"/>
                    </w:rPr>
                  </w:pPr>
                  <w:r w:rsidRPr="00481478">
                    <w:rPr>
                      <w:rFonts w:asciiTheme="minorHAnsi" w:hAnsiTheme="minorHAnsi" w:cstheme="minorHAnsi"/>
                      <w:color w:val="000000"/>
                    </w:rPr>
                    <w:t>javnega naročila, objavljenega na Portalu javnih naročil številka ____________, z dne ____________, z naslovom »Sanacija strehe dela objekta (70-letne oz. NOB šole) Osnovne šole Koroška Bela« in</w:t>
                  </w:r>
                </w:p>
                <w:p w14:paraId="4EC6B94B" w14:textId="77777777" w:rsidR="0036122F" w:rsidRPr="00481478" w:rsidRDefault="0036122F" w:rsidP="00554481">
                  <w:pPr>
                    <w:numPr>
                      <w:ilvl w:val="0"/>
                      <w:numId w:val="40"/>
                    </w:numPr>
                    <w:jc w:val="both"/>
                    <w:rPr>
                      <w:rFonts w:asciiTheme="minorHAnsi" w:hAnsiTheme="minorHAnsi" w:cstheme="minorHAnsi"/>
                      <w:color w:val="000000"/>
                    </w:rPr>
                  </w:pPr>
                  <w:r w:rsidRPr="00481478">
                    <w:rPr>
                      <w:rFonts w:asciiTheme="minorHAnsi" w:hAnsiTheme="minorHAnsi" w:cstheme="minorHAnsi"/>
                      <w:color w:val="000000"/>
                    </w:rPr>
                    <w:t>naročnikove odločitve o oddaji javnega naročila številka ___________, z dne ____________, ki je bila objavljena na Portalu javnih naročil dne __________ pod oznako ___________,</w:t>
                  </w:r>
                </w:p>
              </w:tc>
            </w:tr>
          </w:tbl>
          <w:p w14:paraId="1F9FC51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izbran izvajalec del v okviru omenjenega javnega naročila, zaradi česar se sklepa predmetna pogodba.</w:t>
            </w:r>
          </w:p>
        </w:tc>
      </w:tr>
    </w:tbl>
    <w:p w14:paraId="2FE2B845"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II. PREDMET POGODBE</w:t>
      </w:r>
    </w:p>
    <w:p w14:paraId="27C40A55"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lastRenderedPageBreak/>
        <w:t>2. člen</w:t>
      </w:r>
    </w:p>
    <w:tbl>
      <w:tblPr>
        <w:tblStyle w:val="NormalTablePHPDOCX"/>
        <w:tblW w:w="0" w:type="auto"/>
        <w:tblInd w:w="108" w:type="dxa"/>
        <w:tblLook w:val="04A0" w:firstRow="1" w:lastRow="0" w:firstColumn="1" w:lastColumn="0" w:noHBand="0" w:noVBand="1"/>
      </w:tblPr>
      <w:tblGrid>
        <w:gridCol w:w="8962"/>
      </w:tblGrid>
      <w:tr w:rsidR="0036122F" w:rsidRPr="00481478" w14:paraId="25A4AEF4" w14:textId="77777777" w:rsidTr="00554481">
        <w:tc>
          <w:tcPr>
            <w:tcW w:w="0" w:type="auto"/>
            <w:tcMar>
              <w:top w:w="0" w:type="auto"/>
              <w:bottom w:w="0" w:type="auto"/>
            </w:tcMar>
          </w:tcPr>
          <w:p w14:paraId="26CD1B7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position w:val="3"/>
              </w:rPr>
              <w:t>S to pogodbo naročnik odda, izvajalec pa prevzame v izvedbo dela na investiciji »Sanacija strehe dela objekta (70-letne oz. NOB šole) Osnovne šole Koroška Bela«, po ponudbi izvajalca številka {_______________} z dne {_______________}.</w:t>
            </w:r>
            <w:r w:rsidRPr="00481478">
              <w:rPr>
                <w:rFonts w:asciiTheme="minorHAnsi" w:hAnsiTheme="minorHAnsi" w:cstheme="minorHAnsi"/>
                <w:color w:val="000000"/>
              </w:rPr>
              <w:t xml:space="preserve"> </w:t>
            </w:r>
          </w:p>
        </w:tc>
      </w:tr>
    </w:tbl>
    <w:p w14:paraId="39D89BFC"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 člen</w:t>
      </w:r>
    </w:p>
    <w:tbl>
      <w:tblPr>
        <w:tblStyle w:val="NormalTablePHPDOCX"/>
        <w:tblW w:w="0" w:type="auto"/>
        <w:tblInd w:w="108" w:type="dxa"/>
        <w:tblLook w:val="04A0" w:firstRow="1" w:lastRow="0" w:firstColumn="1" w:lastColumn="0" w:noHBand="0" w:noVBand="1"/>
      </w:tblPr>
      <w:tblGrid>
        <w:gridCol w:w="8962"/>
      </w:tblGrid>
      <w:tr w:rsidR="0036122F" w:rsidRPr="00481478" w14:paraId="13F8EE1E" w14:textId="77777777" w:rsidTr="00554481">
        <w:tc>
          <w:tcPr>
            <w:tcW w:w="0" w:type="auto"/>
            <w:tcMar>
              <w:top w:w="0" w:type="auto"/>
              <w:bottom w:w="0" w:type="auto"/>
            </w:tcMar>
          </w:tcPr>
          <w:p w14:paraId="45E4E81D"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Izvajalec bo vršil pogodbena dela v skladu in v obsegu določenem z naslednjimi dokumenti:</w:t>
            </w:r>
          </w:p>
          <w:p w14:paraId="79A98B01" w14:textId="77777777" w:rsidR="0036122F" w:rsidRPr="00481478" w:rsidRDefault="0036122F" w:rsidP="00554481">
            <w:pPr>
              <w:pStyle w:val="Odstavekseznama"/>
              <w:numPr>
                <w:ilvl w:val="0"/>
                <w:numId w:val="37"/>
              </w:numPr>
              <w:spacing w:before="225" w:after="225"/>
              <w:jc w:val="both"/>
              <w:rPr>
                <w:rFonts w:asciiTheme="minorHAnsi" w:hAnsiTheme="minorHAnsi" w:cstheme="minorHAnsi"/>
                <w:color w:val="000000"/>
              </w:rPr>
            </w:pPr>
            <w:r w:rsidRPr="00481478">
              <w:rPr>
                <w:rFonts w:asciiTheme="minorHAnsi" w:hAnsiTheme="minorHAnsi" w:cstheme="minorHAnsi"/>
                <w:color w:val="000000"/>
              </w:rPr>
              <w:t>Razpisna dokumentacija naročnika v postopku oddaje javnega naročila številka objave na Portalu javnih naročil {_____________} z dne {__________};</w:t>
            </w:r>
          </w:p>
          <w:p w14:paraId="7846A9D5" w14:textId="77777777" w:rsidR="0036122F" w:rsidRPr="00481478" w:rsidRDefault="0036122F" w:rsidP="00554481">
            <w:pPr>
              <w:pStyle w:val="Odstavekseznama"/>
              <w:numPr>
                <w:ilvl w:val="0"/>
                <w:numId w:val="37"/>
              </w:numPr>
              <w:spacing w:before="225" w:after="225"/>
              <w:jc w:val="both"/>
              <w:rPr>
                <w:rFonts w:asciiTheme="minorHAnsi" w:hAnsiTheme="minorHAnsi" w:cstheme="minorHAnsi"/>
                <w:color w:val="000000"/>
              </w:rPr>
            </w:pPr>
            <w:r w:rsidRPr="00481478">
              <w:rPr>
                <w:rFonts w:asciiTheme="minorHAnsi" w:hAnsiTheme="minorHAnsi" w:cstheme="minorHAnsi"/>
                <w:color w:val="000000"/>
              </w:rPr>
              <w:t>Projektna dokumentacija številka {_______________} z dne {__________}, ki jo je izdelal {____________};</w:t>
            </w:r>
          </w:p>
          <w:p w14:paraId="49EE55FA" w14:textId="77777777" w:rsidR="0036122F" w:rsidRPr="00481478" w:rsidRDefault="0036122F" w:rsidP="00554481">
            <w:pPr>
              <w:pStyle w:val="Odstavekseznama"/>
              <w:numPr>
                <w:ilvl w:val="0"/>
                <w:numId w:val="37"/>
              </w:numPr>
              <w:spacing w:before="225" w:after="225"/>
              <w:jc w:val="both"/>
              <w:rPr>
                <w:rFonts w:asciiTheme="minorHAnsi" w:hAnsiTheme="minorHAnsi" w:cstheme="minorHAnsi"/>
                <w:color w:val="000000"/>
              </w:rPr>
            </w:pPr>
            <w:r w:rsidRPr="00481478">
              <w:rPr>
                <w:rFonts w:asciiTheme="minorHAnsi" w:hAnsiTheme="minorHAnsi" w:cstheme="minorHAnsi"/>
                <w:color w:val="000000"/>
              </w:rPr>
              <w:t>Ponudba izvajalca številka {_____________} z dne {___________};</w:t>
            </w:r>
          </w:p>
          <w:p w14:paraId="57652C90" w14:textId="77777777" w:rsidR="0036122F" w:rsidRPr="00481478" w:rsidRDefault="0036122F" w:rsidP="00554481">
            <w:pPr>
              <w:pStyle w:val="Odstavekseznama"/>
              <w:numPr>
                <w:ilvl w:val="0"/>
                <w:numId w:val="37"/>
              </w:numPr>
              <w:spacing w:before="225" w:after="225"/>
              <w:jc w:val="both"/>
              <w:rPr>
                <w:rFonts w:asciiTheme="minorHAnsi" w:hAnsiTheme="minorHAnsi" w:cstheme="minorHAnsi"/>
                <w:color w:val="000000"/>
              </w:rPr>
            </w:pPr>
            <w:r w:rsidRPr="00481478">
              <w:rPr>
                <w:rFonts w:asciiTheme="minorHAnsi" w:hAnsiTheme="minorHAnsi" w:cstheme="minorHAnsi"/>
                <w:color w:val="000000"/>
              </w:rPr>
              <w:t>Potrjenim terminskim planom izvedbe pogodbenih del.</w:t>
            </w:r>
          </w:p>
          <w:p w14:paraId="5F6B7ADC"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Predmetni dokumenti so priloga in sestavni del te pogodbe.</w:t>
            </w:r>
          </w:p>
          <w:p w14:paraId="39552F0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Za tolmačenje pogodbe se upošteva prioriteta dokumentov po vrstnem redu navedbe v zgodnjem odstavku.</w:t>
            </w:r>
          </w:p>
        </w:tc>
      </w:tr>
    </w:tbl>
    <w:p w14:paraId="4FD3A394"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2"/>
      </w:tblGrid>
      <w:tr w:rsidR="0036122F" w:rsidRPr="00481478" w14:paraId="08A98D76" w14:textId="77777777" w:rsidTr="00554481">
        <w:tc>
          <w:tcPr>
            <w:tcW w:w="0" w:type="auto"/>
            <w:tcMar>
              <w:top w:w="0" w:type="auto"/>
              <w:bottom w:w="0" w:type="auto"/>
            </w:tcMar>
          </w:tcPr>
          <w:p w14:paraId="053744D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3458273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34E6788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 podpisom te pogodbe potrjuje, da je v celoti seznanjen z obsegom in zahtevnostjo pogodbenih del, projektno, razpisno in drugo dokumentacijo ter z lokacijo in objektom, kjer se bodo pogodbena dela izvajala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6BA49BDD"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5. člen</w:t>
      </w:r>
    </w:p>
    <w:tbl>
      <w:tblPr>
        <w:tblStyle w:val="NormalTablePHPDOCX"/>
        <w:tblW w:w="0" w:type="auto"/>
        <w:tblLook w:val="04A0" w:firstRow="1" w:lastRow="0" w:firstColumn="1" w:lastColumn="0" w:noHBand="0" w:noVBand="1"/>
      </w:tblPr>
      <w:tblGrid>
        <w:gridCol w:w="9070"/>
      </w:tblGrid>
      <w:tr w:rsidR="0036122F" w:rsidRPr="00481478" w14:paraId="45537DF1" w14:textId="77777777" w:rsidTr="00554481">
        <w:tc>
          <w:tcPr>
            <w:tcW w:w="0" w:type="auto"/>
            <w:tcMar>
              <w:top w:w="0" w:type="auto"/>
              <w:bottom w:w="0" w:type="auto"/>
            </w:tcMar>
          </w:tcPr>
          <w:p w14:paraId="24FC6FB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Dodatnih del, ki niso opredeljena s to pogodbo izvajalec ne sme začeti izvajati brez predhodnega pisnega soglasja naročnika.</w:t>
            </w:r>
          </w:p>
          <w:p w14:paraId="0357624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mora naročniku predložiti z ustrezno dokumentacijo, podroben obračun vrednosti sprememb skupaj z zahtevkom za pisno soglasje,  v roku 10 dni od naročila spremembe oziroma dogodka, ki je povod za zahtevek. Naročnik mora preveriti in pisno odobriti vrednost dodatnih del.</w:t>
            </w:r>
          </w:p>
          <w:p w14:paraId="4A62159C" w14:textId="77777777" w:rsidR="0036122F" w:rsidRPr="00481478" w:rsidRDefault="0036122F" w:rsidP="00554481">
            <w:pPr>
              <w:pStyle w:val="Pripombabesedilo"/>
              <w:jc w:val="both"/>
              <w:rPr>
                <w:rFonts w:asciiTheme="minorHAnsi" w:hAnsiTheme="minorHAnsi" w:cstheme="minorHAnsi"/>
                <w:color w:val="000000"/>
                <w:sz w:val="22"/>
                <w:szCs w:val="22"/>
              </w:rPr>
            </w:pPr>
            <w:r w:rsidRPr="00481478">
              <w:rPr>
                <w:rFonts w:asciiTheme="minorHAnsi" w:hAnsiTheme="minorHAnsi" w:cstheme="minorHAnsi"/>
                <w:color w:val="000000"/>
                <w:sz w:val="22"/>
                <w:szCs w:val="22"/>
              </w:rPr>
              <w:t>Cene za dodatna in spremenjena dela se določijo v okviru pogajanj med naročnikom in izvajalcem in ne smejo presegati cen na trgu za istovrstna dela, blago in opremo, upoštevaje pogoje, ki so vezani na njihovo naročilo.,</w:t>
            </w:r>
          </w:p>
          <w:p w14:paraId="2FE3D704" w14:textId="77777777" w:rsidR="0036122F" w:rsidRPr="00481478" w:rsidRDefault="0036122F" w:rsidP="00554481">
            <w:pPr>
              <w:pStyle w:val="Pripombabesedilo"/>
              <w:rPr>
                <w:rFonts w:asciiTheme="minorHAnsi" w:hAnsiTheme="minorHAnsi" w:cstheme="minorHAnsi"/>
                <w:sz w:val="22"/>
                <w:szCs w:val="22"/>
              </w:rPr>
            </w:pPr>
          </w:p>
          <w:p w14:paraId="52BC8A05" w14:textId="77777777" w:rsidR="0036122F" w:rsidRPr="00481478" w:rsidRDefault="0036122F" w:rsidP="00554481">
            <w:pPr>
              <w:pStyle w:val="Pripombabesedilo"/>
              <w:rPr>
                <w:rFonts w:asciiTheme="minorHAnsi" w:hAnsiTheme="minorHAnsi" w:cstheme="minorHAnsi"/>
                <w:sz w:val="22"/>
                <w:szCs w:val="22"/>
              </w:rPr>
            </w:pPr>
            <w:r w:rsidRPr="00481478">
              <w:rPr>
                <w:rFonts w:asciiTheme="minorHAnsi" w:hAnsiTheme="minorHAnsi" w:cstheme="minorHAnsi"/>
                <w:sz w:val="22"/>
                <w:szCs w:val="22"/>
              </w:rPr>
              <w:lastRenderedPageBreak/>
              <w:t xml:space="preserve">Pogodbeni stranki sta soglasni, da za vsa morebitna dodatna ali nepredvidena dela, ki jih bo potrdil naročnik, veljajo cena in kvaliteta, navedena v določilih te pogodbe. </w:t>
            </w:r>
          </w:p>
          <w:p w14:paraId="2607CC4B" w14:textId="77777777" w:rsidR="0036122F" w:rsidRPr="00481478" w:rsidRDefault="0036122F" w:rsidP="00554481">
            <w:pPr>
              <w:pStyle w:val="Pripombabesedilo"/>
              <w:rPr>
                <w:rFonts w:asciiTheme="minorHAnsi" w:hAnsiTheme="minorHAnsi" w:cstheme="minorHAnsi"/>
                <w:sz w:val="22"/>
                <w:szCs w:val="22"/>
              </w:rPr>
            </w:pPr>
          </w:p>
          <w:p w14:paraId="143510FF" w14:textId="77777777" w:rsidR="0036122F" w:rsidRPr="00481478" w:rsidRDefault="0036122F" w:rsidP="00554481">
            <w:pPr>
              <w:pStyle w:val="Pripombabesedilo"/>
              <w:jc w:val="both"/>
              <w:rPr>
                <w:rFonts w:asciiTheme="minorHAnsi" w:hAnsiTheme="minorHAnsi" w:cstheme="minorHAnsi"/>
                <w:sz w:val="22"/>
                <w:szCs w:val="22"/>
              </w:rPr>
            </w:pPr>
            <w:r w:rsidRPr="00481478">
              <w:rPr>
                <w:rFonts w:asciiTheme="minorHAnsi" w:hAnsiTheme="minorHAnsi" w:cstheme="minorHAnsi"/>
                <w:sz w:val="22"/>
                <w:szCs w:val="22"/>
              </w:rPr>
              <w:t>Če je izvajalec v predračunu podal eventualni popust, velja ta popust tudi za vsa morebitna dodatna ali nepredvidena dela li material.</w:t>
            </w:r>
          </w:p>
          <w:p w14:paraId="52D9BF82" w14:textId="77777777" w:rsidR="0036122F" w:rsidRPr="00481478" w:rsidRDefault="0036122F" w:rsidP="00554481">
            <w:pPr>
              <w:pStyle w:val="Pripombabesedilo"/>
              <w:jc w:val="both"/>
              <w:rPr>
                <w:rFonts w:asciiTheme="minorHAnsi" w:hAnsiTheme="minorHAnsi" w:cstheme="minorHAnsi"/>
                <w:sz w:val="22"/>
                <w:szCs w:val="22"/>
              </w:rPr>
            </w:pPr>
          </w:p>
          <w:p w14:paraId="119FDEC6" w14:textId="028869EA" w:rsidR="0036122F" w:rsidRPr="0036122F" w:rsidRDefault="0036122F" w:rsidP="0036122F">
            <w:pPr>
              <w:pStyle w:val="Pripombabesedilo"/>
              <w:jc w:val="both"/>
              <w:rPr>
                <w:rFonts w:asciiTheme="minorHAnsi" w:hAnsiTheme="minorHAnsi" w:cstheme="minorHAnsi"/>
                <w:sz w:val="22"/>
                <w:szCs w:val="22"/>
              </w:rPr>
            </w:pPr>
            <w:r w:rsidRPr="00481478">
              <w:rPr>
                <w:rFonts w:asciiTheme="minorHAnsi" w:hAnsiTheme="minorHAnsi" w:cstheme="minorHAnsi"/>
                <w:sz w:val="22"/>
                <w:szCs w:val="22"/>
              </w:rPr>
              <w:t>Nepredvidena oz. spremenjena dela in material, ki niso navedena v ponudbi izvajalca, naročnik prizna samo po predhodnem dogovoru in vpisu v gradbeni dnevnik, in sicer po vnaprej dogovorjenih cenah.</w:t>
            </w:r>
          </w:p>
          <w:p w14:paraId="3D3214C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Za dodatna in spremenjena dela, ki so se izkazala za potrebna po sklenitvi te pogodbe, lahko naročnik odda naročilo izvajalcu osnovnega naročila ob upoštevanju določb zakona, ki ureja javno naročanje.</w:t>
            </w:r>
          </w:p>
        </w:tc>
      </w:tr>
    </w:tbl>
    <w:p w14:paraId="2F135F1E"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III. POGODBENA CENA IN OBRAČUN DEL</w:t>
      </w:r>
    </w:p>
    <w:p w14:paraId="1534D034"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2"/>
      </w:tblGrid>
      <w:tr w:rsidR="0036122F" w:rsidRPr="00481478" w14:paraId="2B071744" w14:textId="77777777" w:rsidTr="00554481">
        <w:tc>
          <w:tcPr>
            <w:tcW w:w="0" w:type="auto"/>
            <w:tcMar>
              <w:top w:w="0" w:type="auto"/>
              <w:bottom w:w="0" w:type="auto"/>
            </w:tcMar>
          </w:tcPr>
          <w:p w14:paraId="2624074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Pogodbena cena za dela po tej pogodbi je določena na osnovi ponudbe in znaša: {___________________________________} EUR brez DDV, {___________________________________} davek na dodano vrednost (DDV) v EUR, skupaj {___________________________________} pogodbena vrednost vključno z DDV v EUR (z besedo: __________________________________________________________________).</w:t>
            </w:r>
          </w:p>
          <w:p w14:paraId="4F36EA1B"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Pogodbena cena iz predhodnega odstavka tega člena je določena po sistemu »cena na enoto« na osnovi izvajalčevega ponudbenega predračuna.</w:t>
            </w:r>
          </w:p>
          <w:p w14:paraId="08BFEF1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 xml:space="preserve">Cene na enoto in morebiten popust, dogovorjen s to pogodbo, so fiksni ves čas izvedbe do končnega prevzema pogodbenih del. </w:t>
            </w:r>
          </w:p>
          <w:p w14:paraId="4643302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Za morebitna nepredvidena dela, ki niso zajeta v ponudbi oziroma v tej pogodbi, bosta pogodbeni stranki sklenili dodatek k pogodbi, cene pa se bodo oblikovale na osnovi kalkulativnih osnov iz ponudbe izvajalca. Če le-teh ni, bosta ceno za ta dela izvajalec in naročnik določila na osnovi naknadno dogovorjenih osnov.  Dodatnih del izvajalec ne sme začeti izvajati brez predhodnega pisnega soglasja naročnika.</w:t>
            </w:r>
          </w:p>
          <w:p w14:paraId="1A9BEF6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Sredstva za izvedbo naročila so zagotovljena v: {podatki o viru sredstev}, PP – {__________}, konto {_______________}, NRP ____________.</w:t>
            </w:r>
          </w:p>
          <w:p w14:paraId="6B3B75E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36122F" w:rsidRPr="00481478" w14:paraId="55123E67" w14:textId="77777777" w:rsidTr="00554481">
              <w:tc>
                <w:tcPr>
                  <w:tcW w:w="0" w:type="auto"/>
                  <w:tcMar>
                    <w:top w:w="0" w:type="auto"/>
                    <w:bottom w:w="0" w:type="auto"/>
                  </w:tcMar>
                </w:tcPr>
                <w:p w14:paraId="632780C0"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pripravljalnih del, označitve, organizacije, vodenja, ureditve in varovanja gradbišča, vključno s postavitvami morebitnih potrebnih začasnih objektov (sanitarije, pisarna na gradbišču, ipd.);</w:t>
                  </w:r>
                </w:p>
                <w:p w14:paraId="7D833192"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vsakodnevnega sprotnega čiščenja gradbišča, sortiranje odpadkov v zato namenjene zabojnike in sprotni odvoz in zamenjavo polnih zabojev;</w:t>
                  </w:r>
                </w:p>
                <w:p w14:paraId="2D11967E"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odvoza odpadnega material (izkopov in gradbenih odpadkov) na ustrezno deponijo ter deponija materiala;</w:t>
                  </w:r>
                </w:p>
                <w:p w14:paraId="16C71B58"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nabave in vgradnje vsega materiala, predvidenega za vgradnjo;</w:t>
                  </w:r>
                </w:p>
                <w:p w14:paraId="6F70C1F4"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lastRenderedPageBreak/>
                    <w:t>izdelavo ali najem in koriščenje, montažo in demontažo vseh delovnih ter zaščitnih ograj, ipd.;</w:t>
                  </w:r>
                </w:p>
                <w:p w14:paraId="53CD9651"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stroški organiziranja in označevanja prometne ureditve v času izvajanja del, če bo potrebno (zapore cest, obvozi, table, prometni znaki in signalizacija, ipd.);</w:t>
                  </w:r>
                </w:p>
                <w:p w14:paraId="110C71D4"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prevozov, raztovarjanja in skladiščenja na gradbišču ter notranjega transporta na gradbišču;</w:t>
                  </w:r>
                </w:p>
                <w:p w14:paraId="257781AC"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zaključnih del na gradbišču z odvozom odvečnega materiala in stroške vzpostavitve prvotnega stanja, kjer bo to potrebno;</w:t>
                  </w:r>
                </w:p>
                <w:p w14:paraId="74B66B0A"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14:paraId="15354A62"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predpisanih ukrepov varstva pri delu in varstva pred požarom, ki jih mora izvajalec obvezno upoštevati;</w:t>
                  </w:r>
                </w:p>
                <w:p w14:paraId="38734CDF"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3A58D47D"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vsakodnevno koordinacijo med naročnikom, izvajalci, podizvajalci in soglasodajalci ter koordinatorjem za varnost in zdravje pri delu;</w:t>
                  </w:r>
                </w:p>
                <w:p w14:paraId="7CDC9234"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posegi na druga zemljišča, ki so ali niso v lasti Občine Jesenice, kot posledica izvajalčeve tehnologije del;</w:t>
                  </w:r>
                </w:p>
                <w:p w14:paraId="34E1CA14" w14:textId="77777777" w:rsidR="0036122F" w:rsidRPr="00481478" w:rsidRDefault="0036122F" w:rsidP="00554481">
                  <w:pPr>
                    <w:pStyle w:val="Odstavekseznama"/>
                    <w:numPr>
                      <w:ilvl w:val="0"/>
                      <w:numId w:val="28"/>
                    </w:numPr>
                    <w:autoSpaceDE w:val="0"/>
                    <w:autoSpaceDN w:val="0"/>
                    <w:adjustRightInd w:val="0"/>
                    <w:jc w:val="both"/>
                    <w:rPr>
                      <w:rFonts w:asciiTheme="minorHAnsi" w:hAnsiTheme="minorHAnsi" w:cstheme="minorHAnsi"/>
                    </w:rPr>
                  </w:pPr>
                  <w:r w:rsidRPr="00481478">
                    <w:rPr>
                      <w:rFonts w:asciiTheme="minorHAnsi" w:hAnsiTheme="minorHAnsi" w:cstheme="minorHAnsi"/>
                    </w:rPr>
                    <w:t>morebitni nenašteti, a za izvedbo neobhodno potrebni in z investicijo povezani ostali stroški.</w:t>
                  </w:r>
                </w:p>
              </w:tc>
            </w:tr>
          </w:tbl>
          <w:p w14:paraId="37F0C6CA" w14:textId="77777777" w:rsidR="0036122F" w:rsidRPr="00481478" w:rsidRDefault="0036122F" w:rsidP="00554481">
            <w:pPr>
              <w:rPr>
                <w:rFonts w:asciiTheme="minorHAnsi" w:hAnsiTheme="minorHAnsi" w:cstheme="minorHAnsi"/>
              </w:rPr>
            </w:pPr>
          </w:p>
        </w:tc>
      </w:tr>
    </w:tbl>
    <w:p w14:paraId="4A14440D" w14:textId="77777777" w:rsidR="0036122F" w:rsidRPr="00481478" w:rsidRDefault="0036122F" w:rsidP="0036122F">
      <w:pPr>
        <w:spacing w:after="0" w:line="240" w:lineRule="auto"/>
        <w:jc w:val="center"/>
        <w:rPr>
          <w:rFonts w:asciiTheme="minorHAnsi" w:hAnsiTheme="minorHAnsi" w:cstheme="minorHAnsi"/>
          <w:b/>
          <w:bCs/>
          <w:color w:val="000000"/>
        </w:rPr>
      </w:pPr>
    </w:p>
    <w:p w14:paraId="068370FB"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2"/>
      </w:tblGrid>
      <w:tr w:rsidR="0036122F" w:rsidRPr="00481478" w14:paraId="4B583842" w14:textId="77777777" w:rsidTr="00554481">
        <w:tc>
          <w:tcPr>
            <w:tcW w:w="0" w:type="auto"/>
            <w:tcMar>
              <w:top w:w="0" w:type="auto"/>
              <w:bottom w:w="0" w:type="auto"/>
            </w:tcMar>
          </w:tcPr>
          <w:p w14:paraId="7B9200E1" w14:textId="77777777" w:rsidR="0036122F" w:rsidRPr="00481478" w:rsidRDefault="0036122F" w:rsidP="00554481">
            <w:pPr>
              <w:spacing w:before="225" w:after="225"/>
              <w:jc w:val="both"/>
              <w:rPr>
                <w:rFonts w:asciiTheme="minorHAnsi" w:hAnsiTheme="minorHAnsi" w:cstheme="minorHAnsi"/>
                <w:color w:val="000000"/>
              </w:rPr>
            </w:pPr>
            <w:bookmarkStart w:id="9" w:name="_Hlk38269456"/>
            <w:r w:rsidRPr="00481478">
              <w:rPr>
                <w:rFonts w:asciiTheme="minorHAnsi" w:hAnsiTheme="minorHAnsi" w:cstheme="minorHAnsi"/>
                <w:color w:val="000000"/>
              </w:rPr>
              <w:t xml:space="preserve">Opravljena dela po tej pogodbi bo izvajalec obračunal po cenah na enoto iz ponudbe ter po dejansko izvršenih količinah, potrjenih v knjigi obračunskih izmer. Opravljena dela izvajalec obračuna z izstavitvijo začasnih in končne situacije. </w:t>
            </w:r>
          </w:p>
          <w:bookmarkEnd w:id="9"/>
          <w:p w14:paraId="2B38C4AE" w14:textId="77777777" w:rsidR="0036122F" w:rsidRPr="00481478" w:rsidRDefault="0036122F" w:rsidP="00554481">
            <w:pPr>
              <w:jc w:val="both"/>
              <w:rPr>
                <w:rFonts w:asciiTheme="minorHAnsi" w:hAnsiTheme="minorHAnsi" w:cstheme="minorHAnsi"/>
              </w:rPr>
            </w:pPr>
            <w:r w:rsidRPr="00481478">
              <w:rPr>
                <w:rFonts w:asciiTheme="minorHAnsi" w:hAnsiTheme="minorHAnsi" w:cstheme="minorHAnsi"/>
                <w:color w:val="000000"/>
              </w:rPr>
              <w:t xml:space="preserve">Začasne situacije izstavlja izvajalec za dobo enega meseca, pri čemer je obračunsko obdobje od prvega do zadnjega dne v mesecu. </w:t>
            </w:r>
            <w:r w:rsidRPr="00481478">
              <w:rPr>
                <w:rFonts w:asciiTheme="minorHAnsi" w:hAnsiTheme="minorHAnsi" w:cstheme="minorHAnsi"/>
              </w:rPr>
              <w:t>Račune s priloženimi situacijami bo moral izbrani izvajalec izstaviti mesečno, praviloma do 5. dne v mesecu za pretekli mesec strokovnemu nadzoru v pregled in potrditev, naročniku pa do 10. dne v tekočem mesecu za dela izvedena v preteklem mesecu v elektronski obliki (e-Račun s prilogami).</w:t>
            </w:r>
          </w:p>
          <w:p w14:paraId="3BDE1450" w14:textId="77777777" w:rsidR="0036122F" w:rsidRPr="00481478" w:rsidRDefault="0036122F" w:rsidP="00554481">
            <w:pPr>
              <w:jc w:val="both"/>
              <w:rPr>
                <w:rFonts w:asciiTheme="minorHAnsi" w:hAnsiTheme="minorHAnsi" w:cstheme="minorHAnsi"/>
                <w:color w:val="000000"/>
              </w:rPr>
            </w:pPr>
          </w:p>
          <w:p w14:paraId="51BE1761" w14:textId="77777777" w:rsidR="0036122F" w:rsidRPr="00481478" w:rsidRDefault="0036122F" w:rsidP="00554481">
            <w:pPr>
              <w:jc w:val="both"/>
              <w:rPr>
                <w:rFonts w:asciiTheme="minorHAnsi" w:hAnsiTheme="minorHAnsi" w:cstheme="minorHAnsi"/>
              </w:rPr>
            </w:pPr>
            <w:r w:rsidRPr="00481478">
              <w:rPr>
                <w:rFonts w:asciiTheme="minorHAnsi" w:hAnsiTheme="minorHAnsi" w:cstheme="minorHAnsi"/>
                <w:color w:val="000000"/>
              </w:rPr>
              <w:t xml:space="preserve">Če izvajalec nastopa s podizvajalci, ki zahtevajo neposredna plačila, izvajalec opravljena dela obračuna z izstavitvijo začasnih in končne situacije, v katerih mora posebej prikazati obračun deležev plačil vsem nominiranim podizvajalcem, ki zahtevajo neposredna plačila. </w:t>
            </w:r>
          </w:p>
          <w:p w14:paraId="0493C7A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izstavi račun v elektronski obliki (eRačun) preko spletnega portala UJPnet. Kot uradni prejem računa se šteje datum vnosa popolnega računa z vsemi zahtevanimi prilogami v sistem UJPnet.</w:t>
            </w:r>
          </w:p>
          <w:p w14:paraId="345FC66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K situacijam morajo biti priloženi dokumenti, ki omogočajo nadzor nad izvršenimi deli in so podlaga za njihovo izstavitev, vključno situacijo, ki je potrjena s strani strokovnega nadzora (pdf priloga k eRačunu) ter s predhodno potrjenimi situacijami podizvajalcev.</w:t>
            </w:r>
          </w:p>
          <w:p w14:paraId="594A8095"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1A33ABF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Končno situacijo izstavi izvajalec v 10 dneh po končni primopredaji del.</w:t>
            </w:r>
          </w:p>
        </w:tc>
      </w:tr>
    </w:tbl>
    <w:p w14:paraId="1273118C"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lastRenderedPageBreak/>
        <w:t>8. člen</w:t>
      </w:r>
    </w:p>
    <w:tbl>
      <w:tblPr>
        <w:tblStyle w:val="NormalTablePHPDOCX"/>
        <w:tblW w:w="0" w:type="auto"/>
        <w:tblInd w:w="108" w:type="dxa"/>
        <w:tblLook w:val="04A0" w:firstRow="1" w:lastRow="0" w:firstColumn="1" w:lastColumn="0" w:noHBand="0" w:noVBand="1"/>
      </w:tblPr>
      <w:tblGrid>
        <w:gridCol w:w="8962"/>
      </w:tblGrid>
      <w:tr w:rsidR="0036122F" w:rsidRPr="00481478" w14:paraId="0C1EF5F0" w14:textId="77777777" w:rsidTr="00554481">
        <w:tc>
          <w:tcPr>
            <w:tcW w:w="0" w:type="auto"/>
            <w:tcMar>
              <w:top w:w="0" w:type="auto"/>
              <w:bottom w:w="0" w:type="auto"/>
            </w:tcMar>
          </w:tcPr>
          <w:p w14:paraId="6374EBF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 xml:space="preserve">Naročnik bo od vsake začasne situacije zadržal 5 % vrednosti obračunanih del do uspešno opravljenega prevzema del in predaje zahtevane garancije za odpravo napak v garancijskem roku. </w:t>
            </w:r>
            <w:r w:rsidRPr="00481478">
              <w:rPr>
                <w:rFonts w:asciiTheme="minorHAnsi" w:hAnsiTheme="minorHAnsi" w:cstheme="minorHAnsi"/>
                <w:lang w:val="x-none" w:eastAsia="x-none"/>
              </w:rPr>
              <w:t>Zadržani znesek se ne obrestuje.</w:t>
            </w:r>
          </w:p>
          <w:p w14:paraId="178D6735"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Naročnik bo nakazoval zneske 30. dan po prejemu pravilno izstavljenega e-Računa in s strani nadzornega nadzora potrjene situacije (priloga e-Računu)</w:t>
            </w:r>
            <w:r>
              <w:rPr>
                <w:rFonts w:asciiTheme="minorHAnsi" w:hAnsiTheme="minorHAnsi" w:cstheme="minorHAnsi"/>
                <w:color w:val="000000"/>
              </w:rPr>
              <w:t xml:space="preserve"> </w:t>
            </w:r>
            <w:r w:rsidRPr="00481478">
              <w:rPr>
                <w:rFonts w:asciiTheme="minorHAnsi" w:hAnsiTheme="minorHAnsi" w:cstheme="minorHAnsi"/>
                <w:color w:val="000000"/>
              </w:rPr>
              <w:t>na izvajalčev transakcijski račun št. _______________________, odprt pri__________________.</w:t>
            </w:r>
          </w:p>
          <w:p w14:paraId="26BD152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Plačilni rok prične teči naslednji dan po prejemu e-Računa.</w:t>
            </w:r>
          </w:p>
          <w:p w14:paraId="3EE0414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primeru, da je zadnji dan za plačilo dela prost dan, se šteje, da je zadnji dan za plačilo prvi naslednji delovni dan.</w:t>
            </w:r>
          </w:p>
          <w:p w14:paraId="3C35BDD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Kot dan plačila se šteje dan, ko je naročnik izdal nalog za izplačilo pooblaščeni instituciji za opravljanje plačilnih storitev za naročnika.</w:t>
            </w:r>
          </w:p>
          <w:p w14:paraId="74C030D9"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primeru zamude plačila dolguje naročnik izvajalcu zamudne obresti v višini zakonitih zamudnih obresti.</w:t>
            </w:r>
            <w:r w:rsidRPr="00481478">
              <w:rPr>
                <w:rFonts w:asciiTheme="minorHAnsi" w:hAnsiTheme="minorHAnsi" w:cstheme="minorHAnsi"/>
              </w:rPr>
              <w:t xml:space="preserve"> </w:t>
            </w:r>
            <w:r w:rsidRPr="00481478">
              <w:rPr>
                <w:rFonts w:asciiTheme="minorHAnsi" w:hAnsiTheme="minorHAnsi" w:cstheme="minorHAnsi"/>
                <w:color w:val="000000"/>
              </w:rPr>
              <w:t>Če izvajalec ne predloži potrjene situacije za podizvajalca, ki je zahteval neposredno plačilo s strani naročnika, naročnik do predložitve vseh dokumentov zadrži plačilo celotnega zneska situacije in zaradi tega ne pride v zamudo pri plačilu.</w:t>
            </w:r>
          </w:p>
        </w:tc>
      </w:tr>
    </w:tbl>
    <w:p w14:paraId="1ACDAA78"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2"/>
      </w:tblGrid>
      <w:tr w:rsidR="0036122F" w:rsidRPr="00481478" w14:paraId="3A7C391A" w14:textId="77777777" w:rsidTr="00554481">
        <w:tc>
          <w:tcPr>
            <w:tcW w:w="0" w:type="auto"/>
            <w:tcMar>
              <w:top w:w="0" w:type="auto"/>
              <w:bottom w:w="0" w:type="auto"/>
            </w:tcMar>
          </w:tcPr>
          <w:p w14:paraId="5F116C7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8 dni vse dotlej, dokler izvajalec pogodbenih obveznosti ne izpolni.</w:t>
            </w:r>
          </w:p>
        </w:tc>
      </w:tr>
    </w:tbl>
    <w:p w14:paraId="4AA762AD"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10. člen</w:t>
      </w:r>
    </w:p>
    <w:tbl>
      <w:tblPr>
        <w:tblStyle w:val="NormalTablePHPDOCX"/>
        <w:tblW w:w="0" w:type="auto"/>
        <w:tblInd w:w="108" w:type="dxa"/>
        <w:tblLook w:val="04A0" w:firstRow="1" w:lastRow="0" w:firstColumn="1" w:lastColumn="0" w:noHBand="0" w:noVBand="1"/>
      </w:tblPr>
      <w:tblGrid>
        <w:gridCol w:w="8962"/>
      </w:tblGrid>
      <w:tr w:rsidR="0036122F" w:rsidRPr="00481478" w14:paraId="08FC8AE3" w14:textId="77777777" w:rsidTr="00554481">
        <w:tc>
          <w:tcPr>
            <w:tcW w:w="0" w:type="auto"/>
            <w:tcMar>
              <w:top w:w="0" w:type="auto"/>
              <w:bottom w:w="0" w:type="auto"/>
            </w:tcMar>
          </w:tcPr>
          <w:p w14:paraId="1281649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5B68E960"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IV. PODIZVAJALCI</w:t>
      </w:r>
    </w:p>
    <w:p w14:paraId="62CDE994"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11. člen</w:t>
      </w:r>
    </w:p>
    <w:tbl>
      <w:tblPr>
        <w:tblStyle w:val="NormalTablePHPDOCX"/>
        <w:tblW w:w="0" w:type="auto"/>
        <w:tblInd w:w="108" w:type="dxa"/>
        <w:tblLook w:val="04A0" w:firstRow="1" w:lastRow="0" w:firstColumn="1" w:lastColumn="0" w:noHBand="0" w:noVBand="1"/>
      </w:tblPr>
      <w:tblGrid>
        <w:gridCol w:w="8962"/>
      </w:tblGrid>
      <w:tr w:rsidR="0036122F" w:rsidRPr="00481478" w14:paraId="0E922A84" w14:textId="77777777" w:rsidTr="00554481">
        <w:tc>
          <w:tcPr>
            <w:tcW w:w="0" w:type="auto"/>
            <w:tcMar>
              <w:top w:w="0" w:type="auto"/>
              <w:bottom w:w="0" w:type="auto"/>
            </w:tcMar>
          </w:tcPr>
          <w:p w14:paraId="1086CD9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odgovoren za dejanja in napake vseh podizvajalcev, njegovih zastopnikov ali zaposlenih, kakor da bi bila to dejanja ali napake izvajalca samega.</w:t>
            </w:r>
          </w:p>
          <w:p w14:paraId="1E894F1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6122F" w:rsidRPr="00481478" w14:paraId="1B0BC09A" w14:textId="77777777" w:rsidTr="0055448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AB8178" w14:textId="77777777" w:rsidR="0036122F" w:rsidRPr="00481478" w:rsidRDefault="0036122F" w:rsidP="00554481">
                  <w:pPr>
                    <w:jc w:val="right"/>
                    <w:rPr>
                      <w:rFonts w:asciiTheme="minorHAnsi" w:hAnsiTheme="minorHAnsi" w:cstheme="minorHAnsi"/>
                    </w:rPr>
                  </w:pPr>
                  <w:r w:rsidRPr="00481478">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2928BD9" w14:textId="77777777" w:rsidR="0036122F" w:rsidRPr="00481478" w:rsidRDefault="0036122F" w:rsidP="00554481">
                  <w:pPr>
                    <w:rPr>
                      <w:rFonts w:asciiTheme="minorHAnsi" w:hAnsiTheme="minorHAnsi" w:cstheme="minorHAnsi"/>
                    </w:rPr>
                  </w:pPr>
                </w:p>
              </w:tc>
            </w:tr>
            <w:tr w:rsidR="0036122F" w:rsidRPr="00481478" w14:paraId="1AEE10F4" w14:textId="77777777" w:rsidTr="0055448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E89356" w14:textId="77777777" w:rsidR="0036122F" w:rsidRPr="00481478" w:rsidRDefault="0036122F" w:rsidP="00554481">
                  <w:pPr>
                    <w:jc w:val="right"/>
                    <w:rPr>
                      <w:rFonts w:asciiTheme="minorHAnsi" w:hAnsiTheme="minorHAnsi" w:cstheme="minorHAnsi"/>
                    </w:rPr>
                  </w:pPr>
                  <w:r w:rsidRPr="00481478">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691757" w14:textId="77777777" w:rsidR="0036122F" w:rsidRPr="00481478" w:rsidRDefault="0036122F" w:rsidP="00554481">
                  <w:pPr>
                    <w:spacing w:before="135" w:after="135"/>
                    <w:jc w:val="both"/>
                    <w:textAlignment w:val="center"/>
                    <w:rPr>
                      <w:rFonts w:asciiTheme="minorHAnsi" w:hAnsiTheme="minorHAnsi" w:cstheme="minorHAnsi"/>
                    </w:rPr>
                  </w:pPr>
                  <w:r w:rsidRPr="00481478">
                    <w:rPr>
                      <w:rFonts w:asciiTheme="minorHAnsi" w:hAnsiTheme="minorHAnsi" w:cstheme="minorHAnsi"/>
                      <w:color w:val="000000"/>
                      <w:position w:val="-2"/>
                    </w:rPr>
                    <w:t>Opis del, ki jih bo izvedel podizvajalec:</w:t>
                  </w:r>
                </w:p>
                <w:p w14:paraId="67B16149" w14:textId="77777777" w:rsidR="0036122F" w:rsidRPr="00481478" w:rsidRDefault="0036122F" w:rsidP="00554481">
                  <w:pPr>
                    <w:spacing w:before="135" w:after="135"/>
                    <w:jc w:val="both"/>
                    <w:textAlignment w:val="center"/>
                    <w:rPr>
                      <w:rFonts w:asciiTheme="minorHAnsi" w:hAnsiTheme="minorHAnsi" w:cstheme="minorHAnsi"/>
                    </w:rPr>
                  </w:pPr>
                  <w:r w:rsidRPr="00481478">
                    <w:rPr>
                      <w:rFonts w:asciiTheme="minorHAnsi" w:hAnsiTheme="minorHAnsi" w:cstheme="minorHAnsi"/>
                      <w:color w:val="000000"/>
                      <w:position w:val="-2"/>
                    </w:rPr>
                    <w:t>% končne ponudbe vrednosti, ki jo bo izvedel podizvajalec: ____</w:t>
                  </w:r>
                </w:p>
              </w:tc>
            </w:tr>
            <w:tr w:rsidR="0036122F" w:rsidRPr="00481478" w14:paraId="598F5A5A" w14:textId="77777777" w:rsidTr="0055448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0D158A" w14:textId="77777777" w:rsidR="0036122F" w:rsidRPr="00481478" w:rsidRDefault="0036122F" w:rsidP="00554481">
                  <w:pPr>
                    <w:jc w:val="right"/>
                    <w:rPr>
                      <w:rFonts w:asciiTheme="minorHAnsi" w:hAnsiTheme="minorHAnsi" w:cstheme="minorHAnsi"/>
                    </w:rPr>
                  </w:pPr>
                  <w:r w:rsidRPr="00481478">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300321D" w14:textId="77777777" w:rsidR="0036122F" w:rsidRPr="00481478" w:rsidRDefault="0036122F" w:rsidP="00554481">
                  <w:pPr>
                    <w:rPr>
                      <w:rFonts w:asciiTheme="minorHAnsi" w:hAnsiTheme="minorHAnsi" w:cstheme="minorHAnsi"/>
                    </w:rPr>
                  </w:pPr>
                </w:p>
              </w:tc>
            </w:tr>
            <w:tr w:rsidR="0036122F" w:rsidRPr="00481478" w14:paraId="759861D9" w14:textId="77777777" w:rsidTr="00554481">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8A0409" w14:textId="77777777" w:rsidR="0036122F" w:rsidRPr="00481478" w:rsidRDefault="0036122F" w:rsidP="00554481">
                  <w:pPr>
                    <w:jc w:val="right"/>
                    <w:rPr>
                      <w:rFonts w:asciiTheme="minorHAnsi" w:hAnsiTheme="minorHAnsi" w:cstheme="minorHAnsi"/>
                    </w:rPr>
                  </w:pPr>
                  <w:r w:rsidRPr="00481478">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8C9C934" w14:textId="77777777" w:rsidR="0036122F" w:rsidRPr="00481478" w:rsidRDefault="0036122F" w:rsidP="00554481">
                  <w:pPr>
                    <w:spacing w:before="135" w:after="135"/>
                    <w:jc w:val="both"/>
                    <w:textAlignment w:val="center"/>
                    <w:rPr>
                      <w:rFonts w:asciiTheme="minorHAnsi" w:hAnsiTheme="minorHAnsi" w:cstheme="minorHAnsi"/>
                    </w:rPr>
                  </w:pPr>
                  <w:r w:rsidRPr="00481478">
                    <w:rPr>
                      <w:rFonts w:asciiTheme="minorHAnsi" w:hAnsiTheme="minorHAnsi" w:cstheme="minorHAnsi"/>
                      <w:color w:val="000000"/>
                      <w:position w:val="-2"/>
                    </w:rPr>
                    <w:t>Opis del, ki jih bo izvedel podizvajalec:</w:t>
                  </w:r>
                </w:p>
                <w:p w14:paraId="60389426" w14:textId="77777777" w:rsidR="0036122F" w:rsidRPr="00481478" w:rsidRDefault="0036122F" w:rsidP="00554481">
                  <w:pPr>
                    <w:spacing w:before="135" w:after="135"/>
                    <w:jc w:val="both"/>
                    <w:textAlignment w:val="center"/>
                    <w:rPr>
                      <w:rFonts w:asciiTheme="minorHAnsi" w:hAnsiTheme="minorHAnsi" w:cstheme="minorHAnsi"/>
                    </w:rPr>
                  </w:pPr>
                  <w:r w:rsidRPr="00481478">
                    <w:rPr>
                      <w:rFonts w:asciiTheme="minorHAnsi" w:hAnsiTheme="minorHAnsi" w:cstheme="minorHAnsi"/>
                      <w:color w:val="000000"/>
                      <w:position w:val="-2"/>
                    </w:rPr>
                    <w:t>% končne ponudbe vrednosti, ki jo bo izvedel podizvajalec: ____</w:t>
                  </w:r>
                </w:p>
              </w:tc>
            </w:tr>
          </w:tbl>
          <w:p w14:paraId="71EEBF2F" w14:textId="77777777" w:rsidR="0036122F" w:rsidRPr="00481478" w:rsidRDefault="0036122F" w:rsidP="00554481">
            <w:pPr>
              <w:rPr>
                <w:rFonts w:asciiTheme="minorHAnsi" w:hAnsiTheme="minorHAnsi" w:cstheme="minorHAnsi"/>
              </w:rPr>
            </w:pPr>
          </w:p>
          <w:p w14:paraId="6F2969E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izvajalca. </w:t>
            </w:r>
          </w:p>
          <w:p w14:paraId="22D1B30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6122F" w:rsidRPr="00481478" w14:paraId="51B72FBC" w14:textId="77777777" w:rsidTr="00554481">
              <w:tc>
                <w:tcPr>
                  <w:tcW w:w="0" w:type="auto"/>
                  <w:tcMar>
                    <w:top w:w="0" w:type="auto"/>
                    <w:bottom w:w="0" w:type="auto"/>
                  </w:tcMar>
                </w:tcPr>
                <w:p w14:paraId="61CE6FE8" w14:textId="77777777" w:rsidR="0036122F" w:rsidRPr="00481478" w:rsidRDefault="0036122F" w:rsidP="00554481">
                  <w:pPr>
                    <w:numPr>
                      <w:ilvl w:val="0"/>
                      <w:numId w:val="29"/>
                    </w:numPr>
                    <w:jc w:val="both"/>
                    <w:rPr>
                      <w:rFonts w:asciiTheme="minorHAnsi" w:hAnsiTheme="minorHAnsi" w:cstheme="minorHAnsi"/>
                      <w:color w:val="000000"/>
                    </w:rPr>
                  </w:pPr>
                  <w:r w:rsidRPr="00481478">
                    <w:rPr>
                      <w:rFonts w:asciiTheme="minorHAnsi" w:hAnsiTheme="minorHAnsi" w:cstheme="minorHAnsi"/>
                      <w:color w:val="000000"/>
                    </w:rPr>
                    <w:t>izvajalec s podpisom te pogodbe pooblašča naročnika, da na podlagi potrjenega računa oziroma situacije s strani izvajalca neposredno plačuje podizvajalcu,</w:t>
                  </w:r>
                </w:p>
                <w:p w14:paraId="47A7F8FD" w14:textId="77777777" w:rsidR="0036122F" w:rsidRPr="00481478" w:rsidRDefault="0036122F" w:rsidP="00554481">
                  <w:pPr>
                    <w:numPr>
                      <w:ilvl w:val="0"/>
                      <w:numId w:val="29"/>
                    </w:numPr>
                    <w:jc w:val="both"/>
                    <w:rPr>
                      <w:rFonts w:asciiTheme="minorHAnsi" w:hAnsiTheme="minorHAnsi" w:cstheme="minorHAnsi"/>
                      <w:color w:val="000000"/>
                    </w:rPr>
                  </w:pPr>
                  <w:r w:rsidRPr="00481478">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1207D65C" w14:textId="77777777" w:rsidR="0036122F" w:rsidRPr="00481478" w:rsidRDefault="0036122F" w:rsidP="00554481">
                  <w:pPr>
                    <w:numPr>
                      <w:ilvl w:val="0"/>
                      <w:numId w:val="29"/>
                    </w:numPr>
                    <w:jc w:val="both"/>
                    <w:rPr>
                      <w:rFonts w:asciiTheme="minorHAnsi" w:hAnsiTheme="minorHAnsi" w:cstheme="minorHAnsi"/>
                      <w:color w:val="000000"/>
                    </w:rPr>
                  </w:pPr>
                  <w:r w:rsidRPr="00481478">
                    <w:rPr>
                      <w:rFonts w:asciiTheme="minorHAnsi" w:hAnsiTheme="minorHAnsi" w:cstheme="minorHAnsi"/>
                      <w:color w:val="000000"/>
                    </w:rPr>
                    <w:t xml:space="preserve"> izvajalec svojemu računu ali situaciji priložiti račun ali situacijo podizvajalca, ki ga je predhodno potrdil.</w:t>
                  </w:r>
                </w:p>
              </w:tc>
            </w:tr>
          </w:tbl>
          <w:p w14:paraId="7BAF0E7E" w14:textId="77777777" w:rsidR="0036122F" w:rsidRPr="00481478" w:rsidRDefault="0036122F" w:rsidP="00554481">
            <w:pPr>
              <w:rPr>
                <w:rFonts w:asciiTheme="minorHAnsi" w:hAnsiTheme="minorHAnsi" w:cstheme="minorHAnsi"/>
              </w:rPr>
            </w:pPr>
          </w:p>
          <w:p w14:paraId="05CBF7C1"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Zgolj ob izpolnitvi vseh pogojev iz predhodnega odstavka, je naročnik obvezan izvršiti neposredno plačilo podizvajalcu. </w:t>
            </w:r>
          </w:p>
          <w:p w14:paraId="7CEC63E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Plačila podizvajalcem se izvedejo v rokih in na enak način kot velja za plačila izvajalcu.</w:t>
            </w:r>
          </w:p>
          <w:p w14:paraId="13C0947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E0D730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w:t>
            </w:r>
            <w:r w:rsidRPr="00481478">
              <w:rPr>
                <w:rFonts w:asciiTheme="minorHAnsi" w:hAnsiTheme="minorHAnsi" w:cstheme="minorHAnsi"/>
                <w:color w:val="000000"/>
              </w:rPr>
              <w:lastRenderedPageBreak/>
              <w:t>podizvajalec ne izpolnjuje pogojev, ki jih je postavil naročnik v dokumentaciji v zvezi z oddajo javnega naročila. Naročnik bo o morebitni zavrnitvi novega podizvajalca obvestiti izvajalca najpozneje v desetih dneh od prejema predloga.</w:t>
            </w:r>
          </w:p>
          <w:p w14:paraId="4502916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875BF9B"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V. OBVEZNOSTI NAROČNIKA</w:t>
      </w:r>
    </w:p>
    <w:p w14:paraId="784452E1"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2"/>
      </w:tblGrid>
      <w:tr w:rsidR="0036122F" w:rsidRPr="00481478" w14:paraId="1A0DEE1D" w14:textId="77777777" w:rsidTr="00554481">
        <w:tc>
          <w:tcPr>
            <w:tcW w:w="0" w:type="auto"/>
            <w:tcMar>
              <w:top w:w="0" w:type="auto"/>
              <w:bottom w:w="0" w:type="auto"/>
            </w:tcMar>
          </w:tcPr>
          <w:p w14:paraId="702C7D11"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6"/>
            </w:tblGrid>
            <w:tr w:rsidR="0036122F" w:rsidRPr="00481478" w14:paraId="3E83AC1D" w14:textId="77777777" w:rsidTr="00554481">
              <w:tc>
                <w:tcPr>
                  <w:tcW w:w="0" w:type="auto"/>
                  <w:tcMar>
                    <w:top w:w="0" w:type="auto"/>
                    <w:bottom w:w="0" w:type="auto"/>
                  </w:tcMar>
                </w:tcPr>
                <w:p w14:paraId="75C6F4C7"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izvajalca uvesti v delo v najkrajšem možnem času po začetku veljavnosti pogodbe oz. najkasneje v petih dneh od sklenitve pogodbe;</w:t>
                  </w:r>
                </w:p>
                <w:p w14:paraId="6CA95D04"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386263DB"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zagotavljal dosegljivost vodje del (v rednem delovnem času) za odločanje o vseh vprašanjih in nejasnostih, ki odstopajo od razpisne dokumentacije oziroma, imajo lahko za posledico spremembo poteka ali roka izvedbe del;</w:t>
                  </w:r>
                </w:p>
                <w:p w14:paraId="319D96B6"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sodelovati z izvajalcem s ciljem, da se prevzete obveznosti izvršijo pravočasno in v obojestransko zadovoljstvo;</w:t>
                  </w:r>
                </w:p>
                <w:p w14:paraId="05AB88E8"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dati na razpolago izvajalcu vso dokumentacijo in informacije, s katerimi razpolaga in so za realizacijo investicije potrebne;</w:t>
                  </w:r>
                </w:p>
                <w:p w14:paraId="20AFD605"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pravočasno obveščati izvajalca o vseh spremembah in novo nastalih situacijah, ki bi lahko imele vpliv na izvršitev pogodbenih obveznosti;</w:t>
                  </w:r>
                </w:p>
                <w:p w14:paraId="14B237F7"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zagotoviti strokovno nadzorstvo nad gradnjo v skladu z veljavno zakonodajo;</w:t>
                  </w:r>
                </w:p>
                <w:p w14:paraId="1419B069"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dokončana dela prevzeti po količini in kvaliteti najkasneje 10 dni po prejetju izvajalčevega obvestila;</w:t>
                  </w:r>
                </w:p>
                <w:p w14:paraId="38917008" w14:textId="77777777" w:rsidR="0036122F" w:rsidRPr="00481478" w:rsidRDefault="0036122F" w:rsidP="00554481">
                  <w:pPr>
                    <w:numPr>
                      <w:ilvl w:val="0"/>
                      <w:numId w:val="30"/>
                    </w:numPr>
                    <w:jc w:val="both"/>
                    <w:rPr>
                      <w:rFonts w:asciiTheme="minorHAnsi" w:hAnsiTheme="minorHAnsi" w:cstheme="minorHAnsi"/>
                      <w:color w:val="000000"/>
                    </w:rPr>
                  </w:pPr>
                  <w:r w:rsidRPr="00481478">
                    <w:rPr>
                      <w:rFonts w:asciiTheme="minorHAnsi" w:hAnsiTheme="minorHAnsi" w:cstheme="minorHAnsi"/>
                      <w:color w:val="000000"/>
                    </w:rPr>
                    <w:t>urediti plačilne obveze, izhajajoč iz pogodbe.</w:t>
                  </w:r>
                </w:p>
              </w:tc>
            </w:tr>
          </w:tbl>
          <w:p w14:paraId="5C6E99C4" w14:textId="77777777" w:rsidR="0036122F" w:rsidRPr="00481478" w:rsidRDefault="0036122F" w:rsidP="00554481">
            <w:pPr>
              <w:rPr>
                <w:rFonts w:asciiTheme="minorHAnsi" w:hAnsiTheme="minorHAnsi" w:cstheme="minorHAnsi"/>
              </w:rPr>
            </w:pPr>
          </w:p>
        </w:tc>
      </w:tr>
    </w:tbl>
    <w:p w14:paraId="23749652" w14:textId="77777777" w:rsidR="0036122F" w:rsidRPr="00481478" w:rsidRDefault="0036122F" w:rsidP="0036122F">
      <w:pPr>
        <w:spacing w:after="0" w:line="240" w:lineRule="auto"/>
        <w:jc w:val="center"/>
        <w:rPr>
          <w:rFonts w:asciiTheme="minorHAnsi" w:hAnsiTheme="minorHAnsi" w:cstheme="minorHAnsi"/>
          <w:b/>
          <w:bCs/>
          <w:color w:val="000000"/>
        </w:rPr>
      </w:pPr>
    </w:p>
    <w:p w14:paraId="4AB77BB7"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2"/>
      </w:tblGrid>
      <w:tr w:rsidR="0036122F" w:rsidRPr="00481478" w14:paraId="5748049B" w14:textId="77777777" w:rsidTr="00554481">
        <w:tc>
          <w:tcPr>
            <w:tcW w:w="0" w:type="auto"/>
            <w:tcMar>
              <w:top w:w="0" w:type="auto"/>
              <w:bottom w:w="0" w:type="auto"/>
            </w:tcMar>
          </w:tcPr>
          <w:p w14:paraId="7C11F09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00E5A539"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VI. OBVEZNOSTI IZVAJALCA</w:t>
      </w:r>
    </w:p>
    <w:p w14:paraId="0500394D"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2"/>
      </w:tblGrid>
      <w:tr w:rsidR="0036122F" w:rsidRPr="00481478" w14:paraId="125FD19B" w14:textId="77777777" w:rsidTr="00554481">
        <w:tc>
          <w:tcPr>
            <w:tcW w:w="0" w:type="auto"/>
            <w:tcMar>
              <w:top w:w="0" w:type="auto"/>
              <w:bottom w:w="0" w:type="auto"/>
            </w:tcMar>
          </w:tcPr>
          <w:p w14:paraId="74A2FE49"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V zvezi z izvajanjem del po tej pogodbi se izvajalec obvezuje:</w:t>
            </w:r>
          </w:p>
          <w:tbl>
            <w:tblPr>
              <w:tblStyle w:val="NormalTablePHPDOCX"/>
              <w:tblW w:w="0" w:type="auto"/>
              <w:tblLook w:val="04A0" w:firstRow="1" w:lastRow="0" w:firstColumn="1" w:lastColumn="0" w:noHBand="0" w:noVBand="1"/>
            </w:tblPr>
            <w:tblGrid>
              <w:gridCol w:w="8746"/>
            </w:tblGrid>
            <w:tr w:rsidR="0036122F" w:rsidRPr="00481478" w14:paraId="7F9DF1FC" w14:textId="77777777" w:rsidTr="00554481">
              <w:tc>
                <w:tcPr>
                  <w:tcW w:w="0" w:type="auto"/>
                  <w:tcMar>
                    <w:top w:w="0" w:type="auto"/>
                    <w:bottom w:w="0" w:type="auto"/>
                  </w:tcMar>
                </w:tcPr>
                <w:p w14:paraId="2C022E84"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izvršiti dela po projektni dokumentaciji, opisih del in predračunu ter drugih pogojih pogodbene dokumentacije solidno, kvalitetno in strokovno pravilno, s skrbnostjo dobrega gospodarja in strokovnjaka, v skladu z veljavnimi tehničnimi predpisi, standardi in gradbenimi normativi;</w:t>
                  </w:r>
                </w:p>
                <w:p w14:paraId="6ABF3912"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ščititi interese naročnika;</w:t>
                  </w:r>
                </w:p>
                <w:p w14:paraId="44FD4D71"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zagotoviti podroben terminski plan s faznimi roki in končnim rokom za izvedbo pogodbenih del, vključno s finančnim planom rabe sredstev, in ga v roku petih (5) dni po izvedeni uvedbi v delo predložiti naročniku v pregled in potrditev;</w:t>
                  </w:r>
                </w:p>
                <w:p w14:paraId="4490C317"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zagotoviti ustrezen načrt organizacije gradbišča;</w:t>
                  </w:r>
                </w:p>
                <w:p w14:paraId="0099176F"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0C24BB25"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pravočasno opozoriti naročnika na morebitne ovire pri izvajanju del;</w:t>
                  </w:r>
                </w:p>
                <w:p w14:paraId="782C284C"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omogočiti naročniku opravljanje strokovnega nadzorstva in ravnati po vsaki utemeljeni zahtevi, ki jo poda naročnik v zvezi s strokovnim nadzorstvom;</w:t>
                  </w:r>
                </w:p>
                <w:p w14:paraId="5112D73E"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AD84FD8"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za vse vgrajene materiale in opremo pred njihovo vgradnjo dostaviti naročniku oziroma nadzorniku v potrditev ustrezne vzorce skupaj z veljavno atestno in ostalo dokumentacijo, ki bo ustrezala tudi zahtevam EKO Sklada, za izvršena dela pa poročila pooblaščenih institucij o izvršenih preiskavah, o izvršenih meritvah;</w:t>
                  </w:r>
                </w:p>
                <w:p w14:paraId="377C0802"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2C4BF5D7"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organizirati gradbišče, urediti dostopne poti in deponije na gradbišču;</w:t>
                  </w:r>
                </w:p>
                <w:p w14:paraId="79230D06"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50B789CD"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2C2E6999"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0B95CA2F"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C7A1803"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2F7E1A3"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3A980D0C"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na lastne stroške pravočasno priskrbel vsa potrebna dovoljenja za morebitne prometne zapore cest in izvedel zapore v skladu s predpisi in navodili naročnika;</w:t>
                  </w:r>
                </w:p>
                <w:p w14:paraId="76394F3C"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lastRenderedPageBreak/>
                    <w:t>na lastne stroške in pravočasno priskrbel vsa potrebna dovoljenja za trajno deponijo materiala od izkopov, v skladu z veljavnimi predpisi, ter na lastne stroške poskrbel za ureditev varnosti, organizacijo in ustrezno označitev in zaščito gradbišča;</w:t>
                  </w:r>
                </w:p>
                <w:p w14:paraId="0FA1B4C0"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99FD848"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14391448"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6CCBC4A0"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60433059"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voditi gradbeni dnevnik ter drugo gradbiščno dokumentacijo;</w:t>
                  </w:r>
                </w:p>
                <w:p w14:paraId="0CA2BAD9"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zagotavljal stalno prisotnost tehničnega kadra na gradbišču v času izvajanja del;</w:t>
                  </w:r>
                </w:p>
                <w:p w14:paraId="59E6DB9D"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zagotovil prisotnost vodje del na inšpekcijskih pregledih, strokovno tehničnih pregledih, tehničnih pregledih in pri pridobivanju uporabnega dovoljenja;</w:t>
                  </w:r>
                </w:p>
                <w:p w14:paraId="08840C80"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kopijo prijave na gradbišču namestil na vidno mesto;</w:t>
                  </w:r>
                </w:p>
                <w:p w14:paraId="4CE044A5"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seznaniti vse svoje podizvajalce z razpisno dokumentacijo in razpisnimi pogoji;</w:t>
                  </w:r>
                </w:p>
                <w:p w14:paraId="52B645FB"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izpolnjevati vse obveznosti do svojih podizvajalcev na način in pogoji, kot izhajajo iz te pogodbe;</w:t>
                  </w:r>
                </w:p>
                <w:p w14:paraId="35A7986F"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po končanju vseh pogodbenih del po projektni dokumentaciji, do popolne funkcionalnosti zgrajeni objekt, predati naročniku;</w:t>
                  </w:r>
                </w:p>
                <w:p w14:paraId="798FA387"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takoj po odpravi pomanjkljivosti pisno obvestiti naročnika, da so pomanjkljivosti odpravljene;</w:t>
                  </w:r>
                </w:p>
                <w:p w14:paraId="16815DA5"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7BF2301F"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 primeru zahteve naročnika zamenjati vodjo del ali posameznika iz operative, v kolikor le-ti ne upoštevajo zahtev naročnika oz. nadzornika ali malomarno oz. nekvalitetno izvajajo dela;</w:t>
                  </w:r>
                </w:p>
                <w:p w14:paraId="152D0369"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ob opozorilu vodje nadzora nepravilnosti pri gradnji odpraviti v roku, ki ga določi vodja nadzora;</w:t>
                  </w:r>
                </w:p>
                <w:p w14:paraId="7AE88737"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sodeloval z naročnikom do pridobitve uporabnega dovoljenja in primopredaje ter v času garancijskih rokov;</w:t>
                  </w:r>
                </w:p>
                <w:p w14:paraId="45985266" w14:textId="77777777" w:rsidR="0036122F" w:rsidRPr="00481478" w:rsidRDefault="0036122F" w:rsidP="00554481">
                  <w:pPr>
                    <w:numPr>
                      <w:ilvl w:val="0"/>
                      <w:numId w:val="31"/>
                    </w:numPr>
                    <w:jc w:val="both"/>
                    <w:rPr>
                      <w:rFonts w:asciiTheme="minorHAnsi" w:hAnsiTheme="minorHAnsi" w:cstheme="minorHAnsi"/>
                      <w:color w:val="000000"/>
                    </w:rPr>
                  </w:pPr>
                  <w:r w:rsidRPr="00481478">
                    <w:rPr>
                      <w:rFonts w:asciiTheme="minorHAnsi" w:hAnsiTheme="minorHAnsi" w:cstheme="minorHAnsi"/>
                      <w:color w:val="000000"/>
                    </w:rPr>
                    <w:t>v določenem roku odpraviti nepravilnosti, ugotovljene ob tehničnem pregledu, ali po ponovnem ogledu ali pregledu izvedenih del.</w:t>
                  </w:r>
                </w:p>
              </w:tc>
            </w:tr>
          </w:tbl>
          <w:p w14:paraId="69595611"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lastRenderedPageBreak/>
              <w:t>Vsi dokumenti v zvezi z izvedbo pogodbenih del morajo biti v slovenskem jeziku. V primeru ugotovljenih pomanjkljivosti posameznih dokumentov s strani naročnika ali nadzornika, je izvajalec dolžan pomanjkljivosti odpraviti v roku, ki ga bo naknadno določil naročnik.</w:t>
            </w:r>
          </w:p>
          <w:p w14:paraId="2347BE6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 xml:space="preserve">Izvajalec odgovarja za vso neposredno škodo, ki nastane naročniku ali tretjim osebam in izvira iz njegovega dela in njegovih pogodbenih obveznosti. Izvajalec mora imeti v skladu z veljavnimi </w:t>
            </w:r>
            <w:r w:rsidRPr="00481478">
              <w:rPr>
                <w:rFonts w:asciiTheme="minorHAnsi" w:hAnsiTheme="minorHAnsi" w:cstheme="minorHAnsi"/>
              </w:rPr>
              <w:lastRenderedPageBreak/>
              <w:t>predpisi zavarovano odgovornost za škodo za opravljanje dejavnosti, ki mora vključevati odgovornost za škodo, ki bi nastala naročniku ali tretji osebi v zvezi z opravljanjem njegove dejavnosti in mora kriti škodo zaradi malomarnosti, napake ali opustitve dolžnosti izvajalca in pri njem zaposlenih, pri čemer višina letne zavarovalne vsote ne sme biti nižja od 50.000,00 EUR.</w:t>
            </w:r>
          </w:p>
        </w:tc>
      </w:tr>
    </w:tbl>
    <w:p w14:paraId="00F8E188"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VII. STROKOVNI NADZOR</w:t>
      </w:r>
    </w:p>
    <w:p w14:paraId="66F0D70D"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15. člen</w:t>
      </w:r>
    </w:p>
    <w:tbl>
      <w:tblPr>
        <w:tblStyle w:val="NormalTablePHPDOCX"/>
        <w:tblW w:w="0" w:type="auto"/>
        <w:tblInd w:w="108" w:type="dxa"/>
        <w:tblLook w:val="04A0" w:firstRow="1" w:lastRow="0" w:firstColumn="1" w:lastColumn="0" w:noHBand="0" w:noVBand="1"/>
      </w:tblPr>
      <w:tblGrid>
        <w:gridCol w:w="8962"/>
      </w:tblGrid>
      <w:tr w:rsidR="0036122F" w:rsidRPr="00481478" w14:paraId="0A3832E1" w14:textId="77777777" w:rsidTr="00554481">
        <w:tc>
          <w:tcPr>
            <w:tcW w:w="0" w:type="auto"/>
            <w:tcMar>
              <w:top w:w="0" w:type="auto"/>
              <w:bottom w:w="0" w:type="auto"/>
            </w:tcMar>
          </w:tcPr>
          <w:p w14:paraId="4076F3D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imenuje za nadzornika _ _ _ _ _ _ _ _ _ _ _ _ _ _ _ _ _ _ _ _ _ _ _ _ _ _ _ _ _ _,  ki ga na gradbišču zastopa pooblaščeni inženir:</w:t>
            </w:r>
            <w:r w:rsidRPr="00481478">
              <w:rPr>
                <w:rFonts w:asciiTheme="minorHAnsi" w:hAnsiTheme="minorHAnsi" w:cstheme="minorHAnsi"/>
              </w:rPr>
              <w:t xml:space="preserve"> </w:t>
            </w:r>
            <w:r w:rsidRPr="00481478">
              <w:rPr>
                <w:rFonts w:asciiTheme="minorHAnsi" w:hAnsiTheme="minorHAnsi" w:cstheme="minorHAnsi"/>
                <w:color w:val="000000"/>
              </w:rPr>
              <w:t>_ _ _ _ _ _ _ _ _ _ _ _ _ _ _ _ _ _ _ _</w:t>
            </w:r>
          </w:p>
          <w:p w14:paraId="2E75C73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Za naročnikovega pooblaščenca in skrbnika te pogodbe se imenuje _ _ _ _ _ _ _ _ _ _ _ _ _ .</w:t>
            </w:r>
          </w:p>
          <w:p w14:paraId="77694F37"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Nadzornik ima pooblastilo naročnika, da v njegovem imenu nadzoruje izvedbo del.</w:t>
            </w:r>
          </w:p>
          <w:p w14:paraId="1E10EBF1"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Nadzornik bo gradbeni dnevnik in knjigo obračunskih izmer, kadar je ta zahtevana, pregledoval in potrjeval sproti in veljavno sprejemal obvestila in odločitve izvajalca ter obveščal naročnika.</w:t>
            </w:r>
          </w:p>
        </w:tc>
      </w:tr>
    </w:tbl>
    <w:p w14:paraId="2904894D"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VIII. VODSTVO GRADBIŠČA</w:t>
      </w:r>
    </w:p>
    <w:p w14:paraId="2E142537"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2"/>
      </w:tblGrid>
      <w:tr w:rsidR="0036122F" w:rsidRPr="00481478" w14:paraId="4E31F20F" w14:textId="77777777" w:rsidTr="00554481">
        <w:tc>
          <w:tcPr>
            <w:tcW w:w="0" w:type="auto"/>
            <w:tcMar>
              <w:top w:w="0" w:type="auto"/>
              <w:bottom w:w="0" w:type="auto"/>
            </w:tcMar>
          </w:tcPr>
          <w:p w14:paraId="55E48B71"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za svojega pooblaščenca (zastopnika) po tej pogodbi imenuje _ _ _ _ _ _ _ _ _ _ _ _ _ _ _ _ _, ki ga na gradbišču zastopa kot vodja gradnje.</w:t>
            </w:r>
          </w:p>
          <w:p w14:paraId="3BC64D6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41957DE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1F0CEEC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ne sme zamenjati vodje gradnje brez predhodnega soglasja naročnika.</w:t>
            </w:r>
          </w:p>
        </w:tc>
      </w:tr>
    </w:tbl>
    <w:p w14:paraId="6D1FFD24"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IX. PRAVICE POGODBENIH STRANK</w:t>
      </w:r>
    </w:p>
    <w:p w14:paraId="7F3F4A28"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17. člen</w:t>
      </w:r>
    </w:p>
    <w:tbl>
      <w:tblPr>
        <w:tblStyle w:val="NormalTablePHPDOCX"/>
        <w:tblW w:w="0" w:type="auto"/>
        <w:tblInd w:w="108" w:type="dxa"/>
        <w:tblLook w:val="04A0" w:firstRow="1" w:lastRow="0" w:firstColumn="1" w:lastColumn="0" w:noHBand="0" w:noVBand="1"/>
      </w:tblPr>
      <w:tblGrid>
        <w:gridCol w:w="8962"/>
      </w:tblGrid>
      <w:tr w:rsidR="0036122F" w:rsidRPr="00481478" w14:paraId="7787A7B9" w14:textId="77777777" w:rsidTr="00554481">
        <w:tc>
          <w:tcPr>
            <w:tcW w:w="0" w:type="auto"/>
            <w:tcMar>
              <w:top w:w="0" w:type="auto"/>
              <w:bottom w:w="0" w:type="auto"/>
            </w:tcMar>
          </w:tcPr>
          <w:p w14:paraId="3A0CD8F1"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19EB6B7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2A3A5414"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2"/>
      </w:tblGrid>
      <w:tr w:rsidR="0036122F" w:rsidRPr="00481478" w14:paraId="29329C06" w14:textId="77777777" w:rsidTr="00554481">
        <w:tc>
          <w:tcPr>
            <w:tcW w:w="0" w:type="auto"/>
            <w:tcMar>
              <w:top w:w="0" w:type="auto"/>
              <w:bottom w:w="0" w:type="auto"/>
            </w:tcMar>
          </w:tcPr>
          <w:p w14:paraId="1AB83E1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Če je potrebno izvršiti nepredvidena dela, ki so neodložljiva in nujna, da se prepreči večja škoda, lahko izvajalec ta dela sam opravi, mora pa o tem nemudoma obvestiti nadzorni organ in naročnika.</w:t>
            </w:r>
          </w:p>
        </w:tc>
      </w:tr>
    </w:tbl>
    <w:p w14:paraId="15985757"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 ROKI IZVAJANJA DEL IN PREVZEM DEL</w:t>
      </w:r>
    </w:p>
    <w:p w14:paraId="105B712F"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2"/>
      </w:tblGrid>
      <w:tr w:rsidR="0036122F" w:rsidRPr="00481478" w14:paraId="776C735A" w14:textId="77777777" w:rsidTr="00554481">
        <w:tc>
          <w:tcPr>
            <w:tcW w:w="0" w:type="auto"/>
            <w:tcMar>
              <w:top w:w="0" w:type="auto"/>
              <w:bottom w:w="0" w:type="auto"/>
            </w:tcMar>
          </w:tcPr>
          <w:p w14:paraId="1F11E3FB"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Izvajalec se zavezuje, da bo s pogodbenimi deli začel takoj po zaključku šolskega leta 2019/2020, predvidoma konec junija 2020 in da bo pogodbena dela dokončal v skladu s terminskim planom, najkasneje do 14. 8. 2020.</w:t>
            </w:r>
          </w:p>
          <w:p w14:paraId="0C63C7B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Rok iz predhodnega odstavka je bistvena sestavina te pogodbe.</w:t>
            </w:r>
          </w:p>
          <w:p w14:paraId="6AF24FE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bo izvajalca uvedel v delo ob podpisu pogodbe ali najkasneje v roku petih dni po podpisu pogodbe. </w:t>
            </w:r>
          </w:p>
          <w:p w14:paraId="6CF17F7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obvezuje, da bo po potrebi izvajal dela tudi izven normalnega delovnega časa, ne da bi za to zahteval dodatna plačila.</w:t>
            </w:r>
          </w:p>
          <w:p w14:paraId="07B37A4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dolžan v roku 5 dni po izvedeni uvedbi v delo izdelati natančen terminski plan dinamike napredovanja del.</w:t>
            </w:r>
            <w:r w:rsidRPr="00481478">
              <w:rPr>
                <w:rFonts w:asciiTheme="minorHAnsi" w:hAnsiTheme="minorHAnsi" w:cstheme="minorHAnsi"/>
              </w:rPr>
              <w:t xml:space="preserve"> </w:t>
            </w:r>
            <w:r w:rsidRPr="00481478">
              <w:rPr>
                <w:rFonts w:asciiTheme="minorHAnsi" w:hAnsiTheme="minorHAnsi" w:cstheme="minorHAnsi"/>
                <w:color w:val="000000"/>
              </w:rPr>
              <w:t>Naročnik ima pravico predlagati korekcije terminskega plana glede na pogodbena dela ali druge objektivne okoliščine. Izvajalec mora terminski plan, ki upošteva korekcije, naročniku predložiti v roku 3 (treh) dni od prejema naročnikovega predloga korekcij.</w:t>
            </w:r>
          </w:p>
          <w:p w14:paraId="0B65E5D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si pridržuje pravico spreminjati dinamiko izvajanja del v okviru zagotovljenih sredstev.</w:t>
            </w:r>
          </w:p>
          <w:p w14:paraId="5F2FDF05"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4A8BA233" w14:textId="77777777" w:rsidR="0036122F" w:rsidRPr="00481478" w:rsidRDefault="0036122F" w:rsidP="00554481">
            <w:pPr>
              <w:jc w:val="center"/>
              <w:rPr>
                <w:rFonts w:asciiTheme="minorHAnsi" w:hAnsiTheme="minorHAnsi" w:cstheme="minorHAnsi"/>
              </w:rPr>
            </w:pPr>
            <w:r w:rsidRPr="00481478">
              <w:rPr>
                <w:rFonts w:asciiTheme="minorHAnsi" w:hAnsiTheme="minorHAnsi" w:cstheme="minorHAnsi"/>
                <w:b/>
                <w:bCs/>
                <w:color w:val="000000"/>
              </w:rPr>
              <w:t>20. člen</w:t>
            </w:r>
          </w:p>
          <w:p w14:paraId="69DA6121"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Po izvedbi vseh pogodbeno dogovorjenih del iz prejšnjega člena se izvede prevzem del, ki obsega kvantitativni in kakovostni prevzem del s strani naročnika. Izvajalec bo moral ob prevzemu del predložiti naročniku tehnično dokumentacijo za materiale in opremo, ki mora vsebovati tehnične podatke, navodila za uporabo in vzdrževanje v slovenskem jeziku, ter garancijske liste in certifikate za kakovost vgrajenih materialov.</w:t>
            </w:r>
          </w:p>
          <w:p w14:paraId="79CD30B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Prevzem del se opravi po obvestilu izvajalca o zaključku del s primopredajnim zapisnikom, ki ga podpišeta naročnik in izvajalec. V rok za dokončanje ni vštet čas od obvestila izvajalca o zaključku del do izvedbe prevzema del.</w:t>
            </w:r>
          </w:p>
          <w:p w14:paraId="4FD1B9E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Morebitne ugotovljene nepravilnosti naročnik vnese v primopredajni zapisnik in določi rok izvajalcu za odpravo napak, ki ne sme biti daljši od sedem delovnih dni.</w:t>
            </w:r>
          </w:p>
          <w:p w14:paraId="3BD50D4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rPr>
              <w:t>Prevzem del se ne opravi, če dela niso izvedena kakovostno, v dogovorjenem obsegu in v primeru predaje nepopolne dokumentacije, zahtevane s strani naročnika.</w:t>
            </w:r>
          </w:p>
        </w:tc>
      </w:tr>
    </w:tbl>
    <w:p w14:paraId="169233DE"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21. člen</w:t>
      </w:r>
    </w:p>
    <w:tbl>
      <w:tblPr>
        <w:tblStyle w:val="NormalTablePHPDOCX"/>
        <w:tblW w:w="0" w:type="auto"/>
        <w:tblInd w:w="108" w:type="dxa"/>
        <w:tblLook w:val="04A0" w:firstRow="1" w:lastRow="0" w:firstColumn="1" w:lastColumn="0" w:noHBand="0" w:noVBand="1"/>
      </w:tblPr>
      <w:tblGrid>
        <w:gridCol w:w="8962"/>
      </w:tblGrid>
      <w:tr w:rsidR="0036122F" w:rsidRPr="00481478" w14:paraId="386A5593" w14:textId="77777777" w:rsidTr="00554481">
        <w:tc>
          <w:tcPr>
            <w:tcW w:w="0" w:type="auto"/>
            <w:tcMar>
              <w:top w:w="0" w:type="auto"/>
              <w:bottom w:w="0" w:type="auto"/>
            </w:tcMar>
          </w:tcPr>
          <w:p w14:paraId="01DC7BF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36122F" w:rsidRPr="00481478" w14:paraId="5FA7A5B5" w14:textId="77777777" w:rsidTr="00554481">
              <w:tc>
                <w:tcPr>
                  <w:tcW w:w="0" w:type="auto"/>
                  <w:tcMar>
                    <w:top w:w="0" w:type="auto"/>
                    <w:bottom w:w="0" w:type="auto"/>
                  </w:tcMar>
                </w:tcPr>
                <w:p w14:paraId="028D05BC" w14:textId="77777777" w:rsidR="0036122F" w:rsidRPr="00481478" w:rsidRDefault="0036122F" w:rsidP="00554481">
                  <w:pPr>
                    <w:numPr>
                      <w:ilvl w:val="0"/>
                      <w:numId w:val="33"/>
                    </w:numPr>
                    <w:jc w:val="both"/>
                    <w:rPr>
                      <w:rFonts w:asciiTheme="minorHAnsi" w:hAnsiTheme="minorHAnsi" w:cstheme="minorHAnsi"/>
                      <w:color w:val="000000"/>
                    </w:rPr>
                  </w:pPr>
                  <w:r w:rsidRPr="00481478">
                    <w:rPr>
                      <w:rFonts w:asciiTheme="minorHAnsi" w:hAnsiTheme="minorHAnsi" w:cstheme="minorHAnsi"/>
                      <w:color w:val="000000"/>
                    </w:rPr>
                    <w:t>zaradi dodatno naročenih ali spremenjenih del, izvedenih po pisni zahtevi naročnika in</w:t>
                  </w:r>
                </w:p>
                <w:p w14:paraId="77219D97" w14:textId="77777777" w:rsidR="0036122F" w:rsidRPr="00481478" w:rsidRDefault="0036122F" w:rsidP="00554481">
                  <w:pPr>
                    <w:numPr>
                      <w:ilvl w:val="0"/>
                      <w:numId w:val="33"/>
                    </w:numPr>
                    <w:jc w:val="both"/>
                    <w:rPr>
                      <w:rFonts w:asciiTheme="minorHAnsi" w:hAnsiTheme="minorHAnsi" w:cstheme="minorHAnsi"/>
                      <w:color w:val="000000"/>
                    </w:rPr>
                  </w:pPr>
                  <w:r w:rsidRPr="00481478">
                    <w:rPr>
                      <w:rFonts w:asciiTheme="minorHAnsi" w:hAnsiTheme="minorHAnsi" w:cstheme="minorHAnsi"/>
                      <w:color w:val="000000"/>
                    </w:rPr>
                    <w:t>zaradi ravnanja tretjih oseb ali naročnika, ki onemogočajo izvedbo del in ki niso posledica ravnanja izvajalca.</w:t>
                  </w:r>
                </w:p>
              </w:tc>
            </w:tr>
          </w:tbl>
          <w:p w14:paraId="3D8CECB1" w14:textId="77777777" w:rsidR="0036122F" w:rsidRPr="00481478" w:rsidRDefault="0036122F" w:rsidP="00554481">
            <w:pPr>
              <w:rPr>
                <w:rFonts w:asciiTheme="minorHAnsi" w:hAnsiTheme="minorHAnsi" w:cstheme="minorHAnsi"/>
              </w:rPr>
            </w:pPr>
          </w:p>
          <w:p w14:paraId="62611745"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 nastop in prenehanje okoliščin, ki po tej pogodbi lahko vplivajo na spremembo rokov, mora izvajalec pisno opozoriti naročnika , spremembe pa v roku 2-h delovnih dni po seznanitvi z njimi, evidentirati v gradbenem dnevniku.</w:t>
            </w:r>
          </w:p>
          <w:p w14:paraId="41C68B2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78D5563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lahko predlaga skrajšanje roka za izvajanje del, če bistveno hitreje napreduje z deli, kot je predvideno v pogodbi.</w:t>
            </w:r>
          </w:p>
          <w:p w14:paraId="2B5A8B2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4B98152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24715549"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nadzornik,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2AE1A79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tega člena.</w:t>
            </w:r>
          </w:p>
          <w:p w14:paraId="2DE8009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Spremembo pogodbe za podaljšanje roka se lahko predlaga najkasneje 10 dni pred iztekom roka opredeljenega s to pogodbo. Skrajšanje roka lahko izvajalec zahteva kadarkoli.</w:t>
            </w:r>
          </w:p>
        </w:tc>
      </w:tr>
    </w:tbl>
    <w:p w14:paraId="6261CA42"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XI. POGODBENA KAZEN</w:t>
      </w:r>
    </w:p>
    <w:p w14:paraId="5C99285B"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2"/>
      </w:tblGrid>
      <w:tr w:rsidR="0036122F" w:rsidRPr="00481478" w14:paraId="675A1AB7" w14:textId="77777777" w:rsidTr="00554481">
        <w:tc>
          <w:tcPr>
            <w:tcW w:w="0" w:type="auto"/>
            <w:tcMar>
              <w:top w:w="0" w:type="auto"/>
              <w:bottom w:w="0" w:type="auto"/>
            </w:tcMar>
          </w:tcPr>
          <w:p w14:paraId="7AAE17DA"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lastRenderedPageBreak/>
              <w:t>Če se izvajalec po svoji krivdi pri izvedbi del ne drži dogovorjenih rokov, sme naročnik za vsak dan zamude zahtevati plačilo pogodbene kazni v višini 1 promila od vrednosti pogodbenih del brez DDV, vendar skupaj ne več kot 10 % celotne pogodbene vrednosti brez DDV.</w:t>
            </w:r>
          </w:p>
          <w:p w14:paraId="03D5FC8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Pogodbena kazen se obračuna pri končnem obračunu.</w:t>
            </w:r>
          </w:p>
          <w:p w14:paraId="4344D9DF"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4367274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Plačilo pogodbene kazni izvajalca ne odvezuje obveznosti izvedbe pogodbenih del.</w:t>
            </w:r>
          </w:p>
        </w:tc>
      </w:tr>
    </w:tbl>
    <w:p w14:paraId="06BFD578"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XII. ODPRAVA NAPAK OZIROMA POMANJKJIVOSTI TER GARANCIJSKA DOBA</w:t>
      </w:r>
    </w:p>
    <w:p w14:paraId="086D2128"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2"/>
      </w:tblGrid>
      <w:tr w:rsidR="0036122F" w:rsidRPr="00481478" w14:paraId="77CE0F59" w14:textId="77777777" w:rsidTr="00554481">
        <w:tc>
          <w:tcPr>
            <w:tcW w:w="0" w:type="auto"/>
            <w:tcMar>
              <w:top w:w="0" w:type="auto"/>
              <w:bottom w:w="0" w:type="auto"/>
            </w:tcMar>
          </w:tcPr>
          <w:p w14:paraId="5D9DB6B9"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Splošni garancijski rok za kvaliteto izvedenih del je najmanj pet (5) let in prične teči od dneva zapisniškega prevzema del in pisnega obvestila izvajalca o odpravi pomanjkljivosti, ki ga potrdi odgovorni nadzornik naročnika.</w:t>
            </w:r>
          </w:p>
          <w:p w14:paraId="0677C415"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Garancijski rok za varnost in trdnost objekta je 10 let. Za vgrajeno opremo in industrijske izdelke veljajo garancijski roki proizvajalcev oz. dobaviteljev.</w:t>
            </w:r>
          </w:p>
          <w:p w14:paraId="3BAA0A2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05557B87"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B70A45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in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6B5D5D3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gre za bistveno napako, ki vpliva na rabo objekta nizke gradnje, in je bila povzročena po krivdi izvajalca ali njegovih podizvajalcev ali kooperantov, je izvajalec dolžan naročniku nadomestiti vso nastalo škodo zaradi neobratovanja objekta za čas do vzpostavitve funkcionalnega stanja.</w:t>
            </w:r>
          </w:p>
        </w:tc>
      </w:tr>
    </w:tbl>
    <w:p w14:paraId="372FB9A7"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XIII. JAMSTVA IN ZAVAROVANJA</w:t>
      </w:r>
    </w:p>
    <w:p w14:paraId="3CF1F9EF"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2"/>
      </w:tblGrid>
      <w:tr w:rsidR="0036122F" w:rsidRPr="00481478" w14:paraId="78FEEEB8" w14:textId="77777777" w:rsidTr="00554481">
        <w:trPr>
          <w:trHeight w:val="2311"/>
        </w:trPr>
        <w:tc>
          <w:tcPr>
            <w:tcW w:w="0" w:type="auto"/>
            <w:tcMar>
              <w:top w:w="0" w:type="auto"/>
              <w:bottom w:w="0" w:type="auto"/>
            </w:tcMar>
          </w:tcPr>
          <w:p w14:paraId="2A0E1D7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ZAVAROVANJE ZA DOBRO IZVEDBO</w:t>
            </w:r>
          </w:p>
          <w:p w14:paraId="7A8E322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Instrument zavarovanja: bančna garancija ali kavcijsko zavarovanje</w:t>
            </w:r>
          </w:p>
          <w:p w14:paraId="3C27EC8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Višina zavarovanja: _____________ (5 % pogodbene vrednosti z DDV)</w:t>
            </w:r>
          </w:p>
          <w:p w14:paraId="62A9940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Čas veljavnosti: najmanj 30 dni po preteku roka za dokončanje pogodbenih del</w:t>
            </w:r>
          </w:p>
          <w:p w14:paraId="1EA128CA"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 xml:space="preserve">Izvajalec mora najpozneje v desetih dneh od sklenitve pogodbe kot pogoj za veljavnost pogodbe izročiti naročniku zavarovanje za dobro izvedbo pogodbenih obveznosti. </w:t>
            </w:r>
          </w:p>
          <w:p w14:paraId="27A6891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se med trajanjem izvedbe pogodbe spremeni rok za izvedbo pogodbenih del, kakovost in količina, mora izvajalec predložiti v roku desetih dneh od sklenitve dodatka k tej pogodbi, kot pogoj za njegovo veljavnost, novo finančno zavarovanje z novim rokom trajanja le-tega, v skladu s spremembo pogodbenega roka za izvedbo del, oziroma novo finančno zavarovanje s spremenjeno višino garantiranega zneska, v skladu s spremembo pogodbene vrednosti.</w:t>
            </w:r>
          </w:p>
          <w:p w14:paraId="3AE67B5E"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3717A595" w14:textId="77777777" w:rsidR="0036122F" w:rsidRPr="00481478" w:rsidRDefault="0036122F" w:rsidP="00554481">
            <w:pPr>
              <w:pStyle w:val="Navadensplet"/>
              <w:jc w:val="both"/>
              <w:rPr>
                <w:rFonts w:asciiTheme="minorHAnsi" w:hAnsiTheme="minorHAnsi" w:cstheme="minorHAnsi"/>
                <w:color w:val="000000"/>
                <w:sz w:val="22"/>
                <w:szCs w:val="22"/>
              </w:rPr>
            </w:pPr>
            <w:r w:rsidRPr="00481478">
              <w:rPr>
                <w:rFonts w:asciiTheme="minorHAnsi" w:hAnsiTheme="minorHAnsi" w:cstheme="minorHAnsi"/>
                <w:color w:val="000000"/>
                <w:sz w:val="22"/>
                <w:szCs w:val="22"/>
              </w:rPr>
              <w:t>ZAVAROVANJE ODGOVORNOSTI</w:t>
            </w:r>
          </w:p>
          <w:p w14:paraId="21381634" w14:textId="77777777" w:rsidR="0036122F" w:rsidRPr="00481478" w:rsidRDefault="0036122F" w:rsidP="00554481">
            <w:pPr>
              <w:pStyle w:val="Navadensplet"/>
              <w:jc w:val="both"/>
              <w:rPr>
                <w:rFonts w:asciiTheme="minorHAnsi" w:hAnsiTheme="minorHAnsi" w:cstheme="minorHAnsi"/>
                <w:color w:val="000000"/>
                <w:sz w:val="22"/>
                <w:szCs w:val="22"/>
              </w:rPr>
            </w:pPr>
            <w:r w:rsidRPr="00481478">
              <w:rPr>
                <w:rFonts w:asciiTheme="minorHAnsi" w:hAnsiTheme="minorHAnsi" w:cstheme="minorHAnsi"/>
                <w:color w:val="000000"/>
                <w:sz w:val="22"/>
                <w:szCs w:val="22"/>
              </w:rPr>
              <w:t>Višina zavarovanja: _____________</w:t>
            </w:r>
          </w:p>
          <w:p w14:paraId="7FB890E5" w14:textId="77777777" w:rsidR="0036122F" w:rsidRPr="00481478" w:rsidRDefault="0036122F" w:rsidP="00554481">
            <w:pPr>
              <w:pStyle w:val="Navadensplet"/>
              <w:jc w:val="both"/>
              <w:rPr>
                <w:rFonts w:asciiTheme="minorHAnsi" w:hAnsiTheme="minorHAnsi" w:cstheme="minorHAnsi"/>
                <w:color w:val="000000"/>
                <w:sz w:val="22"/>
                <w:szCs w:val="22"/>
              </w:rPr>
            </w:pPr>
            <w:r w:rsidRPr="00481478">
              <w:rPr>
                <w:rFonts w:asciiTheme="minorHAnsi" w:hAnsiTheme="minorHAnsi" w:cstheme="minorHAnsi"/>
                <w:color w:val="000000"/>
                <w:sz w:val="22"/>
                <w:szCs w:val="22"/>
              </w:rPr>
              <w:t>Izvajalec mora imeti zavarovano odgovornost za dejavnost, ki je predmet javnega naročila, skladno z gradbeno zakonodajo.</w:t>
            </w:r>
          </w:p>
          <w:p w14:paraId="669B9062" w14:textId="77777777" w:rsidR="0036122F" w:rsidRPr="00481478" w:rsidRDefault="0036122F" w:rsidP="00554481">
            <w:pPr>
              <w:pStyle w:val="Navadensplet"/>
              <w:jc w:val="both"/>
              <w:rPr>
                <w:rFonts w:asciiTheme="minorHAnsi" w:hAnsiTheme="minorHAnsi" w:cstheme="minorHAnsi"/>
                <w:color w:val="000000"/>
                <w:sz w:val="22"/>
                <w:szCs w:val="22"/>
              </w:rPr>
            </w:pPr>
          </w:p>
        </w:tc>
      </w:tr>
    </w:tbl>
    <w:p w14:paraId="6718F0FE"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2"/>
      </w:tblGrid>
      <w:tr w:rsidR="0036122F" w:rsidRPr="00481478" w14:paraId="0DDBA117" w14:textId="77777777" w:rsidTr="00554481">
        <w:tc>
          <w:tcPr>
            <w:tcW w:w="0" w:type="auto"/>
            <w:tcMar>
              <w:top w:w="0" w:type="auto"/>
              <w:bottom w:w="0" w:type="auto"/>
            </w:tcMar>
          </w:tcPr>
          <w:p w14:paraId="42E22CB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ZAVAROVANJE ZA ODPRAVO NAPAK</w:t>
            </w:r>
          </w:p>
          <w:p w14:paraId="79D97C2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Instrument zavarovanja: bančna garancija ali kavcijsko zavarovanje</w:t>
            </w:r>
          </w:p>
          <w:p w14:paraId="277C0B8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Višina zavarovanja: _____________ (5 % končne pogodbene vrednosti z DDV)</w:t>
            </w:r>
          </w:p>
          <w:p w14:paraId="5CD31887"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 xml:space="preserve">Čas veljavnosti: </w:t>
            </w:r>
            <w:bookmarkStart w:id="10" w:name="_Hlk26452803"/>
            <w:r w:rsidRPr="00481478">
              <w:rPr>
                <w:rFonts w:asciiTheme="minorHAnsi" w:hAnsiTheme="minorHAnsi" w:cstheme="minorHAnsi"/>
                <w:color w:val="000000"/>
              </w:rPr>
              <w:t>najmanj 30 dni daljši od splošnega garancijskega roka za izvedena dela</w:t>
            </w:r>
            <w:bookmarkEnd w:id="10"/>
          </w:p>
          <w:p w14:paraId="2960CEC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dolžan ob primopredaji izvedenih del predložiti zavarovanje za odpravo napak v garancijskem roku, sicer se bo štelo, da javno naročilo ni uspešno izvedeno, naročnik pa lahko unovči zavarovanje za dobro izvedbo pogodbenih obveznosti.</w:t>
            </w:r>
          </w:p>
          <w:p w14:paraId="01E8A88B"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p w14:paraId="55969B96"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 kolikor se garancijski rok podaljša, se mora hkrati podaljšati za enak čas tudi rok trajanja garancije.  Izvajalec odgovarja za odpravo stvarnih napak v garancijskih rokih skladno s to pogodbo, tudi če bo naročnik iz kateregakoli razloga unovčil prejeto zavarovanje za odpravo napak v garancijskem roku.</w:t>
            </w:r>
          </w:p>
        </w:tc>
      </w:tr>
    </w:tbl>
    <w:p w14:paraId="3DBFA06F"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XIV. ODSTOP OD POGODBE</w:t>
      </w:r>
    </w:p>
    <w:p w14:paraId="7B7A9B30"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2"/>
      </w:tblGrid>
      <w:tr w:rsidR="0036122F" w:rsidRPr="00481478" w14:paraId="2E63219F" w14:textId="77777777" w:rsidTr="00554481">
        <w:tc>
          <w:tcPr>
            <w:tcW w:w="0" w:type="auto"/>
            <w:tcMar>
              <w:top w:w="0" w:type="auto"/>
              <w:bottom w:w="0" w:type="auto"/>
            </w:tcMar>
          </w:tcPr>
          <w:p w14:paraId="29A06A9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0A26CB5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6122F" w:rsidRPr="00481478" w14:paraId="3A137DB5" w14:textId="77777777" w:rsidTr="00554481">
              <w:tc>
                <w:tcPr>
                  <w:tcW w:w="0" w:type="auto"/>
                  <w:tcMar>
                    <w:top w:w="0" w:type="auto"/>
                    <w:bottom w:w="0" w:type="auto"/>
                  </w:tcMar>
                </w:tcPr>
                <w:p w14:paraId="0D53E5A9" w14:textId="77777777" w:rsidR="0036122F" w:rsidRPr="00481478" w:rsidRDefault="0036122F" w:rsidP="00554481">
                  <w:pPr>
                    <w:numPr>
                      <w:ilvl w:val="0"/>
                      <w:numId w:val="35"/>
                    </w:numPr>
                    <w:jc w:val="both"/>
                    <w:rPr>
                      <w:rFonts w:asciiTheme="minorHAnsi" w:hAnsiTheme="minorHAnsi" w:cstheme="minorHAnsi"/>
                      <w:color w:val="000000"/>
                    </w:rPr>
                  </w:pPr>
                  <w:r w:rsidRPr="00481478">
                    <w:rPr>
                      <w:rFonts w:asciiTheme="minorHAnsi" w:hAnsiTheme="minorHAnsi" w:cstheme="minorHAnsi"/>
                      <w:color w:val="000000"/>
                    </w:rPr>
                    <w:t>pride izvajalec v takšno finančno situacijo, ki bi mu onemogočila izvedbo pogodbenih obveznosti;</w:t>
                  </w:r>
                </w:p>
                <w:p w14:paraId="669E2D14" w14:textId="77777777" w:rsidR="0036122F" w:rsidRPr="00481478" w:rsidRDefault="0036122F" w:rsidP="00554481">
                  <w:pPr>
                    <w:numPr>
                      <w:ilvl w:val="0"/>
                      <w:numId w:val="35"/>
                    </w:numPr>
                    <w:jc w:val="both"/>
                    <w:rPr>
                      <w:rFonts w:asciiTheme="minorHAnsi" w:hAnsiTheme="minorHAnsi" w:cstheme="minorHAnsi"/>
                      <w:color w:val="000000"/>
                    </w:rPr>
                  </w:pPr>
                  <w:r w:rsidRPr="00481478">
                    <w:rPr>
                      <w:rFonts w:asciiTheme="minorHAnsi" w:hAnsiTheme="minorHAnsi" w:cstheme="minorHAnsi"/>
                      <w:color w:val="000000"/>
                    </w:rPr>
                    <w:t>izvajalec po svoji krivdi v roku 14 dni od veljavnosti pogodbe in uvedbe v delo ne prične z delom;</w:t>
                  </w:r>
                </w:p>
                <w:p w14:paraId="5D344A4E" w14:textId="77777777" w:rsidR="0036122F" w:rsidRPr="00481478" w:rsidRDefault="0036122F" w:rsidP="00554481">
                  <w:pPr>
                    <w:numPr>
                      <w:ilvl w:val="0"/>
                      <w:numId w:val="35"/>
                    </w:numPr>
                    <w:jc w:val="both"/>
                    <w:rPr>
                      <w:rFonts w:asciiTheme="minorHAnsi" w:hAnsiTheme="minorHAnsi" w:cstheme="minorHAnsi"/>
                      <w:color w:val="000000"/>
                    </w:rPr>
                  </w:pPr>
                  <w:r w:rsidRPr="00481478">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8CA6DC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6122F" w:rsidRPr="00481478" w14:paraId="05D74EDA" w14:textId="77777777" w:rsidTr="00554481">
              <w:tc>
                <w:tcPr>
                  <w:tcW w:w="0" w:type="auto"/>
                  <w:tcMar>
                    <w:top w:w="0" w:type="auto"/>
                    <w:bottom w:w="0" w:type="auto"/>
                  </w:tcMar>
                </w:tcPr>
                <w:p w14:paraId="28E17F9F" w14:textId="77777777" w:rsidR="0036122F" w:rsidRPr="00481478" w:rsidRDefault="0036122F" w:rsidP="00554481">
                  <w:pPr>
                    <w:numPr>
                      <w:ilvl w:val="0"/>
                      <w:numId w:val="36"/>
                    </w:numPr>
                    <w:jc w:val="both"/>
                    <w:rPr>
                      <w:rFonts w:asciiTheme="minorHAnsi" w:hAnsiTheme="minorHAnsi" w:cstheme="minorHAnsi"/>
                      <w:color w:val="000000"/>
                    </w:rPr>
                  </w:pPr>
                  <w:r w:rsidRPr="00481478">
                    <w:rPr>
                      <w:rFonts w:asciiTheme="minorHAnsi" w:hAnsiTheme="minorHAnsi" w:cstheme="minorHAnsi"/>
                      <w:color w:val="000000"/>
                    </w:rPr>
                    <w:t>javno naročilo je bilo bistveno spremenjeno, kar terja nov postopek javnega naročanja;</w:t>
                  </w:r>
                </w:p>
                <w:p w14:paraId="6DE9CFED" w14:textId="77777777" w:rsidR="0036122F" w:rsidRPr="00481478" w:rsidRDefault="0036122F" w:rsidP="00554481">
                  <w:pPr>
                    <w:numPr>
                      <w:ilvl w:val="0"/>
                      <w:numId w:val="36"/>
                    </w:numPr>
                    <w:jc w:val="both"/>
                    <w:rPr>
                      <w:rFonts w:asciiTheme="minorHAnsi" w:hAnsiTheme="minorHAnsi" w:cstheme="minorHAnsi"/>
                      <w:color w:val="000000"/>
                    </w:rPr>
                  </w:pPr>
                  <w:r w:rsidRPr="00481478">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3DDA96C8" w14:textId="77777777" w:rsidR="0036122F" w:rsidRPr="00481478" w:rsidRDefault="0036122F" w:rsidP="00554481">
                  <w:pPr>
                    <w:numPr>
                      <w:ilvl w:val="0"/>
                      <w:numId w:val="36"/>
                    </w:numPr>
                    <w:jc w:val="both"/>
                    <w:rPr>
                      <w:rFonts w:asciiTheme="minorHAnsi" w:hAnsiTheme="minorHAnsi" w:cstheme="minorHAnsi"/>
                      <w:color w:val="000000"/>
                    </w:rPr>
                  </w:pPr>
                  <w:r w:rsidRPr="00481478">
                    <w:rPr>
                      <w:rFonts w:asciiTheme="minorHAnsi" w:hAnsiTheme="minorHAnsi" w:cstheme="minorHAnsi"/>
                      <w:color w:val="000000"/>
                    </w:rPr>
                    <w:t>zaradi hudih kršitev obveznosti iz PEU, PDEU in ZJN-3, ki jih je po postopku v skladu z 258. členom PDEU ugotovilo Sodišče Evropske unije, javno naročilo ne bi smelo biti oddano izvajalcu.</w:t>
                  </w:r>
                </w:p>
              </w:tc>
            </w:tr>
          </w:tbl>
          <w:p w14:paraId="2FF8ACA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Odstop od pogodbe učinkuje z dnem, ko izvajalec prejme pisno izjavo naročnika o odstopu.</w:t>
            </w:r>
          </w:p>
          <w:p w14:paraId="720469FE"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bo istočasno z odstopom od pogodbe pričel s postopki za unovčenje zavarovanja za dobro izvedbo pogodbenih obveznosti.</w:t>
            </w:r>
          </w:p>
        </w:tc>
      </w:tr>
    </w:tbl>
    <w:p w14:paraId="2C0D9D6A"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XV. RAZVEZNI POGOJ</w:t>
      </w:r>
    </w:p>
    <w:p w14:paraId="215CBE61"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2"/>
      </w:tblGrid>
      <w:tr w:rsidR="0036122F" w:rsidRPr="00481478" w14:paraId="77A9FE1D" w14:textId="77777777" w:rsidTr="00554481">
        <w:tc>
          <w:tcPr>
            <w:tcW w:w="0" w:type="auto"/>
            <w:tcMar>
              <w:top w:w="0" w:type="auto"/>
              <w:bottom w:w="0" w:type="auto"/>
            </w:tcMar>
          </w:tcPr>
          <w:p w14:paraId="7E006507"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030BCE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8CC7B7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V primeru izpolnitve razveznega pogoja se šteje, da je pogodba razvezana z dnem sklenitve nove pogodbe o izvedbi javnega naročila, naročnik pa mora nov postopek oddaje javnega naročila začeti nemudoma, najkasneje v 30 dneh od seznanitve s kršitvijo. Če naročnik v tem roku ne začne novega postopka javnega naročila, se šteje, da je pogodba razvezana trideseti dan od seznanitve s kršitvijo.</w:t>
            </w:r>
          </w:p>
        </w:tc>
      </w:tr>
    </w:tbl>
    <w:p w14:paraId="4F8695F8"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XVI. ZAVAROVANJE DEL, MATERIALA IN OPREME</w:t>
      </w:r>
    </w:p>
    <w:p w14:paraId="7934399C"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2"/>
      </w:tblGrid>
      <w:tr w:rsidR="0036122F" w:rsidRPr="00481478" w14:paraId="1ECFEA9A" w14:textId="77777777" w:rsidTr="00554481">
        <w:tc>
          <w:tcPr>
            <w:tcW w:w="0" w:type="auto"/>
            <w:tcMar>
              <w:top w:w="0" w:type="auto"/>
              <w:bottom w:w="0" w:type="auto"/>
            </w:tcMar>
          </w:tcPr>
          <w:p w14:paraId="639312C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dolžan na svoje stroške zavarovati vsa dela, material in opremo do njihove polne vrednosti, do izročitve pogodbenih del naročniku, proti vsem rizikom in zavarovati vse vrste svoje odgovornosti za primere, ki bi nastali iz predmeta te pogodbe.</w:t>
            </w:r>
          </w:p>
          <w:p w14:paraId="1C45298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2455E3F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je na podlagi zgoraj navedenega prost vsakršne odgovornosti do izročitve pogodbenih del. Morebitne odškodninske zahtevke pa bo naročnik posredoval v nadaljnje reševanje zavarovalnici, ki je razvidna iz zavarovalne police iz prejšnjega odstavka tega člena.</w:t>
            </w:r>
          </w:p>
          <w:p w14:paraId="0E17A47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Območje gradnje izvajalec opremi v skladu s predpisi s področja gradnje in varstva in zdravja pri delu.</w:t>
            </w:r>
          </w:p>
          <w:p w14:paraId="3C0C6CD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ne odgovarja za škodo, ki jo povzročijo na gradbišču drugi izvajalci, ki so v neposrednem pogodbenem odnosu z naročnikom.</w:t>
            </w:r>
          </w:p>
          <w:p w14:paraId="43B8ACF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2967E73F"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XVII. REŠEVANJE SPOROV</w:t>
      </w:r>
    </w:p>
    <w:p w14:paraId="121F1270"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2"/>
      </w:tblGrid>
      <w:tr w:rsidR="0036122F" w:rsidRPr="00481478" w14:paraId="6F393B68" w14:textId="77777777" w:rsidTr="00554481">
        <w:tc>
          <w:tcPr>
            <w:tcW w:w="0" w:type="auto"/>
            <w:tcMar>
              <w:top w:w="0" w:type="auto"/>
              <w:bottom w:w="0" w:type="auto"/>
            </w:tcMar>
          </w:tcPr>
          <w:p w14:paraId="4D130F27"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1A908BC"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XVIII. PROTIKORUPCIJSKA DOLOČBA</w:t>
      </w:r>
    </w:p>
    <w:p w14:paraId="4CC0C2D4"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2"/>
      </w:tblGrid>
      <w:tr w:rsidR="0036122F" w:rsidRPr="00481478" w14:paraId="0A40F14D" w14:textId="77777777" w:rsidTr="00554481">
        <w:tc>
          <w:tcPr>
            <w:tcW w:w="0" w:type="auto"/>
            <w:tcMar>
              <w:top w:w="0" w:type="auto"/>
              <w:bottom w:w="0" w:type="auto"/>
            </w:tcMar>
          </w:tcPr>
          <w:p w14:paraId="19FF1124"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481478">
              <w:rPr>
                <w:rFonts w:asciiTheme="minorHAnsi" w:hAnsiTheme="minorHAnsi" w:cstheme="minorHAnsi"/>
                <w:color w:val="000000"/>
              </w:rPr>
              <w:lastRenderedPageBreak/>
              <w:t>organizacije iz javnega sektorja, drugi pogodbeni stranki ali njenemu predstavniku, zastopniku, posredniku, je ta pogodba nična.</w:t>
            </w:r>
          </w:p>
          <w:p w14:paraId="6941540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875D443"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XIX. REVIZIJSKA SLED</w:t>
      </w:r>
    </w:p>
    <w:p w14:paraId="5B5CFE82"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2"/>
      </w:tblGrid>
      <w:tr w:rsidR="0036122F" w:rsidRPr="00481478" w14:paraId="6B04C569" w14:textId="77777777" w:rsidTr="00554481">
        <w:tc>
          <w:tcPr>
            <w:tcW w:w="0" w:type="auto"/>
            <w:tcMar>
              <w:top w:w="0" w:type="auto"/>
              <w:bottom w:w="0" w:type="auto"/>
            </w:tcMar>
          </w:tcPr>
          <w:p w14:paraId="199C97E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Vsa dokumentacija, povezana z izvedbo projekta, mora biti hranjena na način, da zagotavlja revizijsko sled izvedbe projekta.</w:t>
            </w:r>
          </w:p>
          <w:p w14:paraId="277CF24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7F677AC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FDF626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7CF693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Informacije, ki jih revizijska sled vključuje, morajo biti takšne, da dokazujejo nespornost shranjene informacije. Njihov nastanek in hramba morata zagotavljati njihovo nespornost in uporabnost v vsem času hranjenja informacij.</w:t>
            </w:r>
          </w:p>
        </w:tc>
      </w:tr>
    </w:tbl>
    <w:p w14:paraId="31164A5A"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t>XX. POSLOVNA SKRIVNOST</w:t>
      </w:r>
    </w:p>
    <w:p w14:paraId="3F2F2641"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32. člen</w:t>
      </w:r>
    </w:p>
    <w:tbl>
      <w:tblPr>
        <w:tblStyle w:val="NormalTablePHPDOCX"/>
        <w:tblW w:w="0" w:type="auto"/>
        <w:tblInd w:w="108" w:type="dxa"/>
        <w:tblLook w:val="04A0" w:firstRow="1" w:lastRow="0" w:firstColumn="1" w:lastColumn="0" w:noHBand="0" w:noVBand="1"/>
      </w:tblPr>
      <w:tblGrid>
        <w:gridCol w:w="8962"/>
      </w:tblGrid>
      <w:tr w:rsidR="0036122F" w:rsidRPr="00481478" w14:paraId="70C4B7EF" w14:textId="77777777" w:rsidTr="00554481">
        <w:tc>
          <w:tcPr>
            <w:tcW w:w="0" w:type="auto"/>
            <w:tcMar>
              <w:top w:w="0" w:type="auto"/>
              <w:bottom w:w="0" w:type="auto"/>
            </w:tcMar>
          </w:tcPr>
          <w:p w14:paraId="0EDB510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0EBF281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zavezuje varovati poslovno skrivnost naročnika in njegovih partnerjev.</w:t>
            </w:r>
          </w:p>
          <w:p w14:paraId="5672ECCD"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11F34F83"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lastRenderedPageBreak/>
              <w:t>Izvajalec se izrecno zavezuje, da ne bo posredoval tretjim osebam projektne in ostale dokumentacije povezane z izvajanjem te pogodbe.</w:t>
            </w:r>
          </w:p>
          <w:p w14:paraId="3E3E22AA"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Določila iz tega člena veljajo tudi v primeru prenehanja veljavnosti te pogodbe in po zaključku ter končnem prevzemu objekta nizke gradnje.</w:t>
            </w:r>
          </w:p>
        </w:tc>
      </w:tr>
    </w:tbl>
    <w:p w14:paraId="45D14668" w14:textId="77777777" w:rsidR="0036122F" w:rsidRPr="00481478" w:rsidRDefault="0036122F" w:rsidP="0036122F">
      <w:pPr>
        <w:spacing w:before="225" w:after="225" w:line="240" w:lineRule="auto"/>
        <w:jc w:val="both"/>
        <w:rPr>
          <w:rFonts w:asciiTheme="minorHAnsi" w:hAnsiTheme="minorHAnsi" w:cstheme="minorHAnsi"/>
        </w:rPr>
      </w:pPr>
      <w:r w:rsidRPr="00481478">
        <w:rPr>
          <w:rFonts w:asciiTheme="minorHAnsi" w:hAnsiTheme="minorHAnsi" w:cstheme="minorHAnsi"/>
          <w:b/>
          <w:bCs/>
          <w:color w:val="000000"/>
        </w:rPr>
        <w:lastRenderedPageBreak/>
        <w:t>XXI. KONČNE DOLOČBE</w:t>
      </w:r>
    </w:p>
    <w:p w14:paraId="0886E3EB"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2"/>
      </w:tblGrid>
      <w:tr w:rsidR="0036122F" w:rsidRPr="00481478" w14:paraId="3D12B088" w14:textId="77777777" w:rsidTr="00554481">
        <w:tc>
          <w:tcPr>
            <w:tcW w:w="0" w:type="auto"/>
            <w:tcMar>
              <w:top w:w="0" w:type="auto"/>
              <w:bottom w:w="0" w:type="auto"/>
            </w:tcMar>
          </w:tcPr>
          <w:p w14:paraId="39E26392"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10B18BE"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34. člen</w:t>
      </w:r>
    </w:p>
    <w:tbl>
      <w:tblPr>
        <w:tblStyle w:val="NormalTablePHPDOCX"/>
        <w:tblW w:w="0" w:type="auto"/>
        <w:tblInd w:w="108" w:type="dxa"/>
        <w:tblLook w:val="04A0" w:firstRow="1" w:lastRow="0" w:firstColumn="1" w:lastColumn="0" w:noHBand="0" w:noVBand="1"/>
      </w:tblPr>
      <w:tblGrid>
        <w:gridCol w:w="8962"/>
      </w:tblGrid>
      <w:tr w:rsidR="0036122F" w:rsidRPr="00481478" w14:paraId="0F97D959" w14:textId="77777777" w:rsidTr="00554481">
        <w:tc>
          <w:tcPr>
            <w:tcW w:w="0" w:type="auto"/>
            <w:tcMar>
              <w:top w:w="0" w:type="auto"/>
              <w:bottom w:w="0" w:type="auto"/>
            </w:tcMar>
          </w:tcPr>
          <w:p w14:paraId="71C0E180"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Pogodba se lahko spremeni ali dopolni s pisnim dodatkom, ki ga sprejmeta in podpišeta obe stranki.</w:t>
            </w:r>
          </w:p>
        </w:tc>
      </w:tr>
    </w:tbl>
    <w:p w14:paraId="4F79E9E6"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2"/>
      </w:tblGrid>
      <w:tr w:rsidR="0036122F" w:rsidRPr="00481478" w14:paraId="5A5BABA7" w14:textId="77777777" w:rsidTr="00554481">
        <w:tc>
          <w:tcPr>
            <w:tcW w:w="0" w:type="auto"/>
            <w:tcMar>
              <w:top w:w="0" w:type="auto"/>
              <w:bottom w:w="0" w:type="auto"/>
            </w:tcMar>
          </w:tcPr>
          <w:p w14:paraId="130EE9BC"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3E298838"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p>
        </w:tc>
      </w:tr>
    </w:tbl>
    <w:p w14:paraId="09D5014F"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36. člen</w:t>
      </w:r>
    </w:p>
    <w:tbl>
      <w:tblPr>
        <w:tblStyle w:val="NormalTablePHPDOCX"/>
        <w:tblW w:w="0" w:type="auto"/>
        <w:tblInd w:w="108" w:type="dxa"/>
        <w:tblLook w:val="04A0" w:firstRow="1" w:lastRow="0" w:firstColumn="1" w:lastColumn="0" w:noHBand="0" w:noVBand="1"/>
      </w:tblPr>
      <w:tblGrid>
        <w:gridCol w:w="8962"/>
      </w:tblGrid>
      <w:tr w:rsidR="0036122F" w:rsidRPr="00481478" w14:paraId="514C1152" w14:textId="77777777" w:rsidTr="00554481">
        <w:tc>
          <w:tcPr>
            <w:tcW w:w="0" w:type="auto"/>
            <w:tcMar>
              <w:top w:w="0" w:type="auto"/>
              <w:bottom w:w="0" w:type="auto"/>
            </w:tcMar>
          </w:tcPr>
          <w:p w14:paraId="4B9FECCB"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Izvajalec ne more prenesti nobene svoje pogodbene obveznosti na tretjo osebo, razen če za to ne dobi pisnega soglasja naročnika.</w:t>
            </w:r>
          </w:p>
        </w:tc>
      </w:tr>
    </w:tbl>
    <w:p w14:paraId="6E414E01" w14:textId="77777777" w:rsidR="0036122F" w:rsidRPr="00481478" w:rsidRDefault="0036122F" w:rsidP="0036122F">
      <w:pPr>
        <w:spacing w:after="0" w:line="240" w:lineRule="auto"/>
        <w:jc w:val="center"/>
        <w:rPr>
          <w:rFonts w:asciiTheme="minorHAnsi" w:hAnsiTheme="minorHAnsi" w:cstheme="minorHAnsi"/>
        </w:rPr>
      </w:pPr>
      <w:r w:rsidRPr="00481478">
        <w:rPr>
          <w:rFonts w:asciiTheme="minorHAnsi" w:hAnsiTheme="minorHAnsi" w:cstheme="minorHAnsi"/>
          <w:b/>
          <w:bCs/>
          <w:color w:val="000000"/>
        </w:rPr>
        <w:t>40. člen</w:t>
      </w:r>
    </w:p>
    <w:tbl>
      <w:tblPr>
        <w:tblStyle w:val="NormalTablePHPDOCX"/>
        <w:tblW w:w="0" w:type="auto"/>
        <w:tblInd w:w="108" w:type="dxa"/>
        <w:tblLook w:val="04A0" w:firstRow="1" w:lastRow="0" w:firstColumn="1" w:lastColumn="0" w:noHBand="0" w:noVBand="1"/>
      </w:tblPr>
      <w:tblGrid>
        <w:gridCol w:w="8962"/>
      </w:tblGrid>
      <w:tr w:rsidR="0036122F" w:rsidRPr="00481478" w14:paraId="59223E2F" w14:textId="77777777" w:rsidTr="00554481">
        <w:tc>
          <w:tcPr>
            <w:tcW w:w="0" w:type="auto"/>
            <w:tcMar>
              <w:top w:w="0" w:type="auto"/>
              <w:bottom w:w="0" w:type="auto"/>
            </w:tcMar>
          </w:tcPr>
          <w:p w14:paraId="5A5A66AF" w14:textId="77777777" w:rsidR="0036122F" w:rsidRPr="00481478" w:rsidRDefault="0036122F" w:rsidP="00554481">
            <w:pPr>
              <w:spacing w:before="225" w:after="225"/>
              <w:jc w:val="both"/>
              <w:rPr>
                <w:rFonts w:asciiTheme="minorHAnsi" w:hAnsiTheme="minorHAnsi" w:cstheme="minorHAnsi"/>
              </w:rPr>
            </w:pPr>
            <w:r w:rsidRPr="00481478">
              <w:rPr>
                <w:rFonts w:asciiTheme="minorHAnsi" w:hAnsiTheme="minorHAnsi" w:cstheme="minorHAnsi"/>
                <w:color w:val="000000"/>
              </w:rPr>
              <w:t>Pogodba je sklenjena in prične veljati z dnem, ko jo podpišeta obe pogodbeni stranki, pod odložnim pogojem predložitve zavarovanja za dobro izvedbo.</w:t>
            </w:r>
          </w:p>
        </w:tc>
      </w:tr>
    </w:tbl>
    <w:p w14:paraId="11B87F86" w14:textId="77777777" w:rsidR="0036122F" w:rsidRPr="00481478" w:rsidRDefault="0036122F" w:rsidP="0036122F">
      <w:pPr>
        <w:spacing w:after="0" w:line="240" w:lineRule="auto"/>
        <w:jc w:val="center"/>
        <w:rPr>
          <w:rFonts w:asciiTheme="minorHAnsi" w:hAnsiTheme="minorHAnsi" w:cstheme="minorHAnsi"/>
          <w:b/>
          <w:bCs/>
          <w:color w:val="000000"/>
        </w:rPr>
      </w:pPr>
      <w:r w:rsidRPr="00481478">
        <w:rPr>
          <w:rFonts w:asciiTheme="minorHAnsi" w:hAnsiTheme="minorHAnsi" w:cstheme="minorHAnsi"/>
          <w:b/>
          <w:bCs/>
          <w:color w:val="000000"/>
        </w:rPr>
        <w:t>41. člen</w:t>
      </w:r>
    </w:p>
    <w:p w14:paraId="6E00E11D" w14:textId="77777777" w:rsidR="0036122F" w:rsidRPr="00481478" w:rsidRDefault="0036122F" w:rsidP="0036122F">
      <w:pPr>
        <w:spacing w:after="0" w:line="240" w:lineRule="auto"/>
        <w:jc w:val="center"/>
        <w:rPr>
          <w:rFonts w:asciiTheme="minorHAnsi" w:hAnsiTheme="minorHAnsi" w:cstheme="minorHAnsi"/>
        </w:rPr>
      </w:pPr>
    </w:p>
    <w:tbl>
      <w:tblPr>
        <w:tblStyle w:val="NormalTablePHPDOCX"/>
        <w:tblW w:w="0" w:type="auto"/>
        <w:tblInd w:w="108" w:type="dxa"/>
        <w:tblLook w:val="04A0" w:firstRow="1" w:lastRow="0" w:firstColumn="1" w:lastColumn="0" w:noHBand="0" w:noVBand="1"/>
      </w:tblPr>
      <w:tblGrid>
        <w:gridCol w:w="8962"/>
      </w:tblGrid>
      <w:tr w:rsidR="0036122F" w:rsidRPr="00481478" w14:paraId="2BEF1836" w14:textId="77777777" w:rsidTr="00554481">
        <w:tc>
          <w:tcPr>
            <w:tcW w:w="0" w:type="auto"/>
            <w:tcMar>
              <w:top w:w="0" w:type="auto"/>
              <w:bottom w:w="0" w:type="auto"/>
            </w:tcMar>
          </w:tcPr>
          <w:p w14:paraId="32C90089" w14:textId="77777777" w:rsidR="0036122F" w:rsidRPr="00481478" w:rsidRDefault="0036122F" w:rsidP="00554481">
            <w:pPr>
              <w:spacing w:before="225" w:after="225"/>
              <w:jc w:val="both"/>
              <w:rPr>
                <w:rFonts w:asciiTheme="minorHAnsi" w:hAnsiTheme="minorHAnsi" w:cstheme="minorHAnsi"/>
                <w:color w:val="000000"/>
              </w:rPr>
            </w:pPr>
            <w:r w:rsidRPr="00481478">
              <w:rPr>
                <w:rFonts w:asciiTheme="minorHAnsi" w:hAnsiTheme="minorHAnsi" w:cstheme="minorHAnsi"/>
                <w:color w:val="000000"/>
              </w:rPr>
              <w:t>Ta pogodba je napisana v štirih (4) enakih izvodih, od katerih prejmeta naročnik in izvajalec vsak po dva (2) izvoda.</w:t>
            </w:r>
          </w:p>
          <w:p w14:paraId="642649EE" w14:textId="77777777" w:rsidR="0036122F" w:rsidRPr="00481478" w:rsidRDefault="0036122F" w:rsidP="00554481">
            <w:pPr>
              <w:spacing w:before="225" w:after="225"/>
              <w:jc w:val="both"/>
              <w:rPr>
                <w:rFonts w:asciiTheme="minorHAnsi" w:hAnsiTheme="minorHAnsi" w:cstheme="minorHAnsi"/>
              </w:rPr>
            </w:pPr>
          </w:p>
        </w:tc>
      </w:tr>
    </w:tbl>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6122F" w:rsidRPr="00481478" w14:paraId="3B52FF8B" w14:textId="77777777" w:rsidTr="00554481">
        <w:tc>
          <w:tcPr>
            <w:tcW w:w="4530" w:type="dxa"/>
          </w:tcPr>
          <w:p w14:paraId="0E80A6E9" w14:textId="77777777" w:rsidR="0036122F" w:rsidRPr="00481478" w:rsidRDefault="0036122F" w:rsidP="00554481">
            <w:pPr>
              <w:spacing w:before="224" w:after="224"/>
              <w:outlineLvl w:val="1"/>
              <w:rPr>
                <w:rFonts w:asciiTheme="minorHAnsi" w:hAnsiTheme="minorHAnsi" w:cstheme="minorHAnsi"/>
              </w:rPr>
            </w:pPr>
            <w:r w:rsidRPr="00481478">
              <w:rPr>
                <w:rFonts w:asciiTheme="minorHAnsi" w:hAnsiTheme="minorHAnsi" w:cstheme="minorHAnsi"/>
              </w:rPr>
              <w:t>Štev.: ________________</w:t>
            </w:r>
          </w:p>
          <w:p w14:paraId="78900392" w14:textId="77777777" w:rsidR="0036122F" w:rsidRPr="00481478" w:rsidRDefault="0036122F" w:rsidP="00554481">
            <w:pPr>
              <w:spacing w:before="224" w:after="224"/>
              <w:outlineLvl w:val="1"/>
              <w:rPr>
                <w:rFonts w:asciiTheme="minorHAnsi" w:hAnsiTheme="minorHAnsi" w:cstheme="minorHAnsi"/>
              </w:rPr>
            </w:pPr>
            <w:r w:rsidRPr="00481478">
              <w:rPr>
                <w:rFonts w:asciiTheme="minorHAnsi" w:hAnsiTheme="minorHAnsi" w:cstheme="minorHAnsi"/>
              </w:rPr>
              <w:t>V/Na ________________, dne ____________</w:t>
            </w:r>
          </w:p>
        </w:tc>
        <w:tc>
          <w:tcPr>
            <w:tcW w:w="4530" w:type="dxa"/>
          </w:tcPr>
          <w:p w14:paraId="47E5EA74" w14:textId="77777777" w:rsidR="0036122F" w:rsidRPr="00481478" w:rsidRDefault="0036122F" w:rsidP="00554481">
            <w:pPr>
              <w:spacing w:before="224" w:after="224"/>
              <w:outlineLvl w:val="1"/>
              <w:rPr>
                <w:rFonts w:asciiTheme="minorHAnsi" w:hAnsiTheme="minorHAnsi" w:cstheme="minorHAnsi"/>
              </w:rPr>
            </w:pPr>
            <w:r w:rsidRPr="00481478">
              <w:rPr>
                <w:rFonts w:asciiTheme="minorHAnsi" w:hAnsiTheme="minorHAnsi" w:cstheme="minorHAnsi"/>
              </w:rPr>
              <w:t>Štev.: ________________</w:t>
            </w:r>
          </w:p>
          <w:p w14:paraId="5A604C11" w14:textId="77777777" w:rsidR="0036122F" w:rsidRPr="00481478" w:rsidRDefault="0036122F" w:rsidP="00554481">
            <w:pPr>
              <w:spacing w:before="224" w:after="224"/>
              <w:outlineLvl w:val="1"/>
              <w:rPr>
                <w:rFonts w:asciiTheme="minorHAnsi" w:hAnsiTheme="minorHAnsi" w:cstheme="minorHAnsi"/>
              </w:rPr>
            </w:pPr>
            <w:r w:rsidRPr="00481478">
              <w:rPr>
                <w:rFonts w:asciiTheme="minorHAnsi" w:hAnsiTheme="minorHAnsi" w:cstheme="minorHAnsi"/>
              </w:rPr>
              <w:t>V/Na __________________, dne ______________</w:t>
            </w:r>
          </w:p>
        </w:tc>
      </w:tr>
      <w:tr w:rsidR="0036122F" w:rsidRPr="00481478" w14:paraId="44D50EFD" w14:textId="77777777" w:rsidTr="00554481">
        <w:tc>
          <w:tcPr>
            <w:tcW w:w="4530" w:type="dxa"/>
          </w:tcPr>
          <w:p w14:paraId="7A224964"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lastRenderedPageBreak/>
              <w:t>Izvajalec:</w:t>
            </w:r>
          </w:p>
        </w:tc>
        <w:tc>
          <w:tcPr>
            <w:tcW w:w="4530" w:type="dxa"/>
          </w:tcPr>
          <w:p w14:paraId="10666FA0"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Naročnik:</w:t>
            </w:r>
          </w:p>
        </w:tc>
      </w:tr>
      <w:tr w:rsidR="0036122F" w:rsidRPr="00481478" w14:paraId="46F8B58A" w14:textId="77777777" w:rsidTr="00554481">
        <w:tc>
          <w:tcPr>
            <w:tcW w:w="4530" w:type="dxa"/>
          </w:tcPr>
          <w:p w14:paraId="3CACCCCA"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__________________________</w:t>
            </w:r>
          </w:p>
        </w:tc>
        <w:tc>
          <w:tcPr>
            <w:tcW w:w="4530" w:type="dxa"/>
          </w:tcPr>
          <w:p w14:paraId="4C3922CB"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OBČINA JESENICE</w:t>
            </w:r>
          </w:p>
        </w:tc>
      </w:tr>
      <w:tr w:rsidR="0036122F" w:rsidRPr="00481478" w14:paraId="4CAF54F1" w14:textId="77777777" w:rsidTr="00554481">
        <w:tc>
          <w:tcPr>
            <w:tcW w:w="4530" w:type="dxa"/>
          </w:tcPr>
          <w:p w14:paraId="4E594945"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__________________________</w:t>
            </w:r>
          </w:p>
        </w:tc>
        <w:tc>
          <w:tcPr>
            <w:tcW w:w="4530" w:type="dxa"/>
          </w:tcPr>
          <w:p w14:paraId="525CC99C"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Blaž Račič, župan</w:t>
            </w:r>
          </w:p>
        </w:tc>
      </w:tr>
      <w:tr w:rsidR="0036122F" w:rsidRPr="00481478" w14:paraId="6B726B39" w14:textId="77777777" w:rsidTr="00554481">
        <w:tc>
          <w:tcPr>
            <w:tcW w:w="4530" w:type="dxa"/>
          </w:tcPr>
          <w:p w14:paraId="7D5A7145"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__________________________</w:t>
            </w:r>
          </w:p>
        </w:tc>
        <w:tc>
          <w:tcPr>
            <w:tcW w:w="4530" w:type="dxa"/>
          </w:tcPr>
          <w:p w14:paraId="11B86E76" w14:textId="77777777" w:rsidR="0036122F" w:rsidRPr="00481478" w:rsidRDefault="0036122F" w:rsidP="00554481">
            <w:pPr>
              <w:spacing w:before="224" w:after="224"/>
              <w:jc w:val="center"/>
              <w:outlineLvl w:val="1"/>
              <w:rPr>
                <w:rFonts w:asciiTheme="minorHAnsi" w:hAnsiTheme="minorHAnsi" w:cstheme="minorHAnsi"/>
              </w:rPr>
            </w:pPr>
            <w:r w:rsidRPr="00481478">
              <w:rPr>
                <w:rFonts w:asciiTheme="minorHAnsi" w:hAnsiTheme="minorHAnsi" w:cstheme="minorHAnsi"/>
              </w:rPr>
              <w:t>__________________________</w:t>
            </w:r>
          </w:p>
        </w:tc>
      </w:tr>
    </w:tbl>
    <w:p w14:paraId="1F88590E" w14:textId="77777777" w:rsidR="0036122F" w:rsidRPr="00481478" w:rsidRDefault="0036122F" w:rsidP="0036122F">
      <w:pPr>
        <w:spacing w:before="224" w:after="224" w:line="240" w:lineRule="auto"/>
        <w:outlineLvl w:val="1"/>
        <w:rPr>
          <w:rFonts w:asciiTheme="minorHAnsi" w:hAnsiTheme="minorHAnsi" w:cstheme="minorHAnsi"/>
          <w:b/>
        </w:rPr>
      </w:pPr>
    </w:p>
    <w:p w14:paraId="3AFEB457" w14:textId="77777777" w:rsidR="00C20782" w:rsidRPr="00AF33FB" w:rsidRDefault="00C20782" w:rsidP="000362EE">
      <w:pPr>
        <w:spacing w:before="224" w:after="224" w:line="240" w:lineRule="auto"/>
        <w:outlineLvl w:val="1"/>
        <w:rPr>
          <w:rFonts w:asciiTheme="minorHAnsi" w:hAnsiTheme="minorHAnsi" w:cstheme="minorHAnsi"/>
          <w:b/>
        </w:rPr>
      </w:pPr>
    </w:p>
    <w:sectPr w:rsidR="00C20782" w:rsidRPr="00AF33FB" w:rsidSect="0036122F">
      <w:footerReference w:type="default" r:id="rId20"/>
      <w:pgSz w:w="11906" w:h="16838"/>
      <w:pgMar w:top="1985"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0678B" w14:textId="77777777" w:rsidR="001149BA" w:rsidRDefault="001149BA" w:rsidP="006975C6">
      <w:pPr>
        <w:spacing w:after="0" w:line="240" w:lineRule="auto"/>
      </w:pPr>
      <w:r>
        <w:separator/>
      </w:r>
    </w:p>
  </w:endnote>
  <w:endnote w:type="continuationSeparator" w:id="0">
    <w:p w14:paraId="725C0C2F" w14:textId="77777777" w:rsidR="001149BA" w:rsidRDefault="001149B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7E7AA" w14:textId="77777777" w:rsidR="00AF33FB" w:rsidRPr="006F1DA5" w:rsidRDefault="001149BA" w:rsidP="002272A1">
    <w:pPr>
      <w:pStyle w:val="Noga"/>
      <w:shd w:val="clear" w:color="auto" w:fill="FFFFFF" w:themeFill="background1"/>
      <w:ind w:left="7513"/>
      <w:jc w:val="center"/>
      <w:rPr>
        <w:rFonts w:ascii="Arial" w:hAnsi="Arial" w:cs="Arial"/>
      </w:rPr>
    </w:pPr>
    <w:sdt>
      <w:sdtPr>
        <w:rPr>
          <w:rFonts w:ascii="Arial" w:hAnsi="Arial" w:cs="Arial"/>
        </w:rPr>
        <w:id w:val="-1644651273"/>
        <w:docPartObj>
          <w:docPartGallery w:val="Page Numbers (Bottom of Page)"/>
          <w:docPartUnique/>
        </w:docPartObj>
      </w:sdtPr>
      <w:sdtEndPr>
        <w:rPr>
          <w:noProof/>
        </w:rPr>
      </w:sdtEndPr>
      <w:sdtContent>
        <w:r w:rsidR="00AF33FB" w:rsidRPr="006F1DA5">
          <w:rPr>
            <w:rFonts w:ascii="Arial" w:hAnsi="Arial" w:cs="Arial"/>
          </w:rPr>
          <w:fldChar w:fldCharType="begin"/>
        </w:r>
        <w:r w:rsidR="00AF33FB" w:rsidRPr="006F1DA5">
          <w:rPr>
            <w:rFonts w:ascii="Arial" w:hAnsi="Arial" w:cs="Arial"/>
          </w:rPr>
          <w:instrText xml:space="preserve"> PAGE   \* MERGEFORMAT </w:instrText>
        </w:r>
        <w:r w:rsidR="00AF33FB" w:rsidRPr="006F1DA5">
          <w:rPr>
            <w:rFonts w:ascii="Arial" w:hAnsi="Arial" w:cs="Arial"/>
          </w:rPr>
          <w:fldChar w:fldCharType="separate"/>
        </w:r>
        <w:r w:rsidR="00AF33FB">
          <w:rPr>
            <w:rFonts w:ascii="Arial" w:hAnsi="Arial" w:cs="Arial"/>
            <w:noProof/>
          </w:rPr>
          <w:t>3</w:t>
        </w:r>
        <w:r w:rsidR="00AF33FB" w:rsidRPr="006F1DA5">
          <w:rPr>
            <w:rFonts w:ascii="Arial" w:hAnsi="Arial" w:cs="Arial"/>
            <w:noProof/>
          </w:rPr>
          <w:fldChar w:fldCharType="end"/>
        </w:r>
      </w:sdtContent>
    </w:sdt>
  </w:p>
  <w:p w14:paraId="12BF147D" w14:textId="77777777" w:rsidR="00AF33FB" w:rsidRDefault="00AF33FB"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5A7C0" w14:textId="77777777" w:rsidR="00AF33FB" w:rsidRDefault="00AF33FB" w:rsidP="002272A1">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42A39" w14:textId="77777777" w:rsidR="0075325F" w:rsidRDefault="0075325F" w:rsidP="002C5F9B">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31A7A" w14:textId="77777777" w:rsidR="00AF33FB" w:rsidRDefault="00AF33FB" w:rsidP="002272A1">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E4EAA" w14:textId="77777777" w:rsidR="00AF33FB" w:rsidRDefault="00AF33FB" w:rsidP="00A5168A">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E27AB" w14:textId="77777777" w:rsidR="00AF33FB" w:rsidRDefault="00AF33FB" w:rsidP="002272A1">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DDE0B" w14:textId="77777777" w:rsidR="00AF33FB" w:rsidRDefault="00AF33FB" w:rsidP="002272A1">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C1C8F" w14:textId="77777777" w:rsidR="00AF33FB" w:rsidRDefault="00AF33FB" w:rsidP="002272A1">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4BE3E" w14:textId="0BDD66C4" w:rsidR="00AF33FB" w:rsidRPr="00176A73" w:rsidRDefault="00AF33FB" w:rsidP="00176A73">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9AF9A" w14:textId="77777777" w:rsidR="00020E87" w:rsidRPr="00F258B9" w:rsidRDefault="00020E87" w:rsidP="00F258B9">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91CD" w14:textId="77777777" w:rsidR="00020E87" w:rsidRDefault="00020E87" w:rsidP="002272A1">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F6F38" w14:textId="77777777" w:rsidR="00AF33FB" w:rsidRDefault="00AF33FB" w:rsidP="002272A1">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C94A9" w14:textId="77777777" w:rsidR="001149BA" w:rsidRDefault="001149BA" w:rsidP="006975C6">
      <w:pPr>
        <w:spacing w:after="0" w:line="240" w:lineRule="auto"/>
      </w:pPr>
      <w:r>
        <w:separator/>
      </w:r>
    </w:p>
  </w:footnote>
  <w:footnote w:type="continuationSeparator" w:id="0">
    <w:p w14:paraId="04B73606" w14:textId="77777777" w:rsidR="001149BA" w:rsidRDefault="001149B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3A81" w14:textId="5BC76E64" w:rsidR="00AF33FB" w:rsidRPr="006F1DA5" w:rsidRDefault="00AF33FB" w:rsidP="006347C3">
    <w:pPr>
      <w:pStyle w:val="Glava"/>
      <w:tabs>
        <w:tab w:val="clear" w:pos="4536"/>
        <w:tab w:val="clear" w:pos="9072"/>
        <w:tab w:val="left" w:pos="1168"/>
      </w:tabs>
      <w:rPr>
        <w:rFonts w:ascii="Arial" w:hAnsi="Arial" w:cs="Arial"/>
      </w:rPr>
    </w:pPr>
    <w:r>
      <w:rPr>
        <w:noProof/>
      </w:rPr>
      <w:drawing>
        <wp:inline distT="0" distB="0" distL="0" distR="0" wp14:anchorId="0CE2CA39" wp14:editId="0D63B4A3">
          <wp:extent cx="5759450" cy="78676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867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21F83"/>
    <w:multiLevelType w:val="hybridMultilevel"/>
    <w:tmpl w:val="23E2DC10"/>
    <w:lvl w:ilvl="0" w:tplc="CDC0BF2E">
      <w:start w:val="3"/>
      <w:numFmt w:val="lowerLetter"/>
      <w:lvlText w:val="%1."/>
      <w:lvlJc w:val="left"/>
      <w:pPr>
        <w:ind w:left="720" w:hanging="360"/>
      </w:pPr>
      <w:rPr>
        <w:rFonts w:ascii="Arial" w:hAnsi="Arial" w:cs="Arial" w:hint="default"/>
        <w:sz w:val="18"/>
        <w:szCs w:val="18"/>
      </w:rPr>
    </w:lvl>
    <w:lvl w:ilvl="1" w:tplc="CBFAB77C">
      <w:start w:val="1"/>
      <w:numFmt w:val="lowerLetter"/>
      <w:lvlText w:val="%2."/>
      <w:lvlJc w:val="left"/>
      <w:pPr>
        <w:ind w:left="1440" w:hanging="360"/>
      </w:pPr>
    </w:lvl>
    <w:lvl w:ilvl="2" w:tplc="A2947418">
      <w:start w:val="1"/>
      <w:numFmt w:val="lowerLetter"/>
      <w:lvlText w:val="%3."/>
      <w:lvlJc w:val="left"/>
      <w:pPr>
        <w:ind w:left="2160" w:hanging="360"/>
      </w:pPr>
    </w:lvl>
    <w:lvl w:ilvl="3" w:tplc="2DB03478">
      <w:start w:val="1"/>
      <w:numFmt w:val="lowerLetter"/>
      <w:lvlText w:val="%4."/>
      <w:lvlJc w:val="left"/>
      <w:pPr>
        <w:ind w:left="2880" w:hanging="360"/>
      </w:pPr>
    </w:lvl>
    <w:lvl w:ilvl="4" w:tplc="66569116">
      <w:start w:val="1"/>
      <w:numFmt w:val="lowerLetter"/>
      <w:lvlText w:val="%5."/>
      <w:lvlJc w:val="left"/>
      <w:pPr>
        <w:ind w:left="3600" w:hanging="360"/>
      </w:pPr>
    </w:lvl>
    <w:lvl w:ilvl="5" w:tplc="5FD837C2">
      <w:start w:val="1"/>
      <w:numFmt w:val="lowerLetter"/>
      <w:lvlText w:val="%6."/>
      <w:lvlJc w:val="left"/>
      <w:pPr>
        <w:ind w:left="4320" w:hanging="360"/>
      </w:pPr>
    </w:lvl>
    <w:lvl w:ilvl="6" w:tplc="6E0056E4">
      <w:start w:val="1"/>
      <w:numFmt w:val="lowerLetter"/>
      <w:lvlText w:val="%7."/>
      <w:lvlJc w:val="left"/>
      <w:pPr>
        <w:ind w:left="5040" w:hanging="360"/>
      </w:pPr>
    </w:lvl>
    <w:lvl w:ilvl="7" w:tplc="F4E6AA12">
      <w:start w:val="1"/>
      <w:numFmt w:val="lowerLetter"/>
      <w:lvlText w:val="%8."/>
      <w:lvlJc w:val="left"/>
      <w:pPr>
        <w:ind w:left="5760" w:hanging="360"/>
      </w:pPr>
    </w:lvl>
    <w:lvl w:ilvl="8" w:tplc="0298BAD0">
      <w:start w:val="1"/>
      <w:numFmt w:val="lowerLetter"/>
      <w:lvlText w:val="%9."/>
      <w:lvlJc w:val="left"/>
      <w:pPr>
        <w:ind w:left="6480" w:hanging="36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566499"/>
    <w:multiLevelType w:val="hybridMultilevel"/>
    <w:tmpl w:val="0F7A14E6"/>
    <w:lvl w:ilvl="0" w:tplc="017EB8E8">
      <w:start w:val="1"/>
      <w:numFmt w:val="bullet"/>
      <w:lvlText w:val=""/>
      <w:lvlJc w:val="left"/>
      <w:pPr>
        <w:ind w:left="720" w:hanging="360"/>
      </w:pPr>
      <w:rPr>
        <w:rFonts w:ascii="Symbol" w:hAnsi="Symbol" w:cs="Symbol" w:hint="default"/>
        <w:sz w:val="18"/>
        <w:szCs w:val="18"/>
      </w:rPr>
    </w:lvl>
    <w:lvl w:ilvl="1" w:tplc="1E52B762">
      <w:start w:val="1"/>
      <w:numFmt w:val="bullet"/>
      <w:lvlText w:val="o"/>
      <w:lvlJc w:val="left"/>
      <w:pPr>
        <w:ind w:left="1440" w:hanging="360"/>
      </w:pPr>
      <w:rPr>
        <w:rFonts w:ascii="Courier New" w:hAnsi="Courier New" w:cs="Courier New" w:hint="default"/>
      </w:rPr>
    </w:lvl>
    <w:lvl w:ilvl="2" w:tplc="CC183E6E">
      <w:start w:val="1"/>
      <w:numFmt w:val="bullet"/>
      <w:lvlText w:val=""/>
      <w:lvlJc w:val="left"/>
      <w:pPr>
        <w:ind w:left="2160" w:hanging="360"/>
      </w:pPr>
      <w:rPr>
        <w:rFonts w:ascii="Wingdings" w:hAnsi="Wingdings" w:cs="Wingdings" w:hint="default"/>
      </w:rPr>
    </w:lvl>
    <w:lvl w:ilvl="3" w:tplc="64347CBA">
      <w:start w:val="1"/>
      <w:numFmt w:val="bullet"/>
      <w:lvlText w:val=""/>
      <w:lvlJc w:val="left"/>
      <w:pPr>
        <w:ind w:left="2880" w:hanging="360"/>
      </w:pPr>
      <w:rPr>
        <w:rFonts w:ascii="Symbol" w:hAnsi="Symbol" w:cs="Symbol" w:hint="default"/>
      </w:rPr>
    </w:lvl>
    <w:lvl w:ilvl="4" w:tplc="6C1E2C86">
      <w:start w:val="1"/>
      <w:numFmt w:val="bullet"/>
      <w:lvlText w:val="o"/>
      <w:lvlJc w:val="left"/>
      <w:pPr>
        <w:ind w:left="3600" w:hanging="360"/>
      </w:pPr>
      <w:rPr>
        <w:rFonts w:ascii="Courier New" w:hAnsi="Courier New" w:cs="Courier New" w:hint="default"/>
      </w:rPr>
    </w:lvl>
    <w:lvl w:ilvl="5" w:tplc="9E30305E">
      <w:start w:val="1"/>
      <w:numFmt w:val="bullet"/>
      <w:lvlText w:val=""/>
      <w:lvlJc w:val="left"/>
      <w:pPr>
        <w:ind w:left="4320" w:hanging="360"/>
      </w:pPr>
      <w:rPr>
        <w:rFonts w:ascii="Wingdings" w:hAnsi="Wingdings" w:cs="Wingdings" w:hint="default"/>
      </w:rPr>
    </w:lvl>
    <w:lvl w:ilvl="6" w:tplc="E8AA6CB0">
      <w:start w:val="1"/>
      <w:numFmt w:val="bullet"/>
      <w:lvlText w:val=""/>
      <w:lvlJc w:val="left"/>
      <w:pPr>
        <w:ind w:left="5040" w:hanging="360"/>
      </w:pPr>
      <w:rPr>
        <w:rFonts w:ascii="Symbol" w:hAnsi="Symbol" w:cs="Symbol" w:hint="default"/>
      </w:rPr>
    </w:lvl>
    <w:lvl w:ilvl="7" w:tplc="249CE222">
      <w:start w:val="1"/>
      <w:numFmt w:val="bullet"/>
      <w:lvlText w:val="o"/>
      <w:lvlJc w:val="left"/>
      <w:pPr>
        <w:ind w:left="5760" w:hanging="360"/>
      </w:pPr>
      <w:rPr>
        <w:rFonts w:ascii="Courier New" w:hAnsi="Courier New" w:cs="Courier New" w:hint="default"/>
      </w:rPr>
    </w:lvl>
    <w:lvl w:ilvl="8" w:tplc="CDF01D5A">
      <w:start w:val="1"/>
      <w:numFmt w:val="bullet"/>
      <w:lvlText w:val=""/>
      <w:lvlJc w:val="left"/>
      <w:pPr>
        <w:ind w:left="6480" w:hanging="360"/>
      </w:pPr>
      <w:rPr>
        <w:rFonts w:ascii="Wingdings" w:hAnsi="Wingdings" w:cs="Wingdings" w:hint="default"/>
      </w:rPr>
    </w:lvl>
  </w:abstractNum>
  <w:abstractNum w:abstractNumId="3" w15:restartNumberingAfterBreak="0">
    <w:nsid w:val="0C5433C1"/>
    <w:multiLevelType w:val="hybridMultilevel"/>
    <w:tmpl w:val="834CA130"/>
    <w:lvl w:ilvl="0" w:tplc="5E76550A">
      <w:start w:val="5"/>
      <w:numFmt w:val="lowerLetter"/>
      <w:lvlText w:val="%1."/>
      <w:lvlJc w:val="left"/>
      <w:pPr>
        <w:ind w:left="720" w:hanging="360"/>
      </w:pPr>
      <w:rPr>
        <w:rFonts w:ascii="Arial" w:hAnsi="Arial" w:cs="Arial" w:hint="default"/>
        <w:sz w:val="18"/>
        <w:szCs w:val="18"/>
      </w:rPr>
    </w:lvl>
    <w:lvl w:ilvl="1" w:tplc="DEBC94E6">
      <w:start w:val="1"/>
      <w:numFmt w:val="lowerLetter"/>
      <w:lvlText w:val="%2."/>
      <w:lvlJc w:val="left"/>
      <w:pPr>
        <w:ind w:left="1440" w:hanging="360"/>
      </w:pPr>
    </w:lvl>
    <w:lvl w:ilvl="2" w:tplc="D5B66844">
      <w:start w:val="1"/>
      <w:numFmt w:val="lowerLetter"/>
      <w:lvlText w:val="%3."/>
      <w:lvlJc w:val="left"/>
      <w:pPr>
        <w:ind w:left="2160" w:hanging="360"/>
      </w:pPr>
    </w:lvl>
    <w:lvl w:ilvl="3" w:tplc="74D69D8A">
      <w:start w:val="1"/>
      <w:numFmt w:val="lowerLetter"/>
      <w:lvlText w:val="%4."/>
      <w:lvlJc w:val="left"/>
      <w:pPr>
        <w:ind w:left="2880" w:hanging="360"/>
      </w:pPr>
    </w:lvl>
    <w:lvl w:ilvl="4" w:tplc="20DACF94">
      <w:start w:val="1"/>
      <w:numFmt w:val="lowerLetter"/>
      <w:lvlText w:val="%5."/>
      <w:lvlJc w:val="left"/>
      <w:pPr>
        <w:ind w:left="3600" w:hanging="360"/>
      </w:pPr>
    </w:lvl>
    <w:lvl w:ilvl="5" w:tplc="DFCC5AFC">
      <w:start w:val="1"/>
      <w:numFmt w:val="lowerLetter"/>
      <w:lvlText w:val="%6."/>
      <w:lvlJc w:val="left"/>
      <w:pPr>
        <w:ind w:left="4320" w:hanging="360"/>
      </w:pPr>
    </w:lvl>
    <w:lvl w:ilvl="6" w:tplc="E24AB508">
      <w:start w:val="1"/>
      <w:numFmt w:val="lowerLetter"/>
      <w:lvlText w:val="%7."/>
      <w:lvlJc w:val="left"/>
      <w:pPr>
        <w:ind w:left="5040" w:hanging="360"/>
      </w:pPr>
    </w:lvl>
    <w:lvl w:ilvl="7" w:tplc="899493E8">
      <w:start w:val="1"/>
      <w:numFmt w:val="lowerLetter"/>
      <w:lvlText w:val="%8."/>
      <w:lvlJc w:val="left"/>
      <w:pPr>
        <w:ind w:left="5760" w:hanging="360"/>
      </w:pPr>
    </w:lvl>
    <w:lvl w:ilvl="8" w:tplc="8FBC9552">
      <w:start w:val="1"/>
      <w:numFmt w:val="lowerLetter"/>
      <w:lvlText w:val="%9."/>
      <w:lvlJc w:val="left"/>
      <w:pPr>
        <w:ind w:left="6480" w:hanging="360"/>
      </w:pPr>
    </w:lvl>
  </w:abstractNum>
  <w:abstractNum w:abstractNumId="4" w15:restartNumberingAfterBreak="0">
    <w:nsid w:val="0FF01908"/>
    <w:multiLevelType w:val="hybridMultilevel"/>
    <w:tmpl w:val="064038C2"/>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2CD6A88"/>
    <w:multiLevelType w:val="hybridMultilevel"/>
    <w:tmpl w:val="5E3A42D0"/>
    <w:lvl w:ilvl="0" w:tplc="7B00263C">
      <w:start w:val="1"/>
      <w:numFmt w:val="bullet"/>
      <w:lvlText w:val=""/>
      <w:lvlJc w:val="left"/>
      <w:pPr>
        <w:ind w:left="720" w:hanging="360"/>
      </w:pPr>
      <w:rPr>
        <w:rFonts w:ascii="Symbol" w:hAnsi="Symbol" w:cs="Symbol" w:hint="default"/>
        <w:sz w:val="18"/>
        <w:szCs w:val="18"/>
      </w:rPr>
    </w:lvl>
    <w:lvl w:ilvl="1" w:tplc="494672C6">
      <w:start w:val="1"/>
      <w:numFmt w:val="bullet"/>
      <w:lvlText w:val="o"/>
      <w:lvlJc w:val="left"/>
      <w:pPr>
        <w:ind w:left="1440" w:hanging="360"/>
      </w:pPr>
      <w:rPr>
        <w:rFonts w:ascii="Courier New" w:hAnsi="Courier New" w:cs="Courier New" w:hint="default"/>
      </w:rPr>
    </w:lvl>
    <w:lvl w:ilvl="2" w:tplc="A12240B2">
      <w:start w:val="1"/>
      <w:numFmt w:val="bullet"/>
      <w:lvlText w:val=""/>
      <w:lvlJc w:val="left"/>
      <w:pPr>
        <w:ind w:left="2160" w:hanging="360"/>
      </w:pPr>
      <w:rPr>
        <w:rFonts w:ascii="Wingdings" w:hAnsi="Wingdings" w:cs="Wingdings" w:hint="default"/>
      </w:rPr>
    </w:lvl>
    <w:lvl w:ilvl="3" w:tplc="6C4AC80E">
      <w:start w:val="1"/>
      <w:numFmt w:val="bullet"/>
      <w:lvlText w:val=""/>
      <w:lvlJc w:val="left"/>
      <w:pPr>
        <w:ind w:left="2880" w:hanging="360"/>
      </w:pPr>
      <w:rPr>
        <w:rFonts w:ascii="Symbol" w:hAnsi="Symbol" w:cs="Symbol" w:hint="default"/>
      </w:rPr>
    </w:lvl>
    <w:lvl w:ilvl="4" w:tplc="388E139C">
      <w:start w:val="1"/>
      <w:numFmt w:val="bullet"/>
      <w:lvlText w:val="o"/>
      <w:lvlJc w:val="left"/>
      <w:pPr>
        <w:ind w:left="3600" w:hanging="360"/>
      </w:pPr>
      <w:rPr>
        <w:rFonts w:ascii="Courier New" w:hAnsi="Courier New" w:cs="Courier New" w:hint="default"/>
      </w:rPr>
    </w:lvl>
    <w:lvl w:ilvl="5" w:tplc="A94653A2">
      <w:start w:val="1"/>
      <w:numFmt w:val="bullet"/>
      <w:lvlText w:val=""/>
      <w:lvlJc w:val="left"/>
      <w:pPr>
        <w:ind w:left="4320" w:hanging="360"/>
      </w:pPr>
      <w:rPr>
        <w:rFonts w:ascii="Wingdings" w:hAnsi="Wingdings" w:cs="Wingdings" w:hint="default"/>
      </w:rPr>
    </w:lvl>
    <w:lvl w:ilvl="6" w:tplc="C5D031B0">
      <w:start w:val="1"/>
      <w:numFmt w:val="bullet"/>
      <w:lvlText w:val=""/>
      <w:lvlJc w:val="left"/>
      <w:pPr>
        <w:ind w:left="5040" w:hanging="360"/>
      </w:pPr>
      <w:rPr>
        <w:rFonts w:ascii="Symbol" w:hAnsi="Symbol" w:cs="Symbol" w:hint="default"/>
      </w:rPr>
    </w:lvl>
    <w:lvl w:ilvl="7" w:tplc="AE521130">
      <w:start w:val="1"/>
      <w:numFmt w:val="bullet"/>
      <w:lvlText w:val="o"/>
      <w:lvlJc w:val="left"/>
      <w:pPr>
        <w:ind w:left="5760" w:hanging="360"/>
      </w:pPr>
      <w:rPr>
        <w:rFonts w:ascii="Courier New" w:hAnsi="Courier New" w:cs="Courier New" w:hint="default"/>
      </w:rPr>
    </w:lvl>
    <w:lvl w:ilvl="8" w:tplc="D722F05A">
      <w:start w:val="1"/>
      <w:numFmt w:val="bullet"/>
      <w:lvlText w:val=""/>
      <w:lvlJc w:val="left"/>
      <w:pPr>
        <w:ind w:left="6480" w:hanging="360"/>
      </w:pPr>
      <w:rPr>
        <w:rFonts w:ascii="Wingdings" w:hAnsi="Wingdings" w:cs="Wingdings" w:hint="default"/>
      </w:rPr>
    </w:lvl>
  </w:abstractNum>
  <w:abstractNum w:abstractNumId="6" w15:restartNumberingAfterBreak="0">
    <w:nsid w:val="159A5B0D"/>
    <w:multiLevelType w:val="hybridMultilevel"/>
    <w:tmpl w:val="8034D3F6"/>
    <w:lvl w:ilvl="0" w:tplc="34CE525A">
      <w:start w:val="1"/>
      <w:numFmt w:val="lowerLetter"/>
      <w:lvlText w:val="%1."/>
      <w:lvlJc w:val="left"/>
      <w:pPr>
        <w:ind w:left="720" w:hanging="360"/>
      </w:pPr>
      <w:rPr>
        <w:rFonts w:ascii="Arial" w:hAnsi="Arial" w:cs="Arial" w:hint="default"/>
        <w:sz w:val="18"/>
        <w:szCs w:val="18"/>
      </w:rPr>
    </w:lvl>
    <w:lvl w:ilvl="1" w:tplc="B59E1338">
      <w:start w:val="1"/>
      <w:numFmt w:val="lowerLetter"/>
      <w:lvlText w:val="%2."/>
      <w:lvlJc w:val="left"/>
      <w:pPr>
        <w:ind w:left="1440" w:hanging="360"/>
      </w:pPr>
    </w:lvl>
    <w:lvl w:ilvl="2" w:tplc="916A2B1A">
      <w:start w:val="1"/>
      <w:numFmt w:val="lowerLetter"/>
      <w:lvlText w:val="%3."/>
      <w:lvlJc w:val="left"/>
      <w:pPr>
        <w:ind w:left="2160" w:hanging="360"/>
      </w:pPr>
    </w:lvl>
    <w:lvl w:ilvl="3" w:tplc="D8DE4B04">
      <w:start w:val="1"/>
      <w:numFmt w:val="lowerLetter"/>
      <w:lvlText w:val="%4."/>
      <w:lvlJc w:val="left"/>
      <w:pPr>
        <w:ind w:left="2880" w:hanging="360"/>
      </w:pPr>
    </w:lvl>
    <w:lvl w:ilvl="4" w:tplc="4B1E0D58">
      <w:start w:val="1"/>
      <w:numFmt w:val="lowerLetter"/>
      <w:lvlText w:val="%5."/>
      <w:lvlJc w:val="left"/>
      <w:pPr>
        <w:ind w:left="3600" w:hanging="360"/>
      </w:pPr>
    </w:lvl>
    <w:lvl w:ilvl="5" w:tplc="4F2CA982">
      <w:start w:val="1"/>
      <w:numFmt w:val="lowerLetter"/>
      <w:lvlText w:val="%6."/>
      <w:lvlJc w:val="left"/>
      <w:pPr>
        <w:ind w:left="4320" w:hanging="360"/>
      </w:pPr>
    </w:lvl>
    <w:lvl w:ilvl="6" w:tplc="63120310">
      <w:start w:val="1"/>
      <w:numFmt w:val="lowerLetter"/>
      <w:lvlText w:val="%7."/>
      <w:lvlJc w:val="left"/>
      <w:pPr>
        <w:ind w:left="5040" w:hanging="360"/>
      </w:pPr>
    </w:lvl>
    <w:lvl w:ilvl="7" w:tplc="CED6667C">
      <w:start w:val="1"/>
      <w:numFmt w:val="lowerLetter"/>
      <w:lvlText w:val="%8."/>
      <w:lvlJc w:val="left"/>
      <w:pPr>
        <w:ind w:left="5760" w:hanging="360"/>
      </w:pPr>
    </w:lvl>
    <w:lvl w:ilvl="8" w:tplc="27822664">
      <w:start w:val="1"/>
      <w:numFmt w:val="lowerLetter"/>
      <w:lvlText w:val="%9."/>
      <w:lvlJc w:val="left"/>
      <w:pPr>
        <w:ind w:left="6480" w:hanging="360"/>
      </w:pPr>
    </w:lvl>
  </w:abstractNum>
  <w:abstractNum w:abstractNumId="7" w15:restartNumberingAfterBreak="0">
    <w:nsid w:val="159D59FF"/>
    <w:multiLevelType w:val="hybridMultilevel"/>
    <w:tmpl w:val="B73876D0"/>
    <w:lvl w:ilvl="0" w:tplc="A08CA5A2">
      <w:start w:val="1"/>
      <w:numFmt w:val="bullet"/>
      <w:lvlText w:val=""/>
      <w:lvlJc w:val="left"/>
      <w:pPr>
        <w:ind w:left="720" w:hanging="360"/>
      </w:pPr>
      <w:rPr>
        <w:rFonts w:ascii="Symbol" w:hAnsi="Symbol" w:cs="Symbol" w:hint="default"/>
        <w:sz w:val="18"/>
        <w:szCs w:val="18"/>
      </w:rPr>
    </w:lvl>
    <w:lvl w:ilvl="1" w:tplc="BBD438A8">
      <w:start w:val="1"/>
      <w:numFmt w:val="bullet"/>
      <w:lvlText w:val="o"/>
      <w:lvlJc w:val="left"/>
      <w:pPr>
        <w:ind w:left="1440" w:hanging="360"/>
      </w:pPr>
      <w:rPr>
        <w:rFonts w:ascii="Courier New" w:hAnsi="Courier New" w:cs="Courier New" w:hint="default"/>
      </w:rPr>
    </w:lvl>
    <w:lvl w:ilvl="2" w:tplc="CE4A6FC6">
      <w:start w:val="1"/>
      <w:numFmt w:val="bullet"/>
      <w:lvlText w:val=""/>
      <w:lvlJc w:val="left"/>
      <w:pPr>
        <w:ind w:left="2160" w:hanging="360"/>
      </w:pPr>
      <w:rPr>
        <w:rFonts w:ascii="Wingdings" w:hAnsi="Wingdings" w:cs="Wingdings" w:hint="default"/>
      </w:rPr>
    </w:lvl>
    <w:lvl w:ilvl="3" w:tplc="64963CFC">
      <w:start w:val="1"/>
      <w:numFmt w:val="bullet"/>
      <w:lvlText w:val=""/>
      <w:lvlJc w:val="left"/>
      <w:pPr>
        <w:ind w:left="2880" w:hanging="360"/>
      </w:pPr>
      <w:rPr>
        <w:rFonts w:ascii="Symbol" w:hAnsi="Symbol" w:cs="Symbol" w:hint="default"/>
      </w:rPr>
    </w:lvl>
    <w:lvl w:ilvl="4" w:tplc="05C49AF2">
      <w:start w:val="1"/>
      <w:numFmt w:val="bullet"/>
      <w:lvlText w:val="o"/>
      <w:lvlJc w:val="left"/>
      <w:pPr>
        <w:ind w:left="3600" w:hanging="360"/>
      </w:pPr>
      <w:rPr>
        <w:rFonts w:ascii="Courier New" w:hAnsi="Courier New" w:cs="Courier New" w:hint="default"/>
      </w:rPr>
    </w:lvl>
    <w:lvl w:ilvl="5" w:tplc="E3B08CB6">
      <w:start w:val="1"/>
      <w:numFmt w:val="bullet"/>
      <w:lvlText w:val=""/>
      <w:lvlJc w:val="left"/>
      <w:pPr>
        <w:ind w:left="4320" w:hanging="360"/>
      </w:pPr>
      <w:rPr>
        <w:rFonts w:ascii="Wingdings" w:hAnsi="Wingdings" w:cs="Wingdings" w:hint="default"/>
      </w:rPr>
    </w:lvl>
    <w:lvl w:ilvl="6" w:tplc="B128E32E">
      <w:start w:val="1"/>
      <w:numFmt w:val="bullet"/>
      <w:lvlText w:val=""/>
      <w:lvlJc w:val="left"/>
      <w:pPr>
        <w:ind w:left="5040" w:hanging="360"/>
      </w:pPr>
      <w:rPr>
        <w:rFonts w:ascii="Symbol" w:hAnsi="Symbol" w:cs="Symbol" w:hint="default"/>
      </w:rPr>
    </w:lvl>
    <w:lvl w:ilvl="7" w:tplc="134A5E00">
      <w:start w:val="1"/>
      <w:numFmt w:val="bullet"/>
      <w:lvlText w:val="o"/>
      <w:lvlJc w:val="left"/>
      <w:pPr>
        <w:ind w:left="5760" w:hanging="360"/>
      </w:pPr>
      <w:rPr>
        <w:rFonts w:ascii="Courier New" w:hAnsi="Courier New" w:cs="Courier New" w:hint="default"/>
      </w:rPr>
    </w:lvl>
    <w:lvl w:ilvl="8" w:tplc="82461BAA">
      <w:start w:val="1"/>
      <w:numFmt w:val="bullet"/>
      <w:lvlText w:val=""/>
      <w:lvlJc w:val="left"/>
      <w:pPr>
        <w:ind w:left="6480" w:hanging="360"/>
      </w:pPr>
      <w:rPr>
        <w:rFonts w:ascii="Wingdings" w:hAnsi="Wingdings" w:cs="Wingdings" w:hint="default"/>
      </w:rPr>
    </w:lvl>
  </w:abstractNum>
  <w:abstractNum w:abstractNumId="8" w15:restartNumberingAfterBreak="0">
    <w:nsid w:val="16CC4486"/>
    <w:multiLevelType w:val="hybridMultilevel"/>
    <w:tmpl w:val="F6D8850A"/>
    <w:lvl w:ilvl="0" w:tplc="55DA0548">
      <w:start w:val="1"/>
      <w:numFmt w:val="bullet"/>
      <w:lvlText w:val=""/>
      <w:lvlJc w:val="left"/>
      <w:pPr>
        <w:ind w:left="720" w:hanging="360"/>
      </w:pPr>
      <w:rPr>
        <w:rFonts w:ascii="Symbol" w:hAnsi="Symbol" w:cs="Symbol" w:hint="default"/>
        <w:sz w:val="18"/>
        <w:szCs w:val="18"/>
      </w:rPr>
    </w:lvl>
    <w:lvl w:ilvl="1" w:tplc="F3E2BD04">
      <w:start w:val="1"/>
      <w:numFmt w:val="bullet"/>
      <w:lvlText w:val="o"/>
      <w:lvlJc w:val="left"/>
      <w:pPr>
        <w:ind w:left="1440" w:hanging="360"/>
      </w:pPr>
      <w:rPr>
        <w:rFonts w:ascii="Courier New" w:hAnsi="Courier New" w:cs="Courier New" w:hint="default"/>
      </w:rPr>
    </w:lvl>
    <w:lvl w:ilvl="2" w:tplc="C9321D32">
      <w:start w:val="1"/>
      <w:numFmt w:val="bullet"/>
      <w:lvlText w:val=""/>
      <w:lvlJc w:val="left"/>
      <w:pPr>
        <w:ind w:left="2160" w:hanging="360"/>
      </w:pPr>
      <w:rPr>
        <w:rFonts w:ascii="Wingdings" w:hAnsi="Wingdings" w:cs="Wingdings" w:hint="default"/>
      </w:rPr>
    </w:lvl>
    <w:lvl w:ilvl="3" w:tplc="481A59A4">
      <w:start w:val="1"/>
      <w:numFmt w:val="bullet"/>
      <w:lvlText w:val=""/>
      <w:lvlJc w:val="left"/>
      <w:pPr>
        <w:ind w:left="2880" w:hanging="360"/>
      </w:pPr>
      <w:rPr>
        <w:rFonts w:ascii="Symbol" w:hAnsi="Symbol" w:cs="Symbol" w:hint="default"/>
      </w:rPr>
    </w:lvl>
    <w:lvl w:ilvl="4" w:tplc="3E28EDA4">
      <w:start w:val="1"/>
      <w:numFmt w:val="bullet"/>
      <w:lvlText w:val="o"/>
      <w:lvlJc w:val="left"/>
      <w:pPr>
        <w:ind w:left="3600" w:hanging="360"/>
      </w:pPr>
      <w:rPr>
        <w:rFonts w:ascii="Courier New" w:hAnsi="Courier New" w:cs="Courier New" w:hint="default"/>
      </w:rPr>
    </w:lvl>
    <w:lvl w:ilvl="5" w:tplc="5066C866">
      <w:start w:val="1"/>
      <w:numFmt w:val="bullet"/>
      <w:lvlText w:val=""/>
      <w:lvlJc w:val="left"/>
      <w:pPr>
        <w:ind w:left="4320" w:hanging="360"/>
      </w:pPr>
      <w:rPr>
        <w:rFonts w:ascii="Wingdings" w:hAnsi="Wingdings" w:cs="Wingdings" w:hint="default"/>
      </w:rPr>
    </w:lvl>
    <w:lvl w:ilvl="6" w:tplc="82FEEE04">
      <w:start w:val="1"/>
      <w:numFmt w:val="bullet"/>
      <w:lvlText w:val=""/>
      <w:lvlJc w:val="left"/>
      <w:pPr>
        <w:ind w:left="5040" w:hanging="360"/>
      </w:pPr>
      <w:rPr>
        <w:rFonts w:ascii="Symbol" w:hAnsi="Symbol" w:cs="Symbol" w:hint="default"/>
      </w:rPr>
    </w:lvl>
    <w:lvl w:ilvl="7" w:tplc="8E283312">
      <w:start w:val="1"/>
      <w:numFmt w:val="bullet"/>
      <w:lvlText w:val="o"/>
      <w:lvlJc w:val="left"/>
      <w:pPr>
        <w:ind w:left="5760" w:hanging="360"/>
      </w:pPr>
      <w:rPr>
        <w:rFonts w:ascii="Courier New" w:hAnsi="Courier New" w:cs="Courier New" w:hint="default"/>
      </w:rPr>
    </w:lvl>
    <w:lvl w:ilvl="8" w:tplc="801ACC6C">
      <w:start w:val="1"/>
      <w:numFmt w:val="bullet"/>
      <w:lvlText w:val=""/>
      <w:lvlJc w:val="left"/>
      <w:pPr>
        <w:ind w:left="6480" w:hanging="360"/>
      </w:pPr>
      <w:rPr>
        <w:rFonts w:ascii="Wingdings" w:hAnsi="Wingdings" w:cs="Wingdings" w:hint="default"/>
      </w:rPr>
    </w:lvl>
  </w:abstractNum>
  <w:abstractNum w:abstractNumId="9" w15:restartNumberingAfterBreak="0">
    <w:nsid w:val="1AD3440A"/>
    <w:multiLevelType w:val="hybridMultilevel"/>
    <w:tmpl w:val="02EC9126"/>
    <w:lvl w:ilvl="0" w:tplc="E26CC7B4">
      <w:start w:val="1"/>
      <w:numFmt w:val="bullet"/>
      <w:lvlText w:val=""/>
      <w:lvlJc w:val="left"/>
      <w:pPr>
        <w:ind w:left="720" w:hanging="360"/>
      </w:pPr>
      <w:rPr>
        <w:rFonts w:ascii="Symbol" w:hAnsi="Symbol" w:cs="Symbol" w:hint="default"/>
        <w:sz w:val="18"/>
        <w:szCs w:val="18"/>
      </w:rPr>
    </w:lvl>
    <w:lvl w:ilvl="1" w:tplc="F3A0068C">
      <w:start w:val="1"/>
      <w:numFmt w:val="bullet"/>
      <w:lvlText w:val="o"/>
      <w:lvlJc w:val="left"/>
      <w:pPr>
        <w:ind w:left="1440" w:hanging="360"/>
      </w:pPr>
      <w:rPr>
        <w:rFonts w:ascii="Courier New" w:hAnsi="Courier New" w:cs="Courier New" w:hint="default"/>
      </w:rPr>
    </w:lvl>
    <w:lvl w:ilvl="2" w:tplc="9EBC3550">
      <w:start w:val="1"/>
      <w:numFmt w:val="bullet"/>
      <w:lvlText w:val=""/>
      <w:lvlJc w:val="left"/>
      <w:pPr>
        <w:ind w:left="2160" w:hanging="360"/>
      </w:pPr>
      <w:rPr>
        <w:rFonts w:ascii="Wingdings" w:hAnsi="Wingdings" w:cs="Wingdings" w:hint="default"/>
      </w:rPr>
    </w:lvl>
    <w:lvl w:ilvl="3" w:tplc="90022742">
      <w:start w:val="1"/>
      <w:numFmt w:val="bullet"/>
      <w:lvlText w:val=""/>
      <w:lvlJc w:val="left"/>
      <w:pPr>
        <w:ind w:left="2880" w:hanging="360"/>
      </w:pPr>
      <w:rPr>
        <w:rFonts w:ascii="Symbol" w:hAnsi="Symbol" w:cs="Symbol" w:hint="default"/>
      </w:rPr>
    </w:lvl>
    <w:lvl w:ilvl="4" w:tplc="9CA01A86">
      <w:start w:val="1"/>
      <w:numFmt w:val="bullet"/>
      <w:lvlText w:val="o"/>
      <w:lvlJc w:val="left"/>
      <w:pPr>
        <w:ind w:left="3600" w:hanging="360"/>
      </w:pPr>
      <w:rPr>
        <w:rFonts w:ascii="Courier New" w:hAnsi="Courier New" w:cs="Courier New" w:hint="default"/>
      </w:rPr>
    </w:lvl>
    <w:lvl w:ilvl="5" w:tplc="D65073B8">
      <w:start w:val="1"/>
      <w:numFmt w:val="bullet"/>
      <w:lvlText w:val=""/>
      <w:lvlJc w:val="left"/>
      <w:pPr>
        <w:ind w:left="4320" w:hanging="360"/>
      </w:pPr>
      <w:rPr>
        <w:rFonts w:ascii="Wingdings" w:hAnsi="Wingdings" w:cs="Wingdings" w:hint="default"/>
      </w:rPr>
    </w:lvl>
    <w:lvl w:ilvl="6" w:tplc="B62AF73E">
      <w:start w:val="1"/>
      <w:numFmt w:val="bullet"/>
      <w:lvlText w:val=""/>
      <w:lvlJc w:val="left"/>
      <w:pPr>
        <w:ind w:left="5040" w:hanging="360"/>
      </w:pPr>
      <w:rPr>
        <w:rFonts w:ascii="Symbol" w:hAnsi="Symbol" w:cs="Symbol" w:hint="default"/>
      </w:rPr>
    </w:lvl>
    <w:lvl w:ilvl="7" w:tplc="8D7651CC">
      <w:start w:val="1"/>
      <w:numFmt w:val="bullet"/>
      <w:lvlText w:val="o"/>
      <w:lvlJc w:val="left"/>
      <w:pPr>
        <w:ind w:left="5760" w:hanging="360"/>
      </w:pPr>
      <w:rPr>
        <w:rFonts w:ascii="Courier New" w:hAnsi="Courier New" w:cs="Courier New" w:hint="default"/>
      </w:rPr>
    </w:lvl>
    <w:lvl w:ilvl="8" w:tplc="539C04D2">
      <w:start w:val="1"/>
      <w:numFmt w:val="bullet"/>
      <w:lvlText w:val=""/>
      <w:lvlJc w:val="left"/>
      <w:pPr>
        <w:ind w:left="6480" w:hanging="360"/>
      </w:pPr>
      <w:rPr>
        <w:rFonts w:ascii="Wingdings" w:hAnsi="Wingdings" w:cs="Wingdings" w:hint="default"/>
      </w:rPr>
    </w:lvl>
  </w:abstractNum>
  <w:abstractNum w:abstractNumId="10" w15:restartNumberingAfterBreak="0">
    <w:nsid w:val="1D4E6179"/>
    <w:multiLevelType w:val="hybridMultilevel"/>
    <w:tmpl w:val="6DFCCED8"/>
    <w:lvl w:ilvl="0" w:tplc="E8BE7BE2">
      <w:start w:val="1"/>
      <w:numFmt w:val="bullet"/>
      <w:lvlText w:val=""/>
      <w:lvlJc w:val="left"/>
      <w:pPr>
        <w:ind w:left="720" w:hanging="360"/>
      </w:pPr>
      <w:rPr>
        <w:rFonts w:ascii="Symbol" w:hAnsi="Symbol" w:cs="Symbol" w:hint="default"/>
        <w:sz w:val="18"/>
        <w:szCs w:val="18"/>
      </w:rPr>
    </w:lvl>
    <w:lvl w:ilvl="1" w:tplc="1D800048">
      <w:start w:val="1"/>
      <w:numFmt w:val="bullet"/>
      <w:lvlText w:val="o"/>
      <w:lvlJc w:val="left"/>
      <w:pPr>
        <w:ind w:left="1440" w:hanging="360"/>
      </w:pPr>
      <w:rPr>
        <w:rFonts w:ascii="Courier New" w:hAnsi="Courier New" w:cs="Courier New" w:hint="default"/>
      </w:rPr>
    </w:lvl>
    <w:lvl w:ilvl="2" w:tplc="0AE8A762">
      <w:start w:val="1"/>
      <w:numFmt w:val="bullet"/>
      <w:lvlText w:val=""/>
      <w:lvlJc w:val="left"/>
      <w:pPr>
        <w:ind w:left="2160" w:hanging="360"/>
      </w:pPr>
      <w:rPr>
        <w:rFonts w:ascii="Wingdings" w:hAnsi="Wingdings" w:cs="Wingdings" w:hint="default"/>
      </w:rPr>
    </w:lvl>
    <w:lvl w:ilvl="3" w:tplc="0A34AB62">
      <w:start w:val="1"/>
      <w:numFmt w:val="bullet"/>
      <w:lvlText w:val=""/>
      <w:lvlJc w:val="left"/>
      <w:pPr>
        <w:ind w:left="2880" w:hanging="360"/>
      </w:pPr>
      <w:rPr>
        <w:rFonts w:ascii="Symbol" w:hAnsi="Symbol" w:cs="Symbol" w:hint="default"/>
      </w:rPr>
    </w:lvl>
    <w:lvl w:ilvl="4" w:tplc="3ADC8706">
      <w:start w:val="1"/>
      <w:numFmt w:val="bullet"/>
      <w:lvlText w:val="o"/>
      <w:lvlJc w:val="left"/>
      <w:pPr>
        <w:ind w:left="3600" w:hanging="360"/>
      </w:pPr>
      <w:rPr>
        <w:rFonts w:ascii="Courier New" w:hAnsi="Courier New" w:cs="Courier New" w:hint="default"/>
      </w:rPr>
    </w:lvl>
    <w:lvl w:ilvl="5" w:tplc="8A5217FE">
      <w:start w:val="1"/>
      <w:numFmt w:val="bullet"/>
      <w:lvlText w:val=""/>
      <w:lvlJc w:val="left"/>
      <w:pPr>
        <w:ind w:left="4320" w:hanging="360"/>
      </w:pPr>
      <w:rPr>
        <w:rFonts w:ascii="Wingdings" w:hAnsi="Wingdings" w:cs="Wingdings" w:hint="default"/>
      </w:rPr>
    </w:lvl>
    <w:lvl w:ilvl="6" w:tplc="ABFEC57A">
      <w:start w:val="1"/>
      <w:numFmt w:val="bullet"/>
      <w:lvlText w:val=""/>
      <w:lvlJc w:val="left"/>
      <w:pPr>
        <w:ind w:left="5040" w:hanging="360"/>
      </w:pPr>
      <w:rPr>
        <w:rFonts w:ascii="Symbol" w:hAnsi="Symbol" w:cs="Symbol" w:hint="default"/>
      </w:rPr>
    </w:lvl>
    <w:lvl w:ilvl="7" w:tplc="6B5ABE04">
      <w:start w:val="1"/>
      <w:numFmt w:val="bullet"/>
      <w:lvlText w:val="o"/>
      <w:lvlJc w:val="left"/>
      <w:pPr>
        <w:ind w:left="5760" w:hanging="360"/>
      </w:pPr>
      <w:rPr>
        <w:rFonts w:ascii="Courier New" w:hAnsi="Courier New" w:cs="Courier New" w:hint="default"/>
      </w:rPr>
    </w:lvl>
    <w:lvl w:ilvl="8" w:tplc="1EE8332E">
      <w:start w:val="1"/>
      <w:numFmt w:val="bullet"/>
      <w:lvlText w:val=""/>
      <w:lvlJc w:val="left"/>
      <w:pPr>
        <w:ind w:left="6480" w:hanging="360"/>
      </w:pPr>
      <w:rPr>
        <w:rFonts w:ascii="Wingdings" w:hAnsi="Wingdings" w:cs="Wingdings" w:hint="default"/>
      </w:rPr>
    </w:lvl>
  </w:abstractNum>
  <w:abstractNum w:abstractNumId="11" w15:restartNumberingAfterBreak="0">
    <w:nsid w:val="2AE41B78"/>
    <w:multiLevelType w:val="hybridMultilevel"/>
    <w:tmpl w:val="04E8A418"/>
    <w:lvl w:ilvl="0" w:tplc="B472271A">
      <w:start w:val="1"/>
      <w:numFmt w:val="bullet"/>
      <w:lvlText w:val=""/>
      <w:lvlJc w:val="left"/>
      <w:pPr>
        <w:ind w:left="1068" w:hanging="360"/>
      </w:pPr>
      <w:rPr>
        <w:rFonts w:ascii="Symbol" w:hAnsi="Symbol" w:cs="Symbol" w:hint="default"/>
        <w:sz w:val="18"/>
        <w:szCs w:val="18"/>
      </w:rPr>
    </w:lvl>
    <w:lvl w:ilvl="1" w:tplc="68304FD0">
      <w:start w:val="1"/>
      <w:numFmt w:val="bullet"/>
      <w:lvlText w:val="o"/>
      <w:lvlJc w:val="left"/>
      <w:pPr>
        <w:ind w:left="1788" w:hanging="360"/>
      </w:pPr>
      <w:rPr>
        <w:rFonts w:ascii="Courier New" w:hAnsi="Courier New" w:cs="Courier New" w:hint="default"/>
      </w:rPr>
    </w:lvl>
    <w:lvl w:ilvl="2" w:tplc="74A2C6B8">
      <w:start w:val="1"/>
      <w:numFmt w:val="bullet"/>
      <w:lvlText w:val=""/>
      <w:lvlJc w:val="left"/>
      <w:pPr>
        <w:ind w:left="2508" w:hanging="360"/>
      </w:pPr>
      <w:rPr>
        <w:rFonts w:ascii="Wingdings" w:hAnsi="Wingdings" w:cs="Wingdings" w:hint="default"/>
      </w:rPr>
    </w:lvl>
    <w:lvl w:ilvl="3" w:tplc="FAF8A4FA">
      <w:start w:val="1"/>
      <w:numFmt w:val="bullet"/>
      <w:lvlText w:val=""/>
      <w:lvlJc w:val="left"/>
      <w:pPr>
        <w:ind w:left="3228" w:hanging="360"/>
      </w:pPr>
      <w:rPr>
        <w:rFonts w:ascii="Symbol" w:hAnsi="Symbol" w:cs="Symbol" w:hint="default"/>
      </w:rPr>
    </w:lvl>
    <w:lvl w:ilvl="4" w:tplc="7D7EAB44">
      <w:start w:val="1"/>
      <w:numFmt w:val="bullet"/>
      <w:lvlText w:val="o"/>
      <w:lvlJc w:val="left"/>
      <w:pPr>
        <w:ind w:left="3948" w:hanging="360"/>
      </w:pPr>
      <w:rPr>
        <w:rFonts w:ascii="Courier New" w:hAnsi="Courier New" w:cs="Courier New" w:hint="default"/>
      </w:rPr>
    </w:lvl>
    <w:lvl w:ilvl="5" w:tplc="FA36AF10">
      <w:start w:val="1"/>
      <w:numFmt w:val="bullet"/>
      <w:lvlText w:val=""/>
      <w:lvlJc w:val="left"/>
      <w:pPr>
        <w:ind w:left="4668" w:hanging="360"/>
      </w:pPr>
      <w:rPr>
        <w:rFonts w:ascii="Wingdings" w:hAnsi="Wingdings" w:cs="Wingdings" w:hint="default"/>
      </w:rPr>
    </w:lvl>
    <w:lvl w:ilvl="6" w:tplc="9342B45C">
      <w:start w:val="1"/>
      <w:numFmt w:val="bullet"/>
      <w:lvlText w:val=""/>
      <w:lvlJc w:val="left"/>
      <w:pPr>
        <w:ind w:left="5388" w:hanging="360"/>
      </w:pPr>
      <w:rPr>
        <w:rFonts w:ascii="Symbol" w:hAnsi="Symbol" w:cs="Symbol" w:hint="default"/>
      </w:rPr>
    </w:lvl>
    <w:lvl w:ilvl="7" w:tplc="9F00699C">
      <w:start w:val="1"/>
      <w:numFmt w:val="bullet"/>
      <w:lvlText w:val="o"/>
      <w:lvlJc w:val="left"/>
      <w:pPr>
        <w:ind w:left="6108" w:hanging="360"/>
      </w:pPr>
      <w:rPr>
        <w:rFonts w:ascii="Courier New" w:hAnsi="Courier New" w:cs="Courier New" w:hint="default"/>
      </w:rPr>
    </w:lvl>
    <w:lvl w:ilvl="8" w:tplc="FB686DC8">
      <w:start w:val="1"/>
      <w:numFmt w:val="bullet"/>
      <w:lvlText w:val=""/>
      <w:lvlJc w:val="left"/>
      <w:pPr>
        <w:ind w:left="6828" w:hanging="360"/>
      </w:pPr>
      <w:rPr>
        <w:rFonts w:ascii="Wingdings" w:hAnsi="Wingdings" w:cs="Wingdings" w:hint="default"/>
      </w:rPr>
    </w:lvl>
  </w:abstractNum>
  <w:abstractNum w:abstractNumId="12" w15:restartNumberingAfterBreak="0">
    <w:nsid w:val="31FE2410"/>
    <w:multiLevelType w:val="hybridMultilevel"/>
    <w:tmpl w:val="6CFEBC4C"/>
    <w:lvl w:ilvl="0" w:tplc="77DA529C">
      <w:start w:val="15"/>
      <w:numFmt w:val="bullet"/>
      <w:lvlText w:val="-"/>
      <w:lvlJc w:val="left"/>
      <w:pPr>
        <w:ind w:left="720" w:hanging="360"/>
      </w:pPr>
      <w:rPr>
        <w:rFonts w:ascii="Arial" w:eastAsiaTheme="minorHAnsi" w:hAnsi="Arial" w:cs="Arial" w:hint="default"/>
        <w:color w:val="000000"/>
        <w:sz w:val="18"/>
        <w:szCs w:val="18"/>
      </w:rPr>
    </w:lvl>
    <w:lvl w:ilvl="1" w:tplc="4B3C9A30">
      <w:start w:val="1"/>
      <w:numFmt w:val="bullet"/>
      <w:lvlText w:val="o"/>
      <w:lvlJc w:val="left"/>
      <w:pPr>
        <w:ind w:left="1440" w:hanging="360"/>
      </w:pPr>
      <w:rPr>
        <w:rFonts w:ascii="Courier New" w:hAnsi="Courier New" w:cs="Courier New" w:hint="default"/>
      </w:rPr>
    </w:lvl>
    <w:lvl w:ilvl="2" w:tplc="B46C3F50">
      <w:start w:val="1"/>
      <w:numFmt w:val="bullet"/>
      <w:lvlText w:val=""/>
      <w:lvlJc w:val="left"/>
      <w:pPr>
        <w:ind w:left="2160" w:hanging="360"/>
      </w:pPr>
      <w:rPr>
        <w:rFonts w:ascii="Wingdings" w:hAnsi="Wingdings" w:cs="Wingdings" w:hint="default"/>
      </w:rPr>
    </w:lvl>
    <w:lvl w:ilvl="3" w:tplc="690A3A1C">
      <w:start w:val="1"/>
      <w:numFmt w:val="bullet"/>
      <w:lvlText w:val=""/>
      <w:lvlJc w:val="left"/>
      <w:pPr>
        <w:ind w:left="2880" w:hanging="360"/>
      </w:pPr>
      <w:rPr>
        <w:rFonts w:ascii="Symbol" w:hAnsi="Symbol" w:cs="Symbol" w:hint="default"/>
      </w:rPr>
    </w:lvl>
    <w:lvl w:ilvl="4" w:tplc="9F66A7F0">
      <w:start w:val="1"/>
      <w:numFmt w:val="bullet"/>
      <w:lvlText w:val="o"/>
      <w:lvlJc w:val="left"/>
      <w:pPr>
        <w:ind w:left="3600" w:hanging="360"/>
      </w:pPr>
      <w:rPr>
        <w:rFonts w:ascii="Courier New" w:hAnsi="Courier New" w:cs="Courier New" w:hint="default"/>
      </w:rPr>
    </w:lvl>
    <w:lvl w:ilvl="5" w:tplc="4CC6C8DC">
      <w:start w:val="1"/>
      <w:numFmt w:val="bullet"/>
      <w:lvlText w:val=""/>
      <w:lvlJc w:val="left"/>
      <w:pPr>
        <w:ind w:left="4320" w:hanging="360"/>
      </w:pPr>
      <w:rPr>
        <w:rFonts w:ascii="Wingdings" w:hAnsi="Wingdings" w:cs="Wingdings" w:hint="default"/>
      </w:rPr>
    </w:lvl>
    <w:lvl w:ilvl="6" w:tplc="332EE976">
      <w:start w:val="1"/>
      <w:numFmt w:val="bullet"/>
      <w:lvlText w:val=""/>
      <w:lvlJc w:val="left"/>
      <w:pPr>
        <w:ind w:left="5040" w:hanging="360"/>
      </w:pPr>
      <w:rPr>
        <w:rFonts w:ascii="Symbol" w:hAnsi="Symbol" w:cs="Symbol" w:hint="default"/>
      </w:rPr>
    </w:lvl>
    <w:lvl w:ilvl="7" w:tplc="187E20B4">
      <w:start w:val="1"/>
      <w:numFmt w:val="bullet"/>
      <w:lvlText w:val="o"/>
      <w:lvlJc w:val="left"/>
      <w:pPr>
        <w:ind w:left="5760" w:hanging="360"/>
      </w:pPr>
      <w:rPr>
        <w:rFonts w:ascii="Courier New" w:hAnsi="Courier New" w:cs="Courier New" w:hint="default"/>
      </w:rPr>
    </w:lvl>
    <w:lvl w:ilvl="8" w:tplc="0FB4CA72">
      <w:start w:val="1"/>
      <w:numFmt w:val="bullet"/>
      <w:lvlText w:val=""/>
      <w:lvlJc w:val="left"/>
      <w:pPr>
        <w:ind w:left="6480" w:hanging="360"/>
      </w:pPr>
      <w:rPr>
        <w:rFonts w:ascii="Wingdings" w:hAnsi="Wingdings" w:cs="Wingdings" w:hint="default"/>
      </w:rPr>
    </w:lvl>
  </w:abstractNum>
  <w:abstractNum w:abstractNumId="13" w15:restartNumberingAfterBreak="0">
    <w:nsid w:val="34A72233"/>
    <w:multiLevelType w:val="hybridMultilevel"/>
    <w:tmpl w:val="63226630"/>
    <w:lvl w:ilvl="0" w:tplc="ACCA6C8E">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A6185"/>
    <w:multiLevelType w:val="hybridMultilevel"/>
    <w:tmpl w:val="D118321C"/>
    <w:lvl w:ilvl="0" w:tplc="CB421EF4">
      <w:start w:val="1"/>
      <w:numFmt w:val="decimal"/>
      <w:lvlText w:val="%1."/>
      <w:lvlJc w:val="left"/>
      <w:pPr>
        <w:ind w:left="720" w:hanging="360"/>
      </w:pPr>
      <w:rPr>
        <w:rFonts w:ascii="Arial" w:hAnsi="Arial" w:cs="Arial" w:hint="default"/>
        <w:sz w:val="18"/>
        <w:szCs w:val="18"/>
      </w:rPr>
    </w:lvl>
    <w:lvl w:ilvl="1" w:tplc="DD26BE94">
      <w:start w:val="1"/>
      <w:numFmt w:val="decimal"/>
      <w:lvlText w:val="%2."/>
      <w:lvlJc w:val="left"/>
      <w:pPr>
        <w:ind w:left="1440" w:hanging="360"/>
      </w:pPr>
    </w:lvl>
    <w:lvl w:ilvl="2" w:tplc="AF96A136">
      <w:start w:val="1"/>
      <w:numFmt w:val="decimal"/>
      <w:lvlText w:val="%3."/>
      <w:lvlJc w:val="left"/>
      <w:pPr>
        <w:ind w:left="2160" w:hanging="360"/>
      </w:pPr>
    </w:lvl>
    <w:lvl w:ilvl="3" w:tplc="28AA864E">
      <w:start w:val="1"/>
      <w:numFmt w:val="decimal"/>
      <w:lvlText w:val="%4."/>
      <w:lvlJc w:val="left"/>
      <w:pPr>
        <w:ind w:left="2880" w:hanging="360"/>
      </w:pPr>
    </w:lvl>
    <w:lvl w:ilvl="4" w:tplc="E17E2450">
      <w:start w:val="1"/>
      <w:numFmt w:val="decimal"/>
      <w:lvlText w:val="%5."/>
      <w:lvlJc w:val="left"/>
      <w:pPr>
        <w:ind w:left="3600" w:hanging="360"/>
      </w:pPr>
    </w:lvl>
    <w:lvl w:ilvl="5" w:tplc="60CA945E">
      <w:start w:val="1"/>
      <w:numFmt w:val="decimal"/>
      <w:lvlText w:val="%6."/>
      <w:lvlJc w:val="left"/>
      <w:pPr>
        <w:ind w:left="4320" w:hanging="360"/>
      </w:pPr>
    </w:lvl>
    <w:lvl w:ilvl="6" w:tplc="88941D1E">
      <w:start w:val="1"/>
      <w:numFmt w:val="decimal"/>
      <w:lvlText w:val="%7."/>
      <w:lvlJc w:val="left"/>
      <w:pPr>
        <w:ind w:left="5040" w:hanging="360"/>
      </w:pPr>
    </w:lvl>
    <w:lvl w:ilvl="7" w:tplc="51940646">
      <w:start w:val="1"/>
      <w:numFmt w:val="decimal"/>
      <w:lvlText w:val="%8."/>
      <w:lvlJc w:val="left"/>
      <w:pPr>
        <w:ind w:left="5760" w:hanging="360"/>
      </w:pPr>
    </w:lvl>
    <w:lvl w:ilvl="8" w:tplc="E6AE34C0">
      <w:start w:val="1"/>
      <w:numFmt w:val="decimal"/>
      <w:lvlText w:val="%9."/>
      <w:lvlJc w:val="left"/>
      <w:pPr>
        <w:ind w:left="6480" w:hanging="360"/>
      </w:pPr>
    </w:lvl>
  </w:abstractNum>
  <w:abstractNum w:abstractNumId="15" w15:restartNumberingAfterBreak="0">
    <w:nsid w:val="3EF87497"/>
    <w:multiLevelType w:val="hybridMultilevel"/>
    <w:tmpl w:val="0938116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32A5783"/>
    <w:multiLevelType w:val="hybridMultilevel"/>
    <w:tmpl w:val="B6FEC188"/>
    <w:lvl w:ilvl="0" w:tplc="8DB60A3A">
      <w:start w:val="27"/>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786F6C"/>
    <w:multiLevelType w:val="hybridMultilevel"/>
    <w:tmpl w:val="A28C59D0"/>
    <w:lvl w:ilvl="0" w:tplc="122ED190">
      <w:start w:val="1"/>
      <w:numFmt w:val="bullet"/>
      <w:lvlText w:val=""/>
      <w:lvlJc w:val="left"/>
      <w:pPr>
        <w:ind w:left="720" w:hanging="360"/>
      </w:pPr>
      <w:rPr>
        <w:rFonts w:ascii="Symbol" w:hAnsi="Symbol" w:cs="Symbol" w:hint="default"/>
        <w:sz w:val="18"/>
        <w:szCs w:val="18"/>
      </w:rPr>
    </w:lvl>
    <w:lvl w:ilvl="1" w:tplc="2480BE3C">
      <w:start w:val="1"/>
      <w:numFmt w:val="bullet"/>
      <w:lvlText w:val="o"/>
      <w:lvlJc w:val="left"/>
      <w:pPr>
        <w:ind w:left="1440" w:hanging="360"/>
      </w:pPr>
      <w:rPr>
        <w:rFonts w:ascii="Courier New" w:hAnsi="Courier New" w:cs="Courier New" w:hint="default"/>
      </w:rPr>
    </w:lvl>
    <w:lvl w:ilvl="2" w:tplc="7B029988">
      <w:start w:val="1"/>
      <w:numFmt w:val="bullet"/>
      <w:lvlText w:val=""/>
      <w:lvlJc w:val="left"/>
      <w:pPr>
        <w:ind w:left="2160" w:hanging="360"/>
      </w:pPr>
      <w:rPr>
        <w:rFonts w:ascii="Wingdings" w:hAnsi="Wingdings" w:cs="Wingdings" w:hint="default"/>
      </w:rPr>
    </w:lvl>
    <w:lvl w:ilvl="3" w:tplc="9C82A89E">
      <w:start w:val="1"/>
      <w:numFmt w:val="bullet"/>
      <w:lvlText w:val=""/>
      <w:lvlJc w:val="left"/>
      <w:pPr>
        <w:ind w:left="2880" w:hanging="360"/>
      </w:pPr>
      <w:rPr>
        <w:rFonts w:ascii="Symbol" w:hAnsi="Symbol" w:cs="Symbol" w:hint="default"/>
      </w:rPr>
    </w:lvl>
    <w:lvl w:ilvl="4" w:tplc="58D69EB0">
      <w:start w:val="1"/>
      <w:numFmt w:val="bullet"/>
      <w:lvlText w:val="o"/>
      <w:lvlJc w:val="left"/>
      <w:pPr>
        <w:ind w:left="3600" w:hanging="360"/>
      </w:pPr>
      <w:rPr>
        <w:rFonts w:ascii="Courier New" w:hAnsi="Courier New" w:cs="Courier New" w:hint="default"/>
      </w:rPr>
    </w:lvl>
    <w:lvl w:ilvl="5" w:tplc="5FC0CE60">
      <w:start w:val="1"/>
      <w:numFmt w:val="bullet"/>
      <w:lvlText w:val=""/>
      <w:lvlJc w:val="left"/>
      <w:pPr>
        <w:ind w:left="4320" w:hanging="360"/>
      </w:pPr>
      <w:rPr>
        <w:rFonts w:ascii="Wingdings" w:hAnsi="Wingdings" w:cs="Wingdings" w:hint="default"/>
      </w:rPr>
    </w:lvl>
    <w:lvl w:ilvl="6" w:tplc="ADEE1C8C">
      <w:start w:val="1"/>
      <w:numFmt w:val="bullet"/>
      <w:lvlText w:val=""/>
      <w:lvlJc w:val="left"/>
      <w:pPr>
        <w:ind w:left="5040" w:hanging="360"/>
      </w:pPr>
      <w:rPr>
        <w:rFonts w:ascii="Symbol" w:hAnsi="Symbol" w:cs="Symbol" w:hint="default"/>
      </w:rPr>
    </w:lvl>
    <w:lvl w:ilvl="7" w:tplc="A522A936">
      <w:start w:val="1"/>
      <w:numFmt w:val="bullet"/>
      <w:lvlText w:val="o"/>
      <w:lvlJc w:val="left"/>
      <w:pPr>
        <w:ind w:left="5760" w:hanging="360"/>
      </w:pPr>
      <w:rPr>
        <w:rFonts w:ascii="Courier New" w:hAnsi="Courier New" w:cs="Courier New" w:hint="default"/>
      </w:rPr>
    </w:lvl>
    <w:lvl w:ilvl="8" w:tplc="F4FE7640">
      <w:start w:val="1"/>
      <w:numFmt w:val="bullet"/>
      <w:lvlText w:val=""/>
      <w:lvlJc w:val="left"/>
      <w:pPr>
        <w:ind w:left="6480" w:hanging="360"/>
      </w:pPr>
      <w:rPr>
        <w:rFonts w:ascii="Wingdings" w:hAnsi="Wingdings" w:cs="Wingdings" w:hint="default"/>
      </w:rPr>
    </w:lvl>
  </w:abstractNum>
  <w:abstractNum w:abstractNumId="18" w15:restartNumberingAfterBreak="0">
    <w:nsid w:val="48843919"/>
    <w:multiLevelType w:val="hybridMultilevel"/>
    <w:tmpl w:val="448AD250"/>
    <w:lvl w:ilvl="0" w:tplc="CC3232E8">
      <w:start w:val="1"/>
      <w:numFmt w:val="bullet"/>
      <w:lvlText w:val=""/>
      <w:lvlJc w:val="left"/>
      <w:pPr>
        <w:ind w:left="720" w:hanging="360"/>
      </w:pPr>
      <w:rPr>
        <w:rFonts w:ascii="Symbol" w:hAnsi="Symbol" w:cs="Symbol" w:hint="default"/>
        <w:sz w:val="18"/>
        <w:szCs w:val="18"/>
      </w:rPr>
    </w:lvl>
    <w:lvl w:ilvl="1" w:tplc="3F40F0E8">
      <w:start w:val="1"/>
      <w:numFmt w:val="bullet"/>
      <w:lvlText w:val="o"/>
      <w:lvlJc w:val="left"/>
      <w:pPr>
        <w:ind w:left="1440" w:hanging="360"/>
      </w:pPr>
      <w:rPr>
        <w:rFonts w:ascii="Courier New" w:hAnsi="Courier New" w:cs="Courier New" w:hint="default"/>
      </w:rPr>
    </w:lvl>
    <w:lvl w:ilvl="2" w:tplc="91004EE4">
      <w:start w:val="1"/>
      <w:numFmt w:val="bullet"/>
      <w:lvlText w:val=""/>
      <w:lvlJc w:val="left"/>
      <w:pPr>
        <w:ind w:left="2160" w:hanging="360"/>
      </w:pPr>
      <w:rPr>
        <w:rFonts w:ascii="Wingdings" w:hAnsi="Wingdings" w:cs="Wingdings" w:hint="default"/>
      </w:rPr>
    </w:lvl>
    <w:lvl w:ilvl="3" w:tplc="F94C6038">
      <w:start w:val="1"/>
      <w:numFmt w:val="bullet"/>
      <w:lvlText w:val=""/>
      <w:lvlJc w:val="left"/>
      <w:pPr>
        <w:ind w:left="2880" w:hanging="360"/>
      </w:pPr>
      <w:rPr>
        <w:rFonts w:ascii="Symbol" w:hAnsi="Symbol" w:cs="Symbol" w:hint="default"/>
      </w:rPr>
    </w:lvl>
    <w:lvl w:ilvl="4" w:tplc="A67A445C">
      <w:start w:val="1"/>
      <w:numFmt w:val="bullet"/>
      <w:lvlText w:val="o"/>
      <w:lvlJc w:val="left"/>
      <w:pPr>
        <w:ind w:left="3600" w:hanging="360"/>
      </w:pPr>
      <w:rPr>
        <w:rFonts w:ascii="Courier New" w:hAnsi="Courier New" w:cs="Courier New" w:hint="default"/>
      </w:rPr>
    </w:lvl>
    <w:lvl w:ilvl="5" w:tplc="FCCA9622">
      <w:start w:val="1"/>
      <w:numFmt w:val="bullet"/>
      <w:lvlText w:val=""/>
      <w:lvlJc w:val="left"/>
      <w:pPr>
        <w:ind w:left="4320" w:hanging="360"/>
      </w:pPr>
      <w:rPr>
        <w:rFonts w:ascii="Wingdings" w:hAnsi="Wingdings" w:cs="Wingdings" w:hint="default"/>
      </w:rPr>
    </w:lvl>
    <w:lvl w:ilvl="6" w:tplc="410AAC46">
      <w:start w:val="1"/>
      <w:numFmt w:val="bullet"/>
      <w:lvlText w:val=""/>
      <w:lvlJc w:val="left"/>
      <w:pPr>
        <w:ind w:left="5040" w:hanging="360"/>
      </w:pPr>
      <w:rPr>
        <w:rFonts w:ascii="Symbol" w:hAnsi="Symbol" w:cs="Symbol" w:hint="default"/>
      </w:rPr>
    </w:lvl>
    <w:lvl w:ilvl="7" w:tplc="A802CF82">
      <w:start w:val="1"/>
      <w:numFmt w:val="bullet"/>
      <w:lvlText w:val="o"/>
      <w:lvlJc w:val="left"/>
      <w:pPr>
        <w:ind w:left="5760" w:hanging="360"/>
      </w:pPr>
      <w:rPr>
        <w:rFonts w:ascii="Courier New" w:hAnsi="Courier New" w:cs="Courier New" w:hint="default"/>
      </w:rPr>
    </w:lvl>
    <w:lvl w:ilvl="8" w:tplc="43C41B92">
      <w:start w:val="1"/>
      <w:numFmt w:val="bullet"/>
      <w:lvlText w:val=""/>
      <w:lvlJc w:val="left"/>
      <w:pPr>
        <w:ind w:left="6480" w:hanging="360"/>
      </w:pPr>
      <w:rPr>
        <w:rFonts w:ascii="Wingdings" w:hAnsi="Wingdings" w:cs="Wingdings" w:hint="default"/>
      </w:rPr>
    </w:lvl>
  </w:abstractNum>
  <w:abstractNum w:abstractNumId="19" w15:restartNumberingAfterBreak="0">
    <w:nsid w:val="49AC05AE"/>
    <w:multiLevelType w:val="hybridMultilevel"/>
    <w:tmpl w:val="37228AF2"/>
    <w:lvl w:ilvl="0" w:tplc="C85038F4">
      <w:start w:val="1"/>
      <w:numFmt w:val="bullet"/>
      <w:lvlText w:val=""/>
      <w:lvlJc w:val="left"/>
      <w:pPr>
        <w:ind w:left="720" w:hanging="360"/>
      </w:pPr>
      <w:rPr>
        <w:rFonts w:ascii="Symbol" w:hAnsi="Symbol" w:cs="Symbol" w:hint="default"/>
        <w:sz w:val="18"/>
        <w:szCs w:val="18"/>
      </w:rPr>
    </w:lvl>
    <w:lvl w:ilvl="1" w:tplc="60AE70B6">
      <w:start w:val="1"/>
      <w:numFmt w:val="bullet"/>
      <w:lvlText w:val="o"/>
      <w:lvlJc w:val="left"/>
      <w:pPr>
        <w:ind w:left="1440" w:hanging="360"/>
      </w:pPr>
      <w:rPr>
        <w:rFonts w:ascii="Courier New" w:hAnsi="Courier New" w:cs="Courier New" w:hint="default"/>
      </w:rPr>
    </w:lvl>
    <w:lvl w:ilvl="2" w:tplc="81145BD6">
      <w:start w:val="1"/>
      <w:numFmt w:val="bullet"/>
      <w:lvlText w:val=""/>
      <w:lvlJc w:val="left"/>
      <w:pPr>
        <w:ind w:left="2160" w:hanging="360"/>
      </w:pPr>
      <w:rPr>
        <w:rFonts w:ascii="Wingdings" w:hAnsi="Wingdings" w:cs="Wingdings" w:hint="default"/>
      </w:rPr>
    </w:lvl>
    <w:lvl w:ilvl="3" w:tplc="794864BC">
      <w:start w:val="1"/>
      <w:numFmt w:val="bullet"/>
      <w:lvlText w:val=""/>
      <w:lvlJc w:val="left"/>
      <w:pPr>
        <w:ind w:left="2880" w:hanging="360"/>
      </w:pPr>
      <w:rPr>
        <w:rFonts w:ascii="Symbol" w:hAnsi="Symbol" w:cs="Symbol" w:hint="default"/>
      </w:rPr>
    </w:lvl>
    <w:lvl w:ilvl="4" w:tplc="FCCCC1AE">
      <w:start w:val="1"/>
      <w:numFmt w:val="bullet"/>
      <w:lvlText w:val="o"/>
      <w:lvlJc w:val="left"/>
      <w:pPr>
        <w:ind w:left="3600" w:hanging="360"/>
      </w:pPr>
      <w:rPr>
        <w:rFonts w:ascii="Courier New" w:hAnsi="Courier New" w:cs="Courier New" w:hint="default"/>
      </w:rPr>
    </w:lvl>
    <w:lvl w:ilvl="5" w:tplc="AFB05E0A">
      <w:start w:val="1"/>
      <w:numFmt w:val="bullet"/>
      <w:lvlText w:val=""/>
      <w:lvlJc w:val="left"/>
      <w:pPr>
        <w:ind w:left="4320" w:hanging="360"/>
      </w:pPr>
      <w:rPr>
        <w:rFonts w:ascii="Wingdings" w:hAnsi="Wingdings" w:cs="Wingdings" w:hint="default"/>
      </w:rPr>
    </w:lvl>
    <w:lvl w:ilvl="6" w:tplc="F84E937A">
      <w:start w:val="1"/>
      <w:numFmt w:val="bullet"/>
      <w:lvlText w:val=""/>
      <w:lvlJc w:val="left"/>
      <w:pPr>
        <w:ind w:left="5040" w:hanging="360"/>
      </w:pPr>
      <w:rPr>
        <w:rFonts w:ascii="Symbol" w:hAnsi="Symbol" w:cs="Symbol" w:hint="default"/>
      </w:rPr>
    </w:lvl>
    <w:lvl w:ilvl="7" w:tplc="5BF66FD6">
      <w:start w:val="1"/>
      <w:numFmt w:val="bullet"/>
      <w:lvlText w:val="o"/>
      <w:lvlJc w:val="left"/>
      <w:pPr>
        <w:ind w:left="5760" w:hanging="360"/>
      </w:pPr>
      <w:rPr>
        <w:rFonts w:ascii="Courier New" w:hAnsi="Courier New" w:cs="Courier New" w:hint="default"/>
      </w:rPr>
    </w:lvl>
    <w:lvl w:ilvl="8" w:tplc="02107364">
      <w:start w:val="1"/>
      <w:numFmt w:val="bullet"/>
      <w:lvlText w:val=""/>
      <w:lvlJc w:val="left"/>
      <w:pPr>
        <w:ind w:left="6480" w:hanging="360"/>
      </w:pPr>
      <w:rPr>
        <w:rFonts w:ascii="Wingdings" w:hAnsi="Wingdings" w:cs="Wingdings" w:hint="default"/>
      </w:rPr>
    </w:lvl>
  </w:abstractNum>
  <w:abstractNum w:abstractNumId="20" w15:restartNumberingAfterBreak="0">
    <w:nsid w:val="4A404CAB"/>
    <w:multiLevelType w:val="hybridMultilevel"/>
    <w:tmpl w:val="D118321C"/>
    <w:lvl w:ilvl="0" w:tplc="CB421EF4">
      <w:start w:val="1"/>
      <w:numFmt w:val="decimal"/>
      <w:lvlText w:val="%1."/>
      <w:lvlJc w:val="left"/>
      <w:pPr>
        <w:ind w:left="720" w:hanging="360"/>
      </w:pPr>
      <w:rPr>
        <w:rFonts w:ascii="Arial" w:hAnsi="Arial" w:cs="Arial" w:hint="default"/>
        <w:sz w:val="18"/>
        <w:szCs w:val="18"/>
      </w:rPr>
    </w:lvl>
    <w:lvl w:ilvl="1" w:tplc="DD26BE94">
      <w:start w:val="1"/>
      <w:numFmt w:val="decimal"/>
      <w:lvlText w:val="%2."/>
      <w:lvlJc w:val="left"/>
      <w:pPr>
        <w:ind w:left="1440" w:hanging="360"/>
      </w:pPr>
    </w:lvl>
    <w:lvl w:ilvl="2" w:tplc="AF96A136">
      <w:start w:val="1"/>
      <w:numFmt w:val="decimal"/>
      <w:lvlText w:val="%3."/>
      <w:lvlJc w:val="left"/>
      <w:pPr>
        <w:ind w:left="2160" w:hanging="360"/>
      </w:pPr>
    </w:lvl>
    <w:lvl w:ilvl="3" w:tplc="28AA864E">
      <w:start w:val="1"/>
      <w:numFmt w:val="decimal"/>
      <w:lvlText w:val="%4."/>
      <w:lvlJc w:val="left"/>
      <w:pPr>
        <w:ind w:left="2880" w:hanging="360"/>
      </w:pPr>
    </w:lvl>
    <w:lvl w:ilvl="4" w:tplc="E17E2450">
      <w:start w:val="1"/>
      <w:numFmt w:val="decimal"/>
      <w:lvlText w:val="%5."/>
      <w:lvlJc w:val="left"/>
      <w:pPr>
        <w:ind w:left="3600" w:hanging="360"/>
      </w:pPr>
    </w:lvl>
    <w:lvl w:ilvl="5" w:tplc="60CA945E">
      <w:start w:val="1"/>
      <w:numFmt w:val="decimal"/>
      <w:lvlText w:val="%6."/>
      <w:lvlJc w:val="left"/>
      <w:pPr>
        <w:ind w:left="4320" w:hanging="360"/>
      </w:pPr>
    </w:lvl>
    <w:lvl w:ilvl="6" w:tplc="88941D1E">
      <w:start w:val="1"/>
      <w:numFmt w:val="decimal"/>
      <w:lvlText w:val="%7."/>
      <w:lvlJc w:val="left"/>
      <w:pPr>
        <w:ind w:left="5040" w:hanging="360"/>
      </w:pPr>
    </w:lvl>
    <w:lvl w:ilvl="7" w:tplc="51940646">
      <w:start w:val="1"/>
      <w:numFmt w:val="decimal"/>
      <w:lvlText w:val="%8."/>
      <w:lvlJc w:val="left"/>
      <w:pPr>
        <w:ind w:left="5760" w:hanging="360"/>
      </w:pPr>
    </w:lvl>
    <w:lvl w:ilvl="8" w:tplc="E6AE34C0">
      <w:start w:val="1"/>
      <w:numFmt w:val="decimal"/>
      <w:lvlText w:val="%9."/>
      <w:lvlJc w:val="left"/>
      <w:pPr>
        <w:ind w:left="6480" w:hanging="360"/>
      </w:pPr>
    </w:lvl>
  </w:abstractNum>
  <w:abstractNum w:abstractNumId="21" w15:restartNumberingAfterBreak="0">
    <w:nsid w:val="4B9D0B0D"/>
    <w:multiLevelType w:val="hybridMultilevel"/>
    <w:tmpl w:val="5C0A5B38"/>
    <w:lvl w:ilvl="0" w:tplc="F60A9B3A">
      <w:start w:val="1"/>
      <w:numFmt w:val="bullet"/>
      <w:lvlText w:val=""/>
      <w:lvlJc w:val="left"/>
      <w:pPr>
        <w:ind w:left="720" w:hanging="360"/>
      </w:pPr>
      <w:rPr>
        <w:rFonts w:ascii="Symbol" w:hAnsi="Symbol" w:cs="Symbol" w:hint="default"/>
        <w:sz w:val="18"/>
        <w:szCs w:val="18"/>
      </w:rPr>
    </w:lvl>
    <w:lvl w:ilvl="1" w:tplc="9880E694">
      <w:start w:val="1"/>
      <w:numFmt w:val="bullet"/>
      <w:lvlText w:val="o"/>
      <w:lvlJc w:val="left"/>
      <w:pPr>
        <w:ind w:left="1440" w:hanging="360"/>
      </w:pPr>
      <w:rPr>
        <w:rFonts w:ascii="Courier New" w:hAnsi="Courier New" w:cs="Courier New" w:hint="default"/>
      </w:rPr>
    </w:lvl>
    <w:lvl w:ilvl="2" w:tplc="6A6E869C">
      <w:start w:val="1"/>
      <w:numFmt w:val="bullet"/>
      <w:lvlText w:val=""/>
      <w:lvlJc w:val="left"/>
      <w:pPr>
        <w:ind w:left="2160" w:hanging="360"/>
      </w:pPr>
      <w:rPr>
        <w:rFonts w:ascii="Wingdings" w:hAnsi="Wingdings" w:cs="Wingdings" w:hint="default"/>
      </w:rPr>
    </w:lvl>
    <w:lvl w:ilvl="3" w:tplc="8D603A8C">
      <w:start w:val="1"/>
      <w:numFmt w:val="bullet"/>
      <w:lvlText w:val=""/>
      <w:lvlJc w:val="left"/>
      <w:pPr>
        <w:ind w:left="2880" w:hanging="360"/>
      </w:pPr>
      <w:rPr>
        <w:rFonts w:ascii="Symbol" w:hAnsi="Symbol" w:cs="Symbol" w:hint="default"/>
      </w:rPr>
    </w:lvl>
    <w:lvl w:ilvl="4" w:tplc="6652F6FE">
      <w:start w:val="1"/>
      <w:numFmt w:val="bullet"/>
      <w:lvlText w:val="o"/>
      <w:lvlJc w:val="left"/>
      <w:pPr>
        <w:ind w:left="3600" w:hanging="360"/>
      </w:pPr>
      <w:rPr>
        <w:rFonts w:ascii="Courier New" w:hAnsi="Courier New" w:cs="Courier New" w:hint="default"/>
      </w:rPr>
    </w:lvl>
    <w:lvl w:ilvl="5" w:tplc="F2847160">
      <w:start w:val="1"/>
      <w:numFmt w:val="bullet"/>
      <w:lvlText w:val=""/>
      <w:lvlJc w:val="left"/>
      <w:pPr>
        <w:ind w:left="4320" w:hanging="360"/>
      </w:pPr>
      <w:rPr>
        <w:rFonts w:ascii="Wingdings" w:hAnsi="Wingdings" w:cs="Wingdings" w:hint="default"/>
      </w:rPr>
    </w:lvl>
    <w:lvl w:ilvl="6" w:tplc="CBD67572">
      <w:start w:val="1"/>
      <w:numFmt w:val="bullet"/>
      <w:lvlText w:val=""/>
      <w:lvlJc w:val="left"/>
      <w:pPr>
        <w:ind w:left="5040" w:hanging="360"/>
      </w:pPr>
      <w:rPr>
        <w:rFonts w:ascii="Symbol" w:hAnsi="Symbol" w:cs="Symbol" w:hint="default"/>
      </w:rPr>
    </w:lvl>
    <w:lvl w:ilvl="7" w:tplc="15828680">
      <w:start w:val="1"/>
      <w:numFmt w:val="bullet"/>
      <w:lvlText w:val="o"/>
      <w:lvlJc w:val="left"/>
      <w:pPr>
        <w:ind w:left="5760" w:hanging="360"/>
      </w:pPr>
      <w:rPr>
        <w:rFonts w:ascii="Courier New" w:hAnsi="Courier New" w:cs="Courier New" w:hint="default"/>
      </w:rPr>
    </w:lvl>
    <w:lvl w:ilvl="8" w:tplc="6FCE9D36">
      <w:start w:val="1"/>
      <w:numFmt w:val="bullet"/>
      <w:lvlText w:val=""/>
      <w:lvlJc w:val="left"/>
      <w:pPr>
        <w:ind w:left="6480" w:hanging="360"/>
      </w:pPr>
      <w:rPr>
        <w:rFonts w:ascii="Wingdings" w:hAnsi="Wingdings" w:cs="Wingdings" w:hint="default"/>
      </w:rPr>
    </w:lvl>
  </w:abstractNum>
  <w:abstractNum w:abstractNumId="22" w15:restartNumberingAfterBreak="0">
    <w:nsid w:val="4D033C98"/>
    <w:multiLevelType w:val="hybridMultilevel"/>
    <w:tmpl w:val="A90EF70C"/>
    <w:lvl w:ilvl="0" w:tplc="4A48125E">
      <w:start w:val="1"/>
      <w:numFmt w:val="bullet"/>
      <w:lvlText w:val=""/>
      <w:lvlJc w:val="left"/>
      <w:pPr>
        <w:ind w:left="720" w:hanging="360"/>
      </w:pPr>
      <w:rPr>
        <w:rFonts w:ascii="Symbol" w:hAnsi="Symbol" w:cs="Symbol" w:hint="default"/>
        <w:sz w:val="18"/>
        <w:szCs w:val="18"/>
      </w:rPr>
    </w:lvl>
    <w:lvl w:ilvl="1" w:tplc="F05463F4">
      <w:start w:val="1"/>
      <w:numFmt w:val="bullet"/>
      <w:lvlText w:val="o"/>
      <w:lvlJc w:val="left"/>
      <w:pPr>
        <w:ind w:left="1440" w:hanging="360"/>
      </w:pPr>
      <w:rPr>
        <w:rFonts w:ascii="Courier New" w:hAnsi="Courier New" w:cs="Courier New" w:hint="default"/>
      </w:rPr>
    </w:lvl>
    <w:lvl w:ilvl="2" w:tplc="E73A53CE">
      <w:start w:val="1"/>
      <w:numFmt w:val="bullet"/>
      <w:lvlText w:val=""/>
      <w:lvlJc w:val="left"/>
      <w:pPr>
        <w:ind w:left="2160" w:hanging="360"/>
      </w:pPr>
      <w:rPr>
        <w:rFonts w:ascii="Wingdings" w:hAnsi="Wingdings" w:cs="Wingdings" w:hint="default"/>
      </w:rPr>
    </w:lvl>
    <w:lvl w:ilvl="3" w:tplc="81DC7C24">
      <w:start w:val="1"/>
      <w:numFmt w:val="bullet"/>
      <w:lvlText w:val=""/>
      <w:lvlJc w:val="left"/>
      <w:pPr>
        <w:ind w:left="2880" w:hanging="360"/>
      </w:pPr>
      <w:rPr>
        <w:rFonts w:ascii="Symbol" w:hAnsi="Symbol" w:cs="Symbol" w:hint="default"/>
      </w:rPr>
    </w:lvl>
    <w:lvl w:ilvl="4" w:tplc="135CEF94">
      <w:start w:val="1"/>
      <w:numFmt w:val="bullet"/>
      <w:lvlText w:val="o"/>
      <w:lvlJc w:val="left"/>
      <w:pPr>
        <w:ind w:left="3600" w:hanging="360"/>
      </w:pPr>
      <w:rPr>
        <w:rFonts w:ascii="Courier New" w:hAnsi="Courier New" w:cs="Courier New" w:hint="default"/>
      </w:rPr>
    </w:lvl>
    <w:lvl w:ilvl="5" w:tplc="9ABE05D0">
      <w:start w:val="1"/>
      <w:numFmt w:val="bullet"/>
      <w:lvlText w:val=""/>
      <w:lvlJc w:val="left"/>
      <w:pPr>
        <w:ind w:left="4320" w:hanging="360"/>
      </w:pPr>
      <w:rPr>
        <w:rFonts w:ascii="Wingdings" w:hAnsi="Wingdings" w:cs="Wingdings" w:hint="default"/>
      </w:rPr>
    </w:lvl>
    <w:lvl w:ilvl="6" w:tplc="6A34BB70">
      <w:start w:val="1"/>
      <w:numFmt w:val="bullet"/>
      <w:lvlText w:val=""/>
      <w:lvlJc w:val="left"/>
      <w:pPr>
        <w:ind w:left="5040" w:hanging="360"/>
      </w:pPr>
      <w:rPr>
        <w:rFonts w:ascii="Symbol" w:hAnsi="Symbol" w:cs="Symbol" w:hint="default"/>
      </w:rPr>
    </w:lvl>
    <w:lvl w:ilvl="7" w:tplc="30546DB0">
      <w:start w:val="1"/>
      <w:numFmt w:val="bullet"/>
      <w:lvlText w:val="o"/>
      <w:lvlJc w:val="left"/>
      <w:pPr>
        <w:ind w:left="5760" w:hanging="360"/>
      </w:pPr>
      <w:rPr>
        <w:rFonts w:ascii="Courier New" w:hAnsi="Courier New" w:cs="Courier New" w:hint="default"/>
      </w:rPr>
    </w:lvl>
    <w:lvl w:ilvl="8" w:tplc="8B9EBCEA">
      <w:start w:val="1"/>
      <w:numFmt w:val="bullet"/>
      <w:lvlText w:val=""/>
      <w:lvlJc w:val="left"/>
      <w:pPr>
        <w:ind w:left="6480" w:hanging="360"/>
      </w:pPr>
      <w:rPr>
        <w:rFonts w:ascii="Wingdings" w:hAnsi="Wingdings" w:cs="Wingdings" w:hint="default"/>
      </w:rPr>
    </w:lvl>
  </w:abstractNum>
  <w:abstractNum w:abstractNumId="23" w15:restartNumberingAfterBreak="0">
    <w:nsid w:val="4E7D6847"/>
    <w:multiLevelType w:val="hybridMultilevel"/>
    <w:tmpl w:val="810E6D7E"/>
    <w:lvl w:ilvl="0" w:tplc="FD46ED06">
      <w:start w:val="1"/>
      <w:numFmt w:val="bullet"/>
      <w:lvlText w:val=""/>
      <w:lvlJc w:val="left"/>
      <w:pPr>
        <w:ind w:left="720" w:hanging="360"/>
      </w:pPr>
      <w:rPr>
        <w:rFonts w:ascii="Symbol" w:hAnsi="Symbol" w:cs="Symbol" w:hint="default"/>
        <w:sz w:val="18"/>
        <w:szCs w:val="18"/>
      </w:rPr>
    </w:lvl>
    <w:lvl w:ilvl="1" w:tplc="B54E0B6E">
      <w:start w:val="1"/>
      <w:numFmt w:val="bullet"/>
      <w:lvlText w:val="o"/>
      <w:lvlJc w:val="left"/>
      <w:pPr>
        <w:ind w:left="1440" w:hanging="360"/>
      </w:pPr>
      <w:rPr>
        <w:rFonts w:ascii="Courier New" w:hAnsi="Courier New" w:cs="Courier New" w:hint="default"/>
      </w:rPr>
    </w:lvl>
    <w:lvl w:ilvl="2" w:tplc="D5C457F8">
      <w:start w:val="1"/>
      <w:numFmt w:val="bullet"/>
      <w:lvlText w:val=""/>
      <w:lvlJc w:val="left"/>
      <w:pPr>
        <w:ind w:left="2160" w:hanging="360"/>
      </w:pPr>
      <w:rPr>
        <w:rFonts w:ascii="Wingdings" w:hAnsi="Wingdings" w:cs="Wingdings" w:hint="default"/>
      </w:rPr>
    </w:lvl>
    <w:lvl w:ilvl="3" w:tplc="39B42110">
      <w:start w:val="1"/>
      <w:numFmt w:val="bullet"/>
      <w:lvlText w:val=""/>
      <w:lvlJc w:val="left"/>
      <w:pPr>
        <w:ind w:left="2880" w:hanging="360"/>
      </w:pPr>
      <w:rPr>
        <w:rFonts w:ascii="Symbol" w:hAnsi="Symbol" w:cs="Symbol" w:hint="default"/>
      </w:rPr>
    </w:lvl>
    <w:lvl w:ilvl="4" w:tplc="B0D4291E">
      <w:start w:val="1"/>
      <w:numFmt w:val="bullet"/>
      <w:lvlText w:val="o"/>
      <w:lvlJc w:val="left"/>
      <w:pPr>
        <w:ind w:left="3600" w:hanging="360"/>
      </w:pPr>
      <w:rPr>
        <w:rFonts w:ascii="Courier New" w:hAnsi="Courier New" w:cs="Courier New" w:hint="default"/>
      </w:rPr>
    </w:lvl>
    <w:lvl w:ilvl="5" w:tplc="BC3E3D4C">
      <w:start w:val="1"/>
      <w:numFmt w:val="bullet"/>
      <w:lvlText w:val=""/>
      <w:lvlJc w:val="left"/>
      <w:pPr>
        <w:ind w:left="4320" w:hanging="360"/>
      </w:pPr>
      <w:rPr>
        <w:rFonts w:ascii="Wingdings" w:hAnsi="Wingdings" w:cs="Wingdings" w:hint="default"/>
      </w:rPr>
    </w:lvl>
    <w:lvl w:ilvl="6" w:tplc="D902D8D6">
      <w:start w:val="1"/>
      <w:numFmt w:val="bullet"/>
      <w:lvlText w:val=""/>
      <w:lvlJc w:val="left"/>
      <w:pPr>
        <w:ind w:left="5040" w:hanging="360"/>
      </w:pPr>
      <w:rPr>
        <w:rFonts w:ascii="Symbol" w:hAnsi="Symbol" w:cs="Symbol" w:hint="default"/>
      </w:rPr>
    </w:lvl>
    <w:lvl w:ilvl="7" w:tplc="43CC64FA">
      <w:start w:val="1"/>
      <w:numFmt w:val="bullet"/>
      <w:lvlText w:val="o"/>
      <w:lvlJc w:val="left"/>
      <w:pPr>
        <w:ind w:left="5760" w:hanging="360"/>
      </w:pPr>
      <w:rPr>
        <w:rFonts w:ascii="Courier New" w:hAnsi="Courier New" w:cs="Courier New" w:hint="default"/>
      </w:rPr>
    </w:lvl>
    <w:lvl w:ilvl="8" w:tplc="25F6B5AC">
      <w:start w:val="1"/>
      <w:numFmt w:val="bullet"/>
      <w:lvlText w:val=""/>
      <w:lvlJc w:val="left"/>
      <w:pPr>
        <w:ind w:left="6480" w:hanging="360"/>
      </w:pPr>
      <w:rPr>
        <w:rFonts w:ascii="Wingdings" w:hAnsi="Wingdings" w:cs="Wingdings" w:hint="default"/>
      </w:rPr>
    </w:lvl>
  </w:abstractNum>
  <w:abstractNum w:abstractNumId="24" w15:restartNumberingAfterBreak="0">
    <w:nsid w:val="514803D4"/>
    <w:multiLevelType w:val="hybridMultilevel"/>
    <w:tmpl w:val="0A0E1892"/>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993A7B"/>
    <w:multiLevelType w:val="hybridMultilevel"/>
    <w:tmpl w:val="5D669EA6"/>
    <w:lvl w:ilvl="0" w:tplc="EC6472BA">
      <w:start w:val="1"/>
      <w:numFmt w:val="bullet"/>
      <w:lvlText w:val=""/>
      <w:lvlJc w:val="left"/>
      <w:pPr>
        <w:ind w:left="720" w:hanging="360"/>
      </w:pPr>
      <w:rPr>
        <w:rFonts w:ascii="Symbol" w:hAnsi="Symbol" w:cs="Symbol" w:hint="default"/>
        <w:sz w:val="18"/>
        <w:szCs w:val="18"/>
      </w:rPr>
    </w:lvl>
    <w:lvl w:ilvl="1" w:tplc="A3B83384">
      <w:start w:val="1"/>
      <w:numFmt w:val="bullet"/>
      <w:lvlText w:val="o"/>
      <w:lvlJc w:val="left"/>
      <w:pPr>
        <w:ind w:left="1440" w:hanging="360"/>
      </w:pPr>
      <w:rPr>
        <w:rFonts w:ascii="Courier New" w:hAnsi="Courier New" w:cs="Courier New" w:hint="default"/>
      </w:rPr>
    </w:lvl>
    <w:lvl w:ilvl="2" w:tplc="BB8A56F4">
      <w:start w:val="1"/>
      <w:numFmt w:val="bullet"/>
      <w:lvlText w:val=""/>
      <w:lvlJc w:val="left"/>
      <w:pPr>
        <w:ind w:left="2160" w:hanging="360"/>
      </w:pPr>
      <w:rPr>
        <w:rFonts w:ascii="Wingdings" w:hAnsi="Wingdings" w:cs="Wingdings" w:hint="default"/>
      </w:rPr>
    </w:lvl>
    <w:lvl w:ilvl="3" w:tplc="691EFC6C">
      <w:start w:val="1"/>
      <w:numFmt w:val="bullet"/>
      <w:lvlText w:val=""/>
      <w:lvlJc w:val="left"/>
      <w:pPr>
        <w:ind w:left="2880" w:hanging="360"/>
      </w:pPr>
      <w:rPr>
        <w:rFonts w:ascii="Symbol" w:hAnsi="Symbol" w:cs="Symbol" w:hint="default"/>
      </w:rPr>
    </w:lvl>
    <w:lvl w:ilvl="4" w:tplc="77A2033E">
      <w:start w:val="1"/>
      <w:numFmt w:val="bullet"/>
      <w:lvlText w:val="o"/>
      <w:lvlJc w:val="left"/>
      <w:pPr>
        <w:ind w:left="3600" w:hanging="360"/>
      </w:pPr>
      <w:rPr>
        <w:rFonts w:ascii="Courier New" w:hAnsi="Courier New" w:cs="Courier New" w:hint="default"/>
      </w:rPr>
    </w:lvl>
    <w:lvl w:ilvl="5" w:tplc="AF667E68">
      <w:start w:val="1"/>
      <w:numFmt w:val="bullet"/>
      <w:lvlText w:val=""/>
      <w:lvlJc w:val="left"/>
      <w:pPr>
        <w:ind w:left="4320" w:hanging="360"/>
      </w:pPr>
      <w:rPr>
        <w:rFonts w:ascii="Wingdings" w:hAnsi="Wingdings" w:cs="Wingdings" w:hint="default"/>
      </w:rPr>
    </w:lvl>
    <w:lvl w:ilvl="6" w:tplc="F95CE2E4">
      <w:start w:val="1"/>
      <w:numFmt w:val="bullet"/>
      <w:lvlText w:val=""/>
      <w:lvlJc w:val="left"/>
      <w:pPr>
        <w:ind w:left="5040" w:hanging="360"/>
      </w:pPr>
      <w:rPr>
        <w:rFonts w:ascii="Symbol" w:hAnsi="Symbol" w:cs="Symbol" w:hint="default"/>
      </w:rPr>
    </w:lvl>
    <w:lvl w:ilvl="7" w:tplc="E05851C8">
      <w:start w:val="1"/>
      <w:numFmt w:val="bullet"/>
      <w:lvlText w:val="o"/>
      <w:lvlJc w:val="left"/>
      <w:pPr>
        <w:ind w:left="5760" w:hanging="360"/>
      </w:pPr>
      <w:rPr>
        <w:rFonts w:ascii="Courier New" w:hAnsi="Courier New" w:cs="Courier New" w:hint="default"/>
      </w:rPr>
    </w:lvl>
    <w:lvl w:ilvl="8" w:tplc="DB0CEEAC">
      <w:start w:val="1"/>
      <w:numFmt w:val="bullet"/>
      <w:lvlText w:val=""/>
      <w:lvlJc w:val="left"/>
      <w:pPr>
        <w:ind w:left="6480" w:hanging="360"/>
      </w:pPr>
      <w:rPr>
        <w:rFonts w:ascii="Wingdings" w:hAnsi="Wingdings" w:cs="Wingdings" w:hint="default"/>
      </w:rPr>
    </w:lvl>
  </w:abstractNum>
  <w:abstractNum w:abstractNumId="26" w15:restartNumberingAfterBreak="0">
    <w:nsid w:val="560301B6"/>
    <w:multiLevelType w:val="hybridMultilevel"/>
    <w:tmpl w:val="972C190A"/>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B222E9"/>
    <w:multiLevelType w:val="hybridMultilevel"/>
    <w:tmpl w:val="0F30EB80"/>
    <w:lvl w:ilvl="0" w:tplc="26921EBA">
      <w:start w:val="1"/>
      <w:numFmt w:val="bullet"/>
      <w:lvlText w:val=""/>
      <w:lvlJc w:val="left"/>
      <w:pPr>
        <w:ind w:left="720" w:hanging="360"/>
      </w:pPr>
      <w:rPr>
        <w:rFonts w:ascii="Symbol" w:hAnsi="Symbol" w:cs="Symbol" w:hint="default"/>
        <w:sz w:val="18"/>
        <w:szCs w:val="18"/>
      </w:rPr>
    </w:lvl>
    <w:lvl w:ilvl="1" w:tplc="24AAE0F2">
      <w:start w:val="1"/>
      <w:numFmt w:val="bullet"/>
      <w:lvlText w:val="o"/>
      <w:lvlJc w:val="left"/>
      <w:pPr>
        <w:ind w:left="1440" w:hanging="360"/>
      </w:pPr>
      <w:rPr>
        <w:rFonts w:ascii="Courier New" w:hAnsi="Courier New" w:cs="Courier New" w:hint="default"/>
      </w:rPr>
    </w:lvl>
    <w:lvl w:ilvl="2" w:tplc="3CAE2978">
      <w:start w:val="1"/>
      <w:numFmt w:val="bullet"/>
      <w:lvlText w:val=""/>
      <w:lvlJc w:val="left"/>
      <w:pPr>
        <w:ind w:left="2160" w:hanging="360"/>
      </w:pPr>
      <w:rPr>
        <w:rFonts w:ascii="Wingdings" w:hAnsi="Wingdings" w:cs="Wingdings" w:hint="default"/>
      </w:rPr>
    </w:lvl>
    <w:lvl w:ilvl="3" w:tplc="5EC62884">
      <w:start w:val="1"/>
      <w:numFmt w:val="bullet"/>
      <w:lvlText w:val=""/>
      <w:lvlJc w:val="left"/>
      <w:pPr>
        <w:ind w:left="2880" w:hanging="360"/>
      </w:pPr>
      <w:rPr>
        <w:rFonts w:ascii="Symbol" w:hAnsi="Symbol" w:cs="Symbol" w:hint="default"/>
      </w:rPr>
    </w:lvl>
    <w:lvl w:ilvl="4" w:tplc="D0CA7E06">
      <w:start w:val="1"/>
      <w:numFmt w:val="bullet"/>
      <w:lvlText w:val="o"/>
      <w:lvlJc w:val="left"/>
      <w:pPr>
        <w:ind w:left="3600" w:hanging="360"/>
      </w:pPr>
      <w:rPr>
        <w:rFonts w:ascii="Courier New" w:hAnsi="Courier New" w:cs="Courier New" w:hint="default"/>
      </w:rPr>
    </w:lvl>
    <w:lvl w:ilvl="5" w:tplc="321012B0">
      <w:start w:val="1"/>
      <w:numFmt w:val="bullet"/>
      <w:lvlText w:val=""/>
      <w:lvlJc w:val="left"/>
      <w:pPr>
        <w:ind w:left="4320" w:hanging="360"/>
      </w:pPr>
      <w:rPr>
        <w:rFonts w:ascii="Wingdings" w:hAnsi="Wingdings" w:cs="Wingdings" w:hint="default"/>
      </w:rPr>
    </w:lvl>
    <w:lvl w:ilvl="6" w:tplc="51A47B08">
      <w:start w:val="1"/>
      <w:numFmt w:val="bullet"/>
      <w:lvlText w:val=""/>
      <w:lvlJc w:val="left"/>
      <w:pPr>
        <w:ind w:left="5040" w:hanging="360"/>
      </w:pPr>
      <w:rPr>
        <w:rFonts w:ascii="Symbol" w:hAnsi="Symbol" w:cs="Symbol" w:hint="default"/>
      </w:rPr>
    </w:lvl>
    <w:lvl w:ilvl="7" w:tplc="6CDA4172">
      <w:start w:val="1"/>
      <w:numFmt w:val="bullet"/>
      <w:lvlText w:val="o"/>
      <w:lvlJc w:val="left"/>
      <w:pPr>
        <w:ind w:left="5760" w:hanging="360"/>
      </w:pPr>
      <w:rPr>
        <w:rFonts w:ascii="Courier New" w:hAnsi="Courier New" w:cs="Courier New" w:hint="default"/>
      </w:rPr>
    </w:lvl>
    <w:lvl w:ilvl="8" w:tplc="17BCECFA">
      <w:start w:val="1"/>
      <w:numFmt w:val="bullet"/>
      <w:lvlText w:val=""/>
      <w:lvlJc w:val="left"/>
      <w:pPr>
        <w:ind w:left="6480" w:hanging="360"/>
      </w:pPr>
      <w:rPr>
        <w:rFonts w:ascii="Wingdings" w:hAnsi="Wingdings" w:cs="Wingdings" w:hint="default"/>
      </w:rPr>
    </w:lvl>
  </w:abstractNum>
  <w:abstractNum w:abstractNumId="28" w15:restartNumberingAfterBreak="0">
    <w:nsid w:val="5AFE7CDB"/>
    <w:multiLevelType w:val="hybridMultilevel"/>
    <w:tmpl w:val="51300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E70660"/>
    <w:multiLevelType w:val="hybridMultilevel"/>
    <w:tmpl w:val="95683DFC"/>
    <w:lvl w:ilvl="0" w:tplc="3962B142">
      <w:start w:val="1"/>
      <w:numFmt w:val="bullet"/>
      <w:lvlText w:val=""/>
      <w:lvlJc w:val="left"/>
      <w:pPr>
        <w:ind w:left="720" w:hanging="360"/>
      </w:pPr>
      <w:rPr>
        <w:rFonts w:ascii="Symbol" w:hAnsi="Symbol" w:cs="Symbol" w:hint="default"/>
        <w:sz w:val="18"/>
        <w:szCs w:val="18"/>
      </w:rPr>
    </w:lvl>
    <w:lvl w:ilvl="1" w:tplc="A7107E88">
      <w:start w:val="1"/>
      <w:numFmt w:val="bullet"/>
      <w:lvlText w:val="o"/>
      <w:lvlJc w:val="left"/>
      <w:pPr>
        <w:ind w:left="1440" w:hanging="360"/>
      </w:pPr>
      <w:rPr>
        <w:rFonts w:ascii="Courier New" w:hAnsi="Courier New" w:cs="Courier New" w:hint="default"/>
      </w:rPr>
    </w:lvl>
    <w:lvl w:ilvl="2" w:tplc="8A627A36">
      <w:start w:val="1"/>
      <w:numFmt w:val="bullet"/>
      <w:lvlText w:val=""/>
      <w:lvlJc w:val="left"/>
      <w:pPr>
        <w:ind w:left="2160" w:hanging="360"/>
      </w:pPr>
      <w:rPr>
        <w:rFonts w:ascii="Wingdings" w:hAnsi="Wingdings" w:cs="Wingdings" w:hint="default"/>
      </w:rPr>
    </w:lvl>
    <w:lvl w:ilvl="3" w:tplc="DCB0E7E8">
      <w:start w:val="1"/>
      <w:numFmt w:val="bullet"/>
      <w:lvlText w:val=""/>
      <w:lvlJc w:val="left"/>
      <w:pPr>
        <w:ind w:left="2880" w:hanging="360"/>
      </w:pPr>
      <w:rPr>
        <w:rFonts w:ascii="Symbol" w:hAnsi="Symbol" w:cs="Symbol" w:hint="default"/>
      </w:rPr>
    </w:lvl>
    <w:lvl w:ilvl="4" w:tplc="477CDB72">
      <w:start w:val="1"/>
      <w:numFmt w:val="bullet"/>
      <w:lvlText w:val="o"/>
      <w:lvlJc w:val="left"/>
      <w:pPr>
        <w:ind w:left="3600" w:hanging="360"/>
      </w:pPr>
      <w:rPr>
        <w:rFonts w:ascii="Courier New" w:hAnsi="Courier New" w:cs="Courier New" w:hint="default"/>
      </w:rPr>
    </w:lvl>
    <w:lvl w:ilvl="5" w:tplc="25C6A6C0">
      <w:start w:val="1"/>
      <w:numFmt w:val="bullet"/>
      <w:lvlText w:val=""/>
      <w:lvlJc w:val="left"/>
      <w:pPr>
        <w:ind w:left="4320" w:hanging="360"/>
      </w:pPr>
      <w:rPr>
        <w:rFonts w:ascii="Wingdings" w:hAnsi="Wingdings" w:cs="Wingdings" w:hint="default"/>
      </w:rPr>
    </w:lvl>
    <w:lvl w:ilvl="6" w:tplc="C3F2CBCA">
      <w:start w:val="1"/>
      <w:numFmt w:val="bullet"/>
      <w:lvlText w:val=""/>
      <w:lvlJc w:val="left"/>
      <w:pPr>
        <w:ind w:left="5040" w:hanging="360"/>
      </w:pPr>
      <w:rPr>
        <w:rFonts w:ascii="Symbol" w:hAnsi="Symbol" w:cs="Symbol" w:hint="default"/>
      </w:rPr>
    </w:lvl>
    <w:lvl w:ilvl="7" w:tplc="907EADCE">
      <w:start w:val="1"/>
      <w:numFmt w:val="bullet"/>
      <w:lvlText w:val="o"/>
      <w:lvlJc w:val="left"/>
      <w:pPr>
        <w:ind w:left="5760" w:hanging="360"/>
      </w:pPr>
      <w:rPr>
        <w:rFonts w:ascii="Courier New" w:hAnsi="Courier New" w:cs="Courier New" w:hint="default"/>
      </w:rPr>
    </w:lvl>
    <w:lvl w:ilvl="8" w:tplc="5BD0AABC">
      <w:start w:val="1"/>
      <w:numFmt w:val="bullet"/>
      <w:lvlText w:val=""/>
      <w:lvlJc w:val="left"/>
      <w:pPr>
        <w:ind w:left="6480" w:hanging="360"/>
      </w:pPr>
      <w:rPr>
        <w:rFonts w:ascii="Wingdings" w:hAnsi="Wingdings" w:cs="Wingdings" w:hint="default"/>
      </w:rPr>
    </w:lvl>
  </w:abstractNum>
  <w:abstractNum w:abstractNumId="30" w15:restartNumberingAfterBreak="0">
    <w:nsid w:val="5FFD2EDC"/>
    <w:multiLevelType w:val="hybridMultilevel"/>
    <w:tmpl w:val="C5087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2B076B"/>
    <w:multiLevelType w:val="hybridMultilevel"/>
    <w:tmpl w:val="8C8673DC"/>
    <w:lvl w:ilvl="0" w:tplc="3C84E3BC">
      <w:start w:val="1"/>
      <w:numFmt w:val="bullet"/>
      <w:lvlText w:val=""/>
      <w:lvlJc w:val="left"/>
      <w:pPr>
        <w:ind w:left="720" w:hanging="360"/>
      </w:pPr>
      <w:rPr>
        <w:rFonts w:ascii="Symbol" w:hAnsi="Symbol" w:cs="Symbol" w:hint="default"/>
        <w:sz w:val="18"/>
        <w:szCs w:val="18"/>
      </w:rPr>
    </w:lvl>
    <w:lvl w:ilvl="1" w:tplc="2C04245E">
      <w:start w:val="1"/>
      <w:numFmt w:val="bullet"/>
      <w:lvlText w:val="o"/>
      <w:lvlJc w:val="left"/>
      <w:pPr>
        <w:ind w:left="1440" w:hanging="360"/>
      </w:pPr>
      <w:rPr>
        <w:rFonts w:ascii="Courier New" w:hAnsi="Courier New" w:cs="Courier New" w:hint="default"/>
      </w:rPr>
    </w:lvl>
    <w:lvl w:ilvl="2" w:tplc="8D78B5F0">
      <w:start w:val="1"/>
      <w:numFmt w:val="bullet"/>
      <w:lvlText w:val=""/>
      <w:lvlJc w:val="left"/>
      <w:pPr>
        <w:ind w:left="2160" w:hanging="360"/>
      </w:pPr>
      <w:rPr>
        <w:rFonts w:ascii="Wingdings" w:hAnsi="Wingdings" w:cs="Wingdings" w:hint="default"/>
      </w:rPr>
    </w:lvl>
    <w:lvl w:ilvl="3" w:tplc="39CCD1DA">
      <w:start w:val="1"/>
      <w:numFmt w:val="bullet"/>
      <w:lvlText w:val=""/>
      <w:lvlJc w:val="left"/>
      <w:pPr>
        <w:ind w:left="2880" w:hanging="360"/>
      </w:pPr>
      <w:rPr>
        <w:rFonts w:ascii="Symbol" w:hAnsi="Symbol" w:cs="Symbol" w:hint="default"/>
      </w:rPr>
    </w:lvl>
    <w:lvl w:ilvl="4" w:tplc="0EAAFDFA">
      <w:start w:val="1"/>
      <w:numFmt w:val="bullet"/>
      <w:lvlText w:val="o"/>
      <w:lvlJc w:val="left"/>
      <w:pPr>
        <w:ind w:left="3600" w:hanging="360"/>
      </w:pPr>
      <w:rPr>
        <w:rFonts w:ascii="Courier New" w:hAnsi="Courier New" w:cs="Courier New" w:hint="default"/>
      </w:rPr>
    </w:lvl>
    <w:lvl w:ilvl="5" w:tplc="08FE773E">
      <w:start w:val="1"/>
      <w:numFmt w:val="bullet"/>
      <w:lvlText w:val=""/>
      <w:lvlJc w:val="left"/>
      <w:pPr>
        <w:ind w:left="4320" w:hanging="360"/>
      </w:pPr>
      <w:rPr>
        <w:rFonts w:ascii="Wingdings" w:hAnsi="Wingdings" w:cs="Wingdings" w:hint="default"/>
      </w:rPr>
    </w:lvl>
    <w:lvl w:ilvl="6" w:tplc="14E4DE30">
      <w:start w:val="1"/>
      <w:numFmt w:val="bullet"/>
      <w:lvlText w:val=""/>
      <w:lvlJc w:val="left"/>
      <w:pPr>
        <w:ind w:left="5040" w:hanging="360"/>
      </w:pPr>
      <w:rPr>
        <w:rFonts w:ascii="Symbol" w:hAnsi="Symbol" w:cs="Symbol" w:hint="default"/>
      </w:rPr>
    </w:lvl>
    <w:lvl w:ilvl="7" w:tplc="6BB0BC04">
      <w:start w:val="1"/>
      <w:numFmt w:val="bullet"/>
      <w:lvlText w:val="o"/>
      <w:lvlJc w:val="left"/>
      <w:pPr>
        <w:ind w:left="5760" w:hanging="360"/>
      </w:pPr>
      <w:rPr>
        <w:rFonts w:ascii="Courier New" w:hAnsi="Courier New" w:cs="Courier New" w:hint="default"/>
      </w:rPr>
    </w:lvl>
    <w:lvl w:ilvl="8" w:tplc="6240CF4C">
      <w:start w:val="1"/>
      <w:numFmt w:val="bullet"/>
      <w:lvlText w:val=""/>
      <w:lvlJc w:val="left"/>
      <w:pPr>
        <w:ind w:left="6480" w:hanging="360"/>
      </w:pPr>
      <w:rPr>
        <w:rFonts w:ascii="Wingdings" w:hAnsi="Wingdings" w:cs="Wingdings" w:hint="default"/>
      </w:rPr>
    </w:lvl>
  </w:abstractNum>
  <w:abstractNum w:abstractNumId="32" w15:restartNumberingAfterBreak="0">
    <w:nsid w:val="65BA601F"/>
    <w:multiLevelType w:val="hybridMultilevel"/>
    <w:tmpl w:val="BBFEA56A"/>
    <w:lvl w:ilvl="0" w:tplc="7EA054B6">
      <w:start w:val="1"/>
      <w:numFmt w:val="bullet"/>
      <w:lvlText w:val=""/>
      <w:lvlJc w:val="left"/>
      <w:pPr>
        <w:ind w:left="720" w:hanging="360"/>
      </w:pPr>
      <w:rPr>
        <w:rFonts w:ascii="Symbol" w:hAnsi="Symbol" w:cs="Symbol" w:hint="default"/>
        <w:sz w:val="18"/>
        <w:szCs w:val="18"/>
      </w:rPr>
    </w:lvl>
    <w:lvl w:ilvl="1" w:tplc="459CC3BC">
      <w:start w:val="1"/>
      <w:numFmt w:val="bullet"/>
      <w:lvlText w:val="o"/>
      <w:lvlJc w:val="left"/>
      <w:pPr>
        <w:ind w:left="1440" w:hanging="360"/>
      </w:pPr>
      <w:rPr>
        <w:rFonts w:ascii="Courier New" w:hAnsi="Courier New" w:cs="Courier New" w:hint="default"/>
      </w:rPr>
    </w:lvl>
    <w:lvl w:ilvl="2" w:tplc="782E0838">
      <w:start w:val="1"/>
      <w:numFmt w:val="bullet"/>
      <w:lvlText w:val=""/>
      <w:lvlJc w:val="left"/>
      <w:pPr>
        <w:ind w:left="2160" w:hanging="360"/>
      </w:pPr>
      <w:rPr>
        <w:rFonts w:ascii="Wingdings" w:hAnsi="Wingdings" w:cs="Wingdings" w:hint="default"/>
      </w:rPr>
    </w:lvl>
    <w:lvl w:ilvl="3" w:tplc="A65CAB6E">
      <w:start w:val="1"/>
      <w:numFmt w:val="bullet"/>
      <w:lvlText w:val=""/>
      <w:lvlJc w:val="left"/>
      <w:pPr>
        <w:ind w:left="2880" w:hanging="360"/>
      </w:pPr>
      <w:rPr>
        <w:rFonts w:ascii="Symbol" w:hAnsi="Symbol" w:cs="Symbol" w:hint="default"/>
      </w:rPr>
    </w:lvl>
    <w:lvl w:ilvl="4" w:tplc="08AC1650">
      <w:start w:val="1"/>
      <w:numFmt w:val="bullet"/>
      <w:lvlText w:val="o"/>
      <w:lvlJc w:val="left"/>
      <w:pPr>
        <w:ind w:left="3600" w:hanging="360"/>
      </w:pPr>
      <w:rPr>
        <w:rFonts w:ascii="Courier New" w:hAnsi="Courier New" w:cs="Courier New" w:hint="default"/>
      </w:rPr>
    </w:lvl>
    <w:lvl w:ilvl="5" w:tplc="4328C500">
      <w:start w:val="1"/>
      <w:numFmt w:val="bullet"/>
      <w:lvlText w:val=""/>
      <w:lvlJc w:val="left"/>
      <w:pPr>
        <w:ind w:left="4320" w:hanging="360"/>
      </w:pPr>
      <w:rPr>
        <w:rFonts w:ascii="Wingdings" w:hAnsi="Wingdings" w:cs="Wingdings" w:hint="default"/>
      </w:rPr>
    </w:lvl>
    <w:lvl w:ilvl="6" w:tplc="38A68754">
      <w:start w:val="1"/>
      <w:numFmt w:val="bullet"/>
      <w:lvlText w:val=""/>
      <w:lvlJc w:val="left"/>
      <w:pPr>
        <w:ind w:left="5040" w:hanging="360"/>
      </w:pPr>
      <w:rPr>
        <w:rFonts w:ascii="Symbol" w:hAnsi="Symbol" w:cs="Symbol" w:hint="default"/>
      </w:rPr>
    </w:lvl>
    <w:lvl w:ilvl="7" w:tplc="3C363A50">
      <w:start w:val="1"/>
      <w:numFmt w:val="bullet"/>
      <w:lvlText w:val="o"/>
      <w:lvlJc w:val="left"/>
      <w:pPr>
        <w:ind w:left="5760" w:hanging="360"/>
      </w:pPr>
      <w:rPr>
        <w:rFonts w:ascii="Courier New" w:hAnsi="Courier New" w:cs="Courier New" w:hint="default"/>
      </w:rPr>
    </w:lvl>
    <w:lvl w:ilvl="8" w:tplc="7258F5F6">
      <w:start w:val="1"/>
      <w:numFmt w:val="bullet"/>
      <w:lvlText w:val=""/>
      <w:lvlJc w:val="left"/>
      <w:pPr>
        <w:ind w:left="6480" w:hanging="360"/>
      </w:pPr>
      <w:rPr>
        <w:rFonts w:ascii="Wingdings" w:hAnsi="Wingdings" w:cs="Wingdings" w:hint="default"/>
      </w:rPr>
    </w:lvl>
  </w:abstractNum>
  <w:abstractNum w:abstractNumId="33" w15:restartNumberingAfterBreak="0">
    <w:nsid w:val="6B9D3C0F"/>
    <w:multiLevelType w:val="hybridMultilevel"/>
    <w:tmpl w:val="BA5CFE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E103872"/>
    <w:multiLevelType w:val="hybridMultilevel"/>
    <w:tmpl w:val="4B4C2A64"/>
    <w:lvl w:ilvl="0" w:tplc="B6BCF0CC">
      <w:start w:val="1"/>
      <w:numFmt w:val="bullet"/>
      <w:lvlText w:val=""/>
      <w:lvlJc w:val="left"/>
      <w:pPr>
        <w:ind w:left="720" w:hanging="360"/>
      </w:pPr>
      <w:rPr>
        <w:rFonts w:ascii="Symbol" w:hAnsi="Symbol" w:cs="Symbol" w:hint="default"/>
        <w:sz w:val="18"/>
        <w:szCs w:val="18"/>
      </w:rPr>
    </w:lvl>
    <w:lvl w:ilvl="1" w:tplc="5CDE2656">
      <w:start w:val="1"/>
      <w:numFmt w:val="bullet"/>
      <w:lvlText w:val="o"/>
      <w:lvlJc w:val="left"/>
      <w:pPr>
        <w:ind w:left="1440" w:hanging="360"/>
      </w:pPr>
      <w:rPr>
        <w:rFonts w:ascii="Courier New" w:hAnsi="Courier New" w:cs="Courier New" w:hint="default"/>
      </w:rPr>
    </w:lvl>
    <w:lvl w:ilvl="2" w:tplc="30EA0A1C">
      <w:start w:val="1"/>
      <w:numFmt w:val="bullet"/>
      <w:lvlText w:val=""/>
      <w:lvlJc w:val="left"/>
      <w:pPr>
        <w:ind w:left="2160" w:hanging="360"/>
      </w:pPr>
      <w:rPr>
        <w:rFonts w:ascii="Wingdings" w:hAnsi="Wingdings" w:cs="Wingdings" w:hint="default"/>
      </w:rPr>
    </w:lvl>
    <w:lvl w:ilvl="3" w:tplc="3DE29B60">
      <w:start w:val="1"/>
      <w:numFmt w:val="bullet"/>
      <w:lvlText w:val=""/>
      <w:lvlJc w:val="left"/>
      <w:pPr>
        <w:ind w:left="2880" w:hanging="360"/>
      </w:pPr>
      <w:rPr>
        <w:rFonts w:ascii="Symbol" w:hAnsi="Symbol" w:cs="Symbol" w:hint="default"/>
      </w:rPr>
    </w:lvl>
    <w:lvl w:ilvl="4" w:tplc="306CEF14">
      <w:start w:val="1"/>
      <w:numFmt w:val="bullet"/>
      <w:lvlText w:val="o"/>
      <w:lvlJc w:val="left"/>
      <w:pPr>
        <w:ind w:left="3600" w:hanging="360"/>
      </w:pPr>
      <w:rPr>
        <w:rFonts w:ascii="Courier New" w:hAnsi="Courier New" w:cs="Courier New" w:hint="default"/>
      </w:rPr>
    </w:lvl>
    <w:lvl w:ilvl="5" w:tplc="5566AAFA">
      <w:start w:val="1"/>
      <w:numFmt w:val="bullet"/>
      <w:lvlText w:val=""/>
      <w:lvlJc w:val="left"/>
      <w:pPr>
        <w:ind w:left="4320" w:hanging="360"/>
      </w:pPr>
      <w:rPr>
        <w:rFonts w:ascii="Wingdings" w:hAnsi="Wingdings" w:cs="Wingdings" w:hint="default"/>
      </w:rPr>
    </w:lvl>
    <w:lvl w:ilvl="6" w:tplc="E14A64BA">
      <w:start w:val="1"/>
      <w:numFmt w:val="bullet"/>
      <w:lvlText w:val=""/>
      <w:lvlJc w:val="left"/>
      <w:pPr>
        <w:ind w:left="5040" w:hanging="360"/>
      </w:pPr>
      <w:rPr>
        <w:rFonts w:ascii="Symbol" w:hAnsi="Symbol" w:cs="Symbol" w:hint="default"/>
      </w:rPr>
    </w:lvl>
    <w:lvl w:ilvl="7" w:tplc="D1509A9A">
      <w:start w:val="1"/>
      <w:numFmt w:val="bullet"/>
      <w:lvlText w:val="o"/>
      <w:lvlJc w:val="left"/>
      <w:pPr>
        <w:ind w:left="5760" w:hanging="360"/>
      </w:pPr>
      <w:rPr>
        <w:rFonts w:ascii="Courier New" w:hAnsi="Courier New" w:cs="Courier New" w:hint="default"/>
      </w:rPr>
    </w:lvl>
    <w:lvl w:ilvl="8" w:tplc="8CF4E56A">
      <w:start w:val="1"/>
      <w:numFmt w:val="bullet"/>
      <w:lvlText w:val=""/>
      <w:lvlJc w:val="left"/>
      <w:pPr>
        <w:ind w:left="6480" w:hanging="360"/>
      </w:pPr>
      <w:rPr>
        <w:rFonts w:ascii="Wingdings" w:hAnsi="Wingdings" w:cs="Wingdings" w:hint="default"/>
      </w:rPr>
    </w:lvl>
  </w:abstractNum>
  <w:abstractNum w:abstractNumId="35" w15:restartNumberingAfterBreak="0">
    <w:nsid w:val="72EC071F"/>
    <w:multiLevelType w:val="hybridMultilevel"/>
    <w:tmpl w:val="B2E48902"/>
    <w:lvl w:ilvl="0" w:tplc="9E2C8ED8">
      <w:start w:val="1"/>
      <w:numFmt w:val="bullet"/>
      <w:lvlText w:val=""/>
      <w:lvlJc w:val="left"/>
      <w:pPr>
        <w:ind w:left="720" w:hanging="360"/>
      </w:pPr>
      <w:rPr>
        <w:rFonts w:ascii="Symbol" w:hAnsi="Symbol" w:cs="Symbol" w:hint="default"/>
        <w:sz w:val="18"/>
        <w:szCs w:val="18"/>
      </w:rPr>
    </w:lvl>
    <w:lvl w:ilvl="1" w:tplc="5A3401E8">
      <w:start w:val="1"/>
      <w:numFmt w:val="bullet"/>
      <w:lvlText w:val="o"/>
      <w:lvlJc w:val="left"/>
      <w:pPr>
        <w:ind w:left="1440" w:hanging="360"/>
      </w:pPr>
      <w:rPr>
        <w:rFonts w:ascii="Courier New" w:hAnsi="Courier New" w:cs="Courier New" w:hint="default"/>
      </w:rPr>
    </w:lvl>
    <w:lvl w:ilvl="2" w:tplc="9FD06452">
      <w:start w:val="1"/>
      <w:numFmt w:val="bullet"/>
      <w:lvlText w:val=""/>
      <w:lvlJc w:val="left"/>
      <w:pPr>
        <w:ind w:left="2160" w:hanging="360"/>
      </w:pPr>
      <w:rPr>
        <w:rFonts w:ascii="Wingdings" w:hAnsi="Wingdings" w:cs="Wingdings" w:hint="default"/>
      </w:rPr>
    </w:lvl>
    <w:lvl w:ilvl="3" w:tplc="0BC28A02">
      <w:start w:val="1"/>
      <w:numFmt w:val="bullet"/>
      <w:lvlText w:val=""/>
      <w:lvlJc w:val="left"/>
      <w:pPr>
        <w:ind w:left="2880" w:hanging="360"/>
      </w:pPr>
      <w:rPr>
        <w:rFonts w:ascii="Symbol" w:hAnsi="Symbol" w:cs="Symbol" w:hint="default"/>
      </w:rPr>
    </w:lvl>
    <w:lvl w:ilvl="4" w:tplc="104CBACC">
      <w:start w:val="1"/>
      <w:numFmt w:val="bullet"/>
      <w:lvlText w:val="o"/>
      <w:lvlJc w:val="left"/>
      <w:pPr>
        <w:ind w:left="3600" w:hanging="360"/>
      </w:pPr>
      <w:rPr>
        <w:rFonts w:ascii="Courier New" w:hAnsi="Courier New" w:cs="Courier New" w:hint="default"/>
      </w:rPr>
    </w:lvl>
    <w:lvl w:ilvl="5" w:tplc="D6A64444">
      <w:start w:val="1"/>
      <w:numFmt w:val="bullet"/>
      <w:lvlText w:val=""/>
      <w:lvlJc w:val="left"/>
      <w:pPr>
        <w:ind w:left="4320" w:hanging="360"/>
      </w:pPr>
      <w:rPr>
        <w:rFonts w:ascii="Wingdings" w:hAnsi="Wingdings" w:cs="Wingdings" w:hint="default"/>
      </w:rPr>
    </w:lvl>
    <w:lvl w:ilvl="6" w:tplc="5990647C">
      <w:start w:val="1"/>
      <w:numFmt w:val="bullet"/>
      <w:lvlText w:val=""/>
      <w:lvlJc w:val="left"/>
      <w:pPr>
        <w:ind w:left="5040" w:hanging="360"/>
      </w:pPr>
      <w:rPr>
        <w:rFonts w:ascii="Symbol" w:hAnsi="Symbol" w:cs="Symbol" w:hint="default"/>
      </w:rPr>
    </w:lvl>
    <w:lvl w:ilvl="7" w:tplc="76807C00">
      <w:start w:val="1"/>
      <w:numFmt w:val="bullet"/>
      <w:lvlText w:val="o"/>
      <w:lvlJc w:val="left"/>
      <w:pPr>
        <w:ind w:left="5760" w:hanging="360"/>
      </w:pPr>
      <w:rPr>
        <w:rFonts w:ascii="Courier New" w:hAnsi="Courier New" w:cs="Courier New" w:hint="default"/>
      </w:rPr>
    </w:lvl>
    <w:lvl w:ilvl="8" w:tplc="792E51E2">
      <w:start w:val="1"/>
      <w:numFmt w:val="bullet"/>
      <w:lvlText w:val=""/>
      <w:lvlJc w:val="left"/>
      <w:pPr>
        <w:ind w:left="6480" w:hanging="360"/>
      </w:pPr>
      <w:rPr>
        <w:rFonts w:ascii="Wingdings" w:hAnsi="Wingdings" w:cs="Wingdings" w:hint="default"/>
      </w:rPr>
    </w:lvl>
  </w:abstractNum>
  <w:abstractNum w:abstractNumId="36" w15:restartNumberingAfterBreak="0">
    <w:nsid w:val="75103C92"/>
    <w:multiLevelType w:val="hybridMultilevel"/>
    <w:tmpl w:val="EF46027A"/>
    <w:lvl w:ilvl="0" w:tplc="77DA529C">
      <w:start w:val="15"/>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FB18E8"/>
    <w:multiLevelType w:val="hybridMultilevel"/>
    <w:tmpl w:val="81C4BB58"/>
    <w:lvl w:ilvl="0" w:tplc="A6327BAC">
      <w:start w:val="1"/>
      <w:numFmt w:val="bullet"/>
      <w:lvlText w:val=""/>
      <w:lvlJc w:val="left"/>
      <w:pPr>
        <w:ind w:left="720" w:hanging="360"/>
      </w:pPr>
      <w:rPr>
        <w:rFonts w:ascii="Symbol" w:hAnsi="Symbol" w:cs="Symbol" w:hint="default"/>
        <w:sz w:val="18"/>
        <w:szCs w:val="18"/>
      </w:rPr>
    </w:lvl>
    <w:lvl w:ilvl="1" w:tplc="16B682B8">
      <w:start w:val="1"/>
      <w:numFmt w:val="bullet"/>
      <w:lvlText w:val="o"/>
      <w:lvlJc w:val="left"/>
      <w:pPr>
        <w:ind w:left="1440" w:hanging="360"/>
      </w:pPr>
      <w:rPr>
        <w:rFonts w:ascii="Courier New" w:hAnsi="Courier New" w:cs="Courier New" w:hint="default"/>
      </w:rPr>
    </w:lvl>
    <w:lvl w:ilvl="2" w:tplc="2EF8322A">
      <w:start w:val="1"/>
      <w:numFmt w:val="bullet"/>
      <w:lvlText w:val=""/>
      <w:lvlJc w:val="left"/>
      <w:pPr>
        <w:ind w:left="2160" w:hanging="360"/>
      </w:pPr>
      <w:rPr>
        <w:rFonts w:ascii="Wingdings" w:hAnsi="Wingdings" w:cs="Wingdings" w:hint="default"/>
      </w:rPr>
    </w:lvl>
    <w:lvl w:ilvl="3" w:tplc="E4E4B200">
      <w:start w:val="1"/>
      <w:numFmt w:val="bullet"/>
      <w:lvlText w:val=""/>
      <w:lvlJc w:val="left"/>
      <w:pPr>
        <w:ind w:left="2880" w:hanging="360"/>
      </w:pPr>
      <w:rPr>
        <w:rFonts w:ascii="Symbol" w:hAnsi="Symbol" w:cs="Symbol" w:hint="default"/>
      </w:rPr>
    </w:lvl>
    <w:lvl w:ilvl="4" w:tplc="322C1952">
      <w:start w:val="1"/>
      <w:numFmt w:val="bullet"/>
      <w:lvlText w:val="o"/>
      <w:lvlJc w:val="left"/>
      <w:pPr>
        <w:ind w:left="3600" w:hanging="360"/>
      </w:pPr>
      <w:rPr>
        <w:rFonts w:ascii="Courier New" w:hAnsi="Courier New" w:cs="Courier New" w:hint="default"/>
      </w:rPr>
    </w:lvl>
    <w:lvl w:ilvl="5" w:tplc="AAB45A0E">
      <w:start w:val="1"/>
      <w:numFmt w:val="bullet"/>
      <w:lvlText w:val=""/>
      <w:lvlJc w:val="left"/>
      <w:pPr>
        <w:ind w:left="4320" w:hanging="360"/>
      </w:pPr>
      <w:rPr>
        <w:rFonts w:ascii="Wingdings" w:hAnsi="Wingdings" w:cs="Wingdings" w:hint="default"/>
      </w:rPr>
    </w:lvl>
    <w:lvl w:ilvl="6" w:tplc="50564EA0">
      <w:start w:val="1"/>
      <w:numFmt w:val="bullet"/>
      <w:lvlText w:val=""/>
      <w:lvlJc w:val="left"/>
      <w:pPr>
        <w:ind w:left="5040" w:hanging="360"/>
      </w:pPr>
      <w:rPr>
        <w:rFonts w:ascii="Symbol" w:hAnsi="Symbol" w:cs="Symbol" w:hint="default"/>
      </w:rPr>
    </w:lvl>
    <w:lvl w:ilvl="7" w:tplc="E37A50C0">
      <w:start w:val="1"/>
      <w:numFmt w:val="bullet"/>
      <w:lvlText w:val="o"/>
      <w:lvlJc w:val="left"/>
      <w:pPr>
        <w:ind w:left="5760" w:hanging="360"/>
      </w:pPr>
      <w:rPr>
        <w:rFonts w:ascii="Courier New" w:hAnsi="Courier New" w:cs="Courier New" w:hint="default"/>
      </w:rPr>
    </w:lvl>
    <w:lvl w:ilvl="8" w:tplc="2508297E">
      <w:start w:val="1"/>
      <w:numFmt w:val="bullet"/>
      <w:lvlText w:val=""/>
      <w:lvlJc w:val="left"/>
      <w:pPr>
        <w:ind w:left="6480" w:hanging="360"/>
      </w:pPr>
      <w:rPr>
        <w:rFonts w:ascii="Wingdings" w:hAnsi="Wingdings" w:cs="Wingdings" w:hint="default"/>
      </w:rPr>
    </w:lvl>
  </w:abstractNum>
  <w:abstractNum w:abstractNumId="38" w15:restartNumberingAfterBreak="0">
    <w:nsid w:val="7A6E22BF"/>
    <w:multiLevelType w:val="hybridMultilevel"/>
    <w:tmpl w:val="76F06CD6"/>
    <w:lvl w:ilvl="0" w:tplc="BF281460">
      <w:start w:val="1"/>
      <w:numFmt w:val="bullet"/>
      <w:lvlText w:val=""/>
      <w:lvlJc w:val="left"/>
      <w:pPr>
        <w:ind w:left="1068" w:hanging="360"/>
      </w:pPr>
      <w:rPr>
        <w:rFonts w:ascii="Symbol" w:hAnsi="Symbol" w:cs="Symbol" w:hint="default"/>
        <w:sz w:val="18"/>
        <w:szCs w:val="18"/>
      </w:rPr>
    </w:lvl>
    <w:lvl w:ilvl="1" w:tplc="F40273BC">
      <w:start w:val="1"/>
      <w:numFmt w:val="bullet"/>
      <w:lvlText w:val="o"/>
      <w:lvlJc w:val="left"/>
      <w:pPr>
        <w:ind w:left="1788" w:hanging="360"/>
      </w:pPr>
      <w:rPr>
        <w:rFonts w:ascii="Courier New" w:hAnsi="Courier New" w:cs="Courier New" w:hint="default"/>
      </w:rPr>
    </w:lvl>
    <w:lvl w:ilvl="2" w:tplc="5B2863F2">
      <w:start w:val="1"/>
      <w:numFmt w:val="bullet"/>
      <w:lvlText w:val=""/>
      <w:lvlJc w:val="left"/>
      <w:pPr>
        <w:ind w:left="2508" w:hanging="360"/>
      </w:pPr>
      <w:rPr>
        <w:rFonts w:ascii="Wingdings" w:hAnsi="Wingdings" w:cs="Wingdings" w:hint="default"/>
      </w:rPr>
    </w:lvl>
    <w:lvl w:ilvl="3" w:tplc="990AA0B8">
      <w:start w:val="1"/>
      <w:numFmt w:val="bullet"/>
      <w:lvlText w:val=""/>
      <w:lvlJc w:val="left"/>
      <w:pPr>
        <w:ind w:left="3228" w:hanging="360"/>
      </w:pPr>
      <w:rPr>
        <w:rFonts w:ascii="Symbol" w:hAnsi="Symbol" w:cs="Symbol" w:hint="default"/>
      </w:rPr>
    </w:lvl>
    <w:lvl w:ilvl="4" w:tplc="1B28547A">
      <w:start w:val="1"/>
      <w:numFmt w:val="bullet"/>
      <w:lvlText w:val="o"/>
      <w:lvlJc w:val="left"/>
      <w:pPr>
        <w:ind w:left="3948" w:hanging="360"/>
      </w:pPr>
      <w:rPr>
        <w:rFonts w:ascii="Courier New" w:hAnsi="Courier New" w:cs="Courier New" w:hint="default"/>
      </w:rPr>
    </w:lvl>
    <w:lvl w:ilvl="5" w:tplc="41805F24">
      <w:start w:val="1"/>
      <w:numFmt w:val="bullet"/>
      <w:lvlText w:val=""/>
      <w:lvlJc w:val="left"/>
      <w:pPr>
        <w:ind w:left="4668" w:hanging="360"/>
      </w:pPr>
      <w:rPr>
        <w:rFonts w:ascii="Wingdings" w:hAnsi="Wingdings" w:cs="Wingdings" w:hint="default"/>
      </w:rPr>
    </w:lvl>
    <w:lvl w:ilvl="6" w:tplc="4A18E34C">
      <w:start w:val="1"/>
      <w:numFmt w:val="bullet"/>
      <w:lvlText w:val=""/>
      <w:lvlJc w:val="left"/>
      <w:pPr>
        <w:ind w:left="5388" w:hanging="360"/>
      </w:pPr>
      <w:rPr>
        <w:rFonts w:ascii="Symbol" w:hAnsi="Symbol" w:cs="Symbol" w:hint="default"/>
      </w:rPr>
    </w:lvl>
    <w:lvl w:ilvl="7" w:tplc="6984763E">
      <w:start w:val="1"/>
      <w:numFmt w:val="bullet"/>
      <w:lvlText w:val="o"/>
      <w:lvlJc w:val="left"/>
      <w:pPr>
        <w:ind w:left="6108" w:hanging="360"/>
      </w:pPr>
      <w:rPr>
        <w:rFonts w:ascii="Courier New" w:hAnsi="Courier New" w:cs="Courier New" w:hint="default"/>
      </w:rPr>
    </w:lvl>
    <w:lvl w:ilvl="8" w:tplc="8CE23718">
      <w:start w:val="1"/>
      <w:numFmt w:val="bullet"/>
      <w:lvlText w:val=""/>
      <w:lvlJc w:val="left"/>
      <w:pPr>
        <w:ind w:left="6828" w:hanging="360"/>
      </w:pPr>
      <w:rPr>
        <w:rFonts w:ascii="Wingdings" w:hAnsi="Wingdings" w:cs="Wingdings" w:hint="default"/>
      </w:rPr>
    </w:lvl>
  </w:abstractNum>
  <w:abstractNum w:abstractNumId="39" w15:restartNumberingAfterBreak="0">
    <w:nsid w:val="7AD10515"/>
    <w:multiLevelType w:val="hybridMultilevel"/>
    <w:tmpl w:val="447CA9BE"/>
    <w:lvl w:ilvl="0" w:tplc="822C38DC">
      <w:start w:val="1"/>
      <w:numFmt w:val="bullet"/>
      <w:lvlText w:val=""/>
      <w:lvlJc w:val="left"/>
      <w:pPr>
        <w:ind w:left="720" w:hanging="360"/>
      </w:pPr>
      <w:rPr>
        <w:rFonts w:ascii="Symbol" w:hAnsi="Symbol" w:cs="Symbol" w:hint="default"/>
        <w:sz w:val="18"/>
        <w:szCs w:val="18"/>
      </w:rPr>
    </w:lvl>
    <w:lvl w:ilvl="1" w:tplc="CABAC87E">
      <w:start w:val="1"/>
      <w:numFmt w:val="bullet"/>
      <w:lvlText w:val="o"/>
      <w:lvlJc w:val="left"/>
      <w:pPr>
        <w:ind w:left="1440" w:hanging="360"/>
      </w:pPr>
      <w:rPr>
        <w:rFonts w:ascii="Courier New" w:hAnsi="Courier New" w:cs="Courier New" w:hint="default"/>
      </w:rPr>
    </w:lvl>
    <w:lvl w:ilvl="2" w:tplc="044C4952">
      <w:start w:val="1"/>
      <w:numFmt w:val="bullet"/>
      <w:lvlText w:val=""/>
      <w:lvlJc w:val="left"/>
      <w:pPr>
        <w:ind w:left="2160" w:hanging="360"/>
      </w:pPr>
      <w:rPr>
        <w:rFonts w:ascii="Wingdings" w:hAnsi="Wingdings" w:cs="Wingdings" w:hint="default"/>
      </w:rPr>
    </w:lvl>
    <w:lvl w:ilvl="3" w:tplc="652830AA">
      <w:start w:val="1"/>
      <w:numFmt w:val="bullet"/>
      <w:lvlText w:val=""/>
      <w:lvlJc w:val="left"/>
      <w:pPr>
        <w:ind w:left="2880" w:hanging="360"/>
      </w:pPr>
      <w:rPr>
        <w:rFonts w:ascii="Symbol" w:hAnsi="Symbol" w:cs="Symbol" w:hint="default"/>
      </w:rPr>
    </w:lvl>
    <w:lvl w:ilvl="4" w:tplc="36EA2904">
      <w:start w:val="1"/>
      <w:numFmt w:val="bullet"/>
      <w:lvlText w:val="o"/>
      <w:lvlJc w:val="left"/>
      <w:pPr>
        <w:ind w:left="3600" w:hanging="360"/>
      </w:pPr>
      <w:rPr>
        <w:rFonts w:ascii="Courier New" w:hAnsi="Courier New" w:cs="Courier New" w:hint="default"/>
      </w:rPr>
    </w:lvl>
    <w:lvl w:ilvl="5" w:tplc="DE980844">
      <w:start w:val="1"/>
      <w:numFmt w:val="bullet"/>
      <w:lvlText w:val=""/>
      <w:lvlJc w:val="left"/>
      <w:pPr>
        <w:ind w:left="4320" w:hanging="360"/>
      </w:pPr>
      <w:rPr>
        <w:rFonts w:ascii="Wingdings" w:hAnsi="Wingdings" w:cs="Wingdings" w:hint="default"/>
      </w:rPr>
    </w:lvl>
    <w:lvl w:ilvl="6" w:tplc="6C6E434E">
      <w:start w:val="1"/>
      <w:numFmt w:val="bullet"/>
      <w:lvlText w:val=""/>
      <w:lvlJc w:val="left"/>
      <w:pPr>
        <w:ind w:left="5040" w:hanging="360"/>
      </w:pPr>
      <w:rPr>
        <w:rFonts w:ascii="Symbol" w:hAnsi="Symbol" w:cs="Symbol" w:hint="default"/>
      </w:rPr>
    </w:lvl>
    <w:lvl w:ilvl="7" w:tplc="87EC102C">
      <w:start w:val="1"/>
      <w:numFmt w:val="bullet"/>
      <w:lvlText w:val="o"/>
      <w:lvlJc w:val="left"/>
      <w:pPr>
        <w:ind w:left="5760" w:hanging="360"/>
      </w:pPr>
      <w:rPr>
        <w:rFonts w:ascii="Courier New" w:hAnsi="Courier New" w:cs="Courier New" w:hint="default"/>
      </w:rPr>
    </w:lvl>
    <w:lvl w:ilvl="8" w:tplc="BE9AC286">
      <w:start w:val="1"/>
      <w:numFmt w:val="bullet"/>
      <w:lvlText w:val=""/>
      <w:lvlJc w:val="left"/>
      <w:pPr>
        <w:ind w:left="6480" w:hanging="360"/>
      </w:pPr>
      <w:rPr>
        <w:rFonts w:ascii="Wingdings" w:hAnsi="Wingdings" w:cs="Wingdings" w:hint="default"/>
      </w:rPr>
    </w:lvl>
  </w:abstractNum>
  <w:abstractNum w:abstractNumId="40" w15:restartNumberingAfterBreak="0">
    <w:nsid w:val="7AFF48A8"/>
    <w:multiLevelType w:val="hybridMultilevel"/>
    <w:tmpl w:val="565431BE"/>
    <w:lvl w:ilvl="0" w:tplc="A6964B2A">
      <w:start w:val="1"/>
      <w:numFmt w:val="bullet"/>
      <w:lvlText w:val=""/>
      <w:lvlJc w:val="left"/>
      <w:pPr>
        <w:ind w:left="720" w:hanging="360"/>
      </w:pPr>
      <w:rPr>
        <w:rFonts w:ascii="Symbol" w:hAnsi="Symbol" w:cs="Symbol" w:hint="default"/>
        <w:sz w:val="18"/>
        <w:szCs w:val="18"/>
      </w:rPr>
    </w:lvl>
    <w:lvl w:ilvl="1" w:tplc="DBA61056">
      <w:start w:val="1"/>
      <w:numFmt w:val="bullet"/>
      <w:lvlText w:val="o"/>
      <w:lvlJc w:val="left"/>
      <w:pPr>
        <w:ind w:left="1440" w:hanging="360"/>
      </w:pPr>
      <w:rPr>
        <w:rFonts w:ascii="Courier New" w:hAnsi="Courier New" w:cs="Courier New" w:hint="default"/>
      </w:rPr>
    </w:lvl>
    <w:lvl w:ilvl="2" w:tplc="00CE15EA">
      <w:start w:val="1"/>
      <w:numFmt w:val="bullet"/>
      <w:lvlText w:val=""/>
      <w:lvlJc w:val="left"/>
      <w:pPr>
        <w:ind w:left="2160" w:hanging="360"/>
      </w:pPr>
      <w:rPr>
        <w:rFonts w:ascii="Wingdings" w:hAnsi="Wingdings" w:cs="Wingdings" w:hint="default"/>
      </w:rPr>
    </w:lvl>
    <w:lvl w:ilvl="3" w:tplc="2F38CB44">
      <w:start w:val="1"/>
      <w:numFmt w:val="bullet"/>
      <w:lvlText w:val=""/>
      <w:lvlJc w:val="left"/>
      <w:pPr>
        <w:ind w:left="2880" w:hanging="360"/>
      </w:pPr>
      <w:rPr>
        <w:rFonts w:ascii="Symbol" w:hAnsi="Symbol" w:cs="Symbol" w:hint="default"/>
      </w:rPr>
    </w:lvl>
    <w:lvl w:ilvl="4" w:tplc="84D67E52">
      <w:start w:val="1"/>
      <w:numFmt w:val="bullet"/>
      <w:lvlText w:val="o"/>
      <w:lvlJc w:val="left"/>
      <w:pPr>
        <w:ind w:left="3600" w:hanging="360"/>
      </w:pPr>
      <w:rPr>
        <w:rFonts w:ascii="Courier New" w:hAnsi="Courier New" w:cs="Courier New" w:hint="default"/>
      </w:rPr>
    </w:lvl>
    <w:lvl w:ilvl="5" w:tplc="96441966">
      <w:start w:val="1"/>
      <w:numFmt w:val="bullet"/>
      <w:lvlText w:val=""/>
      <w:lvlJc w:val="left"/>
      <w:pPr>
        <w:ind w:left="4320" w:hanging="360"/>
      </w:pPr>
      <w:rPr>
        <w:rFonts w:ascii="Wingdings" w:hAnsi="Wingdings" w:cs="Wingdings" w:hint="default"/>
      </w:rPr>
    </w:lvl>
    <w:lvl w:ilvl="6" w:tplc="D86A1AD6">
      <w:start w:val="1"/>
      <w:numFmt w:val="bullet"/>
      <w:lvlText w:val=""/>
      <w:lvlJc w:val="left"/>
      <w:pPr>
        <w:ind w:left="5040" w:hanging="360"/>
      </w:pPr>
      <w:rPr>
        <w:rFonts w:ascii="Symbol" w:hAnsi="Symbol" w:cs="Symbol" w:hint="default"/>
      </w:rPr>
    </w:lvl>
    <w:lvl w:ilvl="7" w:tplc="F20414C6">
      <w:start w:val="1"/>
      <w:numFmt w:val="bullet"/>
      <w:lvlText w:val="o"/>
      <w:lvlJc w:val="left"/>
      <w:pPr>
        <w:ind w:left="5760" w:hanging="360"/>
      </w:pPr>
      <w:rPr>
        <w:rFonts w:ascii="Courier New" w:hAnsi="Courier New" w:cs="Courier New" w:hint="default"/>
      </w:rPr>
    </w:lvl>
    <w:lvl w:ilvl="8" w:tplc="583E965A">
      <w:start w:val="1"/>
      <w:numFmt w:val="bullet"/>
      <w:lvlText w:val=""/>
      <w:lvlJc w:val="left"/>
      <w:pPr>
        <w:ind w:left="6480" w:hanging="360"/>
      </w:pPr>
      <w:rPr>
        <w:rFonts w:ascii="Wingdings" w:hAnsi="Wingdings" w:cs="Wingdings" w:hint="default"/>
      </w:rPr>
    </w:lvl>
  </w:abstractNum>
  <w:abstractNum w:abstractNumId="41" w15:restartNumberingAfterBreak="0">
    <w:nsid w:val="7B914DDB"/>
    <w:multiLevelType w:val="hybridMultilevel"/>
    <w:tmpl w:val="1E90F3EA"/>
    <w:lvl w:ilvl="0" w:tplc="E8582976">
      <w:start w:val="1"/>
      <w:numFmt w:val="bullet"/>
      <w:lvlText w:val=""/>
      <w:lvlJc w:val="left"/>
      <w:pPr>
        <w:ind w:left="720" w:hanging="360"/>
      </w:pPr>
      <w:rPr>
        <w:rFonts w:ascii="Symbol" w:hAnsi="Symbol" w:cs="Symbol" w:hint="default"/>
        <w:sz w:val="24"/>
        <w:szCs w:val="24"/>
      </w:rPr>
    </w:lvl>
    <w:lvl w:ilvl="1" w:tplc="E42A9AB0">
      <w:start w:val="1"/>
      <w:numFmt w:val="bullet"/>
      <w:lvlText w:val="o"/>
      <w:lvlJc w:val="left"/>
      <w:pPr>
        <w:ind w:left="1440" w:hanging="360"/>
      </w:pPr>
      <w:rPr>
        <w:rFonts w:ascii="Courier New" w:hAnsi="Courier New" w:cs="Courier New" w:hint="default"/>
      </w:rPr>
    </w:lvl>
    <w:lvl w:ilvl="2" w:tplc="FE3E5444">
      <w:start w:val="1"/>
      <w:numFmt w:val="bullet"/>
      <w:lvlText w:val=""/>
      <w:lvlJc w:val="left"/>
      <w:pPr>
        <w:ind w:left="2160" w:hanging="360"/>
      </w:pPr>
      <w:rPr>
        <w:rFonts w:ascii="Wingdings" w:hAnsi="Wingdings" w:cs="Wingdings" w:hint="default"/>
      </w:rPr>
    </w:lvl>
    <w:lvl w:ilvl="3" w:tplc="1A2C5D10">
      <w:start w:val="1"/>
      <w:numFmt w:val="bullet"/>
      <w:lvlText w:val=""/>
      <w:lvlJc w:val="left"/>
      <w:pPr>
        <w:ind w:left="2880" w:hanging="360"/>
      </w:pPr>
      <w:rPr>
        <w:rFonts w:ascii="Symbol" w:hAnsi="Symbol" w:cs="Symbol" w:hint="default"/>
      </w:rPr>
    </w:lvl>
    <w:lvl w:ilvl="4" w:tplc="C4E896DA">
      <w:start w:val="1"/>
      <w:numFmt w:val="bullet"/>
      <w:lvlText w:val="o"/>
      <w:lvlJc w:val="left"/>
      <w:pPr>
        <w:ind w:left="3600" w:hanging="360"/>
      </w:pPr>
      <w:rPr>
        <w:rFonts w:ascii="Courier New" w:hAnsi="Courier New" w:cs="Courier New" w:hint="default"/>
      </w:rPr>
    </w:lvl>
    <w:lvl w:ilvl="5" w:tplc="95A2D7F4">
      <w:start w:val="1"/>
      <w:numFmt w:val="bullet"/>
      <w:lvlText w:val=""/>
      <w:lvlJc w:val="left"/>
      <w:pPr>
        <w:ind w:left="4320" w:hanging="360"/>
      </w:pPr>
      <w:rPr>
        <w:rFonts w:ascii="Wingdings" w:hAnsi="Wingdings" w:cs="Wingdings" w:hint="default"/>
      </w:rPr>
    </w:lvl>
    <w:lvl w:ilvl="6" w:tplc="55A27828">
      <w:start w:val="1"/>
      <w:numFmt w:val="bullet"/>
      <w:lvlText w:val=""/>
      <w:lvlJc w:val="left"/>
      <w:pPr>
        <w:ind w:left="5040" w:hanging="360"/>
      </w:pPr>
      <w:rPr>
        <w:rFonts w:ascii="Symbol" w:hAnsi="Symbol" w:cs="Symbol" w:hint="default"/>
      </w:rPr>
    </w:lvl>
    <w:lvl w:ilvl="7" w:tplc="0E8A3EA8">
      <w:start w:val="1"/>
      <w:numFmt w:val="bullet"/>
      <w:lvlText w:val="o"/>
      <w:lvlJc w:val="left"/>
      <w:pPr>
        <w:ind w:left="5760" w:hanging="360"/>
      </w:pPr>
      <w:rPr>
        <w:rFonts w:ascii="Courier New" w:hAnsi="Courier New" w:cs="Courier New" w:hint="default"/>
      </w:rPr>
    </w:lvl>
    <w:lvl w:ilvl="8" w:tplc="322E545C">
      <w:start w:val="1"/>
      <w:numFmt w:val="bullet"/>
      <w:lvlText w:val=""/>
      <w:lvlJc w:val="left"/>
      <w:pPr>
        <w:ind w:left="6480" w:hanging="360"/>
      </w:pPr>
      <w:rPr>
        <w:rFonts w:ascii="Wingdings" w:hAnsi="Wingdings" w:cs="Wingdings" w:hint="default"/>
      </w:rPr>
    </w:lvl>
  </w:abstractNum>
  <w:abstractNum w:abstractNumId="42" w15:restartNumberingAfterBreak="0">
    <w:nsid w:val="7E3810C0"/>
    <w:multiLevelType w:val="hybridMultilevel"/>
    <w:tmpl w:val="8690EA00"/>
    <w:lvl w:ilvl="0" w:tplc="A17CC484">
      <w:start w:val="1"/>
      <w:numFmt w:val="bullet"/>
      <w:lvlText w:val=""/>
      <w:lvlJc w:val="left"/>
      <w:pPr>
        <w:ind w:left="720" w:hanging="360"/>
      </w:pPr>
      <w:rPr>
        <w:rFonts w:ascii="Symbol" w:hAnsi="Symbol" w:cs="Symbol" w:hint="default"/>
        <w:sz w:val="18"/>
        <w:szCs w:val="18"/>
      </w:rPr>
    </w:lvl>
    <w:lvl w:ilvl="1" w:tplc="ADEA6988">
      <w:start w:val="1"/>
      <w:numFmt w:val="bullet"/>
      <w:lvlText w:val="o"/>
      <w:lvlJc w:val="left"/>
      <w:pPr>
        <w:ind w:left="1440" w:hanging="360"/>
      </w:pPr>
      <w:rPr>
        <w:rFonts w:ascii="Courier New" w:hAnsi="Courier New" w:cs="Courier New" w:hint="default"/>
      </w:rPr>
    </w:lvl>
    <w:lvl w:ilvl="2" w:tplc="020CC78C">
      <w:start w:val="1"/>
      <w:numFmt w:val="bullet"/>
      <w:lvlText w:val=""/>
      <w:lvlJc w:val="left"/>
      <w:pPr>
        <w:ind w:left="2160" w:hanging="360"/>
      </w:pPr>
      <w:rPr>
        <w:rFonts w:ascii="Wingdings" w:hAnsi="Wingdings" w:cs="Wingdings" w:hint="default"/>
      </w:rPr>
    </w:lvl>
    <w:lvl w:ilvl="3" w:tplc="C150CC14">
      <w:start w:val="1"/>
      <w:numFmt w:val="bullet"/>
      <w:lvlText w:val=""/>
      <w:lvlJc w:val="left"/>
      <w:pPr>
        <w:ind w:left="2880" w:hanging="360"/>
      </w:pPr>
      <w:rPr>
        <w:rFonts w:ascii="Symbol" w:hAnsi="Symbol" w:cs="Symbol" w:hint="default"/>
      </w:rPr>
    </w:lvl>
    <w:lvl w:ilvl="4" w:tplc="CAEEA1CC">
      <w:start w:val="1"/>
      <w:numFmt w:val="bullet"/>
      <w:lvlText w:val="o"/>
      <w:lvlJc w:val="left"/>
      <w:pPr>
        <w:ind w:left="3600" w:hanging="360"/>
      </w:pPr>
      <w:rPr>
        <w:rFonts w:ascii="Courier New" w:hAnsi="Courier New" w:cs="Courier New" w:hint="default"/>
      </w:rPr>
    </w:lvl>
    <w:lvl w:ilvl="5" w:tplc="B7001476">
      <w:start w:val="1"/>
      <w:numFmt w:val="bullet"/>
      <w:lvlText w:val=""/>
      <w:lvlJc w:val="left"/>
      <w:pPr>
        <w:ind w:left="4320" w:hanging="360"/>
      </w:pPr>
      <w:rPr>
        <w:rFonts w:ascii="Wingdings" w:hAnsi="Wingdings" w:cs="Wingdings" w:hint="default"/>
      </w:rPr>
    </w:lvl>
    <w:lvl w:ilvl="6" w:tplc="4FC800EE">
      <w:start w:val="1"/>
      <w:numFmt w:val="bullet"/>
      <w:lvlText w:val=""/>
      <w:lvlJc w:val="left"/>
      <w:pPr>
        <w:ind w:left="5040" w:hanging="360"/>
      </w:pPr>
      <w:rPr>
        <w:rFonts w:ascii="Symbol" w:hAnsi="Symbol" w:cs="Symbol" w:hint="default"/>
      </w:rPr>
    </w:lvl>
    <w:lvl w:ilvl="7" w:tplc="ED5C76C6">
      <w:start w:val="1"/>
      <w:numFmt w:val="bullet"/>
      <w:lvlText w:val="o"/>
      <w:lvlJc w:val="left"/>
      <w:pPr>
        <w:ind w:left="5760" w:hanging="360"/>
      </w:pPr>
      <w:rPr>
        <w:rFonts w:ascii="Courier New" w:hAnsi="Courier New" w:cs="Courier New" w:hint="default"/>
      </w:rPr>
    </w:lvl>
    <w:lvl w:ilvl="8" w:tplc="1186B48C">
      <w:start w:val="1"/>
      <w:numFmt w:val="bullet"/>
      <w:lvlText w:val=""/>
      <w:lvlJc w:val="left"/>
      <w:pPr>
        <w:ind w:left="6480" w:hanging="360"/>
      </w:pPr>
      <w:rPr>
        <w:rFonts w:ascii="Wingdings" w:hAnsi="Wingdings" w:cs="Wingdings" w:hint="default"/>
      </w:rPr>
    </w:lvl>
  </w:abstractNum>
  <w:num w:numId="1">
    <w:abstractNumId w:val="34"/>
  </w:num>
  <w:num w:numId="2">
    <w:abstractNumId w:val="27"/>
  </w:num>
  <w:num w:numId="3">
    <w:abstractNumId w:val="10"/>
  </w:num>
  <w:num w:numId="4">
    <w:abstractNumId w:val="19"/>
  </w:num>
  <w:num w:numId="5">
    <w:abstractNumId w:val="21"/>
  </w:num>
  <w:num w:numId="6">
    <w:abstractNumId w:val="32"/>
  </w:num>
  <w:num w:numId="7">
    <w:abstractNumId w:val="8"/>
  </w:num>
  <w:num w:numId="8">
    <w:abstractNumId w:val="6"/>
  </w:num>
  <w:num w:numId="9">
    <w:abstractNumId w:val="11"/>
  </w:num>
  <w:num w:numId="10">
    <w:abstractNumId w:val="0"/>
  </w:num>
  <w:num w:numId="11">
    <w:abstractNumId w:val="38"/>
  </w:num>
  <w:num w:numId="12">
    <w:abstractNumId w:val="3"/>
  </w:num>
  <w:num w:numId="13">
    <w:abstractNumId w:val="23"/>
  </w:num>
  <w:num w:numId="14">
    <w:abstractNumId w:val="41"/>
  </w:num>
  <w:num w:numId="15">
    <w:abstractNumId w:val="25"/>
  </w:num>
  <w:num w:numId="16">
    <w:abstractNumId w:val="39"/>
  </w:num>
  <w:num w:numId="17">
    <w:abstractNumId w:val="22"/>
  </w:num>
  <w:num w:numId="18">
    <w:abstractNumId w:val="29"/>
  </w:num>
  <w:num w:numId="19">
    <w:abstractNumId w:val="14"/>
  </w:num>
  <w:num w:numId="20">
    <w:abstractNumId w:val="35"/>
  </w:num>
  <w:num w:numId="21">
    <w:abstractNumId w:val="30"/>
  </w:num>
  <w:num w:numId="22">
    <w:abstractNumId w:val="28"/>
  </w:num>
  <w:num w:numId="23">
    <w:abstractNumId w:val="24"/>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0"/>
  </w:num>
  <w:num w:numId="28">
    <w:abstractNumId w:val="40"/>
  </w:num>
  <w:num w:numId="29">
    <w:abstractNumId w:val="17"/>
  </w:num>
  <w:num w:numId="30">
    <w:abstractNumId w:val="2"/>
  </w:num>
  <w:num w:numId="31">
    <w:abstractNumId w:val="42"/>
  </w:num>
  <w:num w:numId="32">
    <w:abstractNumId w:val="18"/>
  </w:num>
  <w:num w:numId="33">
    <w:abstractNumId w:val="7"/>
  </w:num>
  <w:num w:numId="34">
    <w:abstractNumId w:val="5"/>
  </w:num>
  <w:num w:numId="35">
    <w:abstractNumId w:val="9"/>
  </w:num>
  <w:num w:numId="36">
    <w:abstractNumId w:val="31"/>
  </w:num>
  <w:num w:numId="37">
    <w:abstractNumId w:val="13"/>
  </w:num>
  <w:num w:numId="38">
    <w:abstractNumId w:val="36"/>
  </w:num>
  <w:num w:numId="39">
    <w:abstractNumId w:val="26"/>
  </w:num>
  <w:num w:numId="40">
    <w:abstractNumId w:val="12"/>
  </w:num>
  <w:num w:numId="41">
    <w:abstractNumId w:val="15"/>
  </w:num>
  <w:num w:numId="42">
    <w:abstractNumId w:val="33"/>
  </w:num>
  <w:num w:numId="43">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9BE"/>
    <w:rsid w:val="00005E82"/>
    <w:rsid w:val="00020E87"/>
    <w:rsid w:val="00021212"/>
    <w:rsid w:val="00026C75"/>
    <w:rsid w:val="00027F41"/>
    <w:rsid w:val="000351B6"/>
    <w:rsid w:val="000362EE"/>
    <w:rsid w:val="00037A49"/>
    <w:rsid w:val="00041A61"/>
    <w:rsid w:val="00043DDE"/>
    <w:rsid w:val="000512C6"/>
    <w:rsid w:val="00055B4C"/>
    <w:rsid w:val="00077777"/>
    <w:rsid w:val="0008773D"/>
    <w:rsid w:val="00097F4A"/>
    <w:rsid w:val="000A0536"/>
    <w:rsid w:val="000A50C0"/>
    <w:rsid w:val="000B1593"/>
    <w:rsid w:val="000B486A"/>
    <w:rsid w:val="000C5527"/>
    <w:rsid w:val="000D24BB"/>
    <w:rsid w:val="000D2694"/>
    <w:rsid w:val="000E4E6D"/>
    <w:rsid w:val="000E61E4"/>
    <w:rsid w:val="000E7351"/>
    <w:rsid w:val="000E76C6"/>
    <w:rsid w:val="000F33A4"/>
    <w:rsid w:val="001149BA"/>
    <w:rsid w:val="00126EE4"/>
    <w:rsid w:val="00127127"/>
    <w:rsid w:val="00134892"/>
    <w:rsid w:val="00134B80"/>
    <w:rsid w:val="001479D4"/>
    <w:rsid w:val="00153BF5"/>
    <w:rsid w:val="00164D00"/>
    <w:rsid w:val="00176A73"/>
    <w:rsid w:val="0019324E"/>
    <w:rsid w:val="001A2235"/>
    <w:rsid w:val="001B587C"/>
    <w:rsid w:val="001D369B"/>
    <w:rsid w:val="001E707A"/>
    <w:rsid w:val="001F7246"/>
    <w:rsid w:val="0020159D"/>
    <w:rsid w:val="00201BA3"/>
    <w:rsid w:val="00204EDB"/>
    <w:rsid w:val="00207756"/>
    <w:rsid w:val="002272A1"/>
    <w:rsid w:val="00234EEE"/>
    <w:rsid w:val="0025457C"/>
    <w:rsid w:val="002634AA"/>
    <w:rsid w:val="00272DA2"/>
    <w:rsid w:val="00280F4F"/>
    <w:rsid w:val="002A5208"/>
    <w:rsid w:val="002B4484"/>
    <w:rsid w:val="002C3ED4"/>
    <w:rsid w:val="002D50D8"/>
    <w:rsid w:val="002D58B5"/>
    <w:rsid w:val="0031385E"/>
    <w:rsid w:val="0033249E"/>
    <w:rsid w:val="003330AE"/>
    <w:rsid w:val="003342FE"/>
    <w:rsid w:val="00337E4D"/>
    <w:rsid w:val="0034184F"/>
    <w:rsid w:val="00341A94"/>
    <w:rsid w:val="00343395"/>
    <w:rsid w:val="00350345"/>
    <w:rsid w:val="00357855"/>
    <w:rsid w:val="0036122F"/>
    <w:rsid w:val="003646F8"/>
    <w:rsid w:val="00375CD7"/>
    <w:rsid w:val="00390DF0"/>
    <w:rsid w:val="00394639"/>
    <w:rsid w:val="003A1AA2"/>
    <w:rsid w:val="003A3DF7"/>
    <w:rsid w:val="003B7AD0"/>
    <w:rsid w:val="003D2D95"/>
    <w:rsid w:val="003E0956"/>
    <w:rsid w:val="00407221"/>
    <w:rsid w:val="0042120B"/>
    <w:rsid w:val="004214B9"/>
    <w:rsid w:val="00431295"/>
    <w:rsid w:val="00432724"/>
    <w:rsid w:val="00460982"/>
    <w:rsid w:val="00462F9C"/>
    <w:rsid w:val="004702FB"/>
    <w:rsid w:val="00471503"/>
    <w:rsid w:val="00473DFD"/>
    <w:rsid w:val="00481362"/>
    <w:rsid w:val="0049479E"/>
    <w:rsid w:val="00495738"/>
    <w:rsid w:val="004B60AA"/>
    <w:rsid w:val="004D2F9F"/>
    <w:rsid w:val="004D54E4"/>
    <w:rsid w:val="004F2927"/>
    <w:rsid w:val="00503B92"/>
    <w:rsid w:val="005049D3"/>
    <w:rsid w:val="0052142A"/>
    <w:rsid w:val="00521A4E"/>
    <w:rsid w:val="00524B4B"/>
    <w:rsid w:val="0053510E"/>
    <w:rsid w:val="005366A2"/>
    <w:rsid w:val="005409A6"/>
    <w:rsid w:val="00540E06"/>
    <w:rsid w:val="005423BF"/>
    <w:rsid w:val="00555D90"/>
    <w:rsid w:val="005B6195"/>
    <w:rsid w:val="005B69B3"/>
    <w:rsid w:val="005C0056"/>
    <w:rsid w:val="005D090B"/>
    <w:rsid w:val="005D7751"/>
    <w:rsid w:val="005F57C1"/>
    <w:rsid w:val="006347C3"/>
    <w:rsid w:val="00637C83"/>
    <w:rsid w:val="006644F6"/>
    <w:rsid w:val="00667E9E"/>
    <w:rsid w:val="00675463"/>
    <w:rsid w:val="006975C6"/>
    <w:rsid w:val="006A5918"/>
    <w:rsid w:val="006B2936"/>
    <w:rsid w:val="006B4EE1"/>
    <w:rsid w:val="006B7D57"/>
    <w:rsid w:val="006C590A"/>
    <w:rsid w:val="006E6F4C"/>
    <w:rsid w:val="006F1DA5"/>
    <w:rsid w:val="007027AA"/>
    <w:rsid w:val="007109D5"/>
    <w:rsid w:val="007176D2"/>
    <w:rsid w:val="00724E1B"/>
    <w:rsid w:val="00730868"/>
    <w:rsid w:val="00742F41"/>
    <w:rsid w:val="00746A08"/>
    <w:rsid w:val="0075325F"/>
    <w:rsid w:val="00760404"/>
    <w:rsid w:val="00772046"/>
    <w:rsid w:val="00785F39"/>
    <w:rsid w:val="007922D2"/>
    <w:rsid w:val="00797979"/>
    <w:rsid w:val="007A0D20"/>
    <w:rsid w:val="007A1310"/>
    <w:rsid w:val="007A5360"/>
    <w:rsid w:val="007B1B82"/>
    <w:rsid w:val="007B7DE5"/>
    <w:rsid w:val="007C3EA0"/>
    <w:rsid w:val="007D6FB3"/>
    <w:rsid w:val="007E0E83"/>
    <w:rsid w:val="008156E0"/>
    <w:rsid w:val="0082180B"/>
    <w:rsid w:val="008230B1"/>
    <w:rsid w:val="008252A1"/>
    <w:rsid w:val="008254E0"/>
    <w:rsid w:val="008278F5"/>
    <w:rsid w:val="0083033B"/>
    <w:rsid w:val="008332FB"/>
    <w:rsid w:val="00836DF9"/>
    <w:rsid w:val="008427BB"/>
    <w:rsid w:val="008466C9"/>
    <w:rsid w:val="00857C8E"/>
    <w:rsid w:val="0088589A"/>
    <w:rsid w:val="008862CA"/>
    <w:rsid w:val="008A1A07"/>
    <w:rsid w:val="008B0894"/>
    <w:rsid w:val="008B3258"/>
    <w:rsid w:val="008B72CE"/>
    <w:rsid w:val="008D033B"/>
    <w:rsid w:val="008E2D18"/>
    <w:rsid w:val="008F1F52"/>
    <w:rsid w:val="008F5369"/>
    <w:rsid w:val="00902432"/>
    <w:rsid w:val="00904BD4"/>
    <w:rsid w:val="00922E35"/>
    <w:rsid w:val="0092475F"/>
    <w:rsid w:val="00930868"/>
    <w:rsid w:val="00934BAF"/>
    <w:rsid w:val="00945E89"/>
    <w:rsid w:val="00955B3A"/>
    <w:rsid w:val="00960022"/>
    <w:rsid w:val="00963FDF"/>
    <w:rsid w:val="00971436"/>
    <w:rsid w:val="0098349F"/>
    <w:rsid w:val="00996F4F"/>
    <w:rsid w:val="009A0666"/>
    <w:rsid w:val="009C70E0"/>
    <w:rsid w:val="009C79A6"/>
    <w:rsid w:val="009E10D7"/>
    <w:rsid w:val="00A0064F"/>
    <w:rsid w:val="00A125B8"/>
    <w:rsid w:val="00A1263A"/>
    <w:rsid w:val="00A2286F"/>
    <w:rsid w:val="00A24467"/>
    <w:rsid w:val="00A2527C"/>
    <w:rsid w:val="00A34BB8"/>
    <w:rsid w:val="00A5168A"/>
    <w:rsid w:val="00A51AFF"/>
    <w:rsid w:val="00A52459"/>
    <w:rsid w:val="00A812AC"/>
    <w:rsid w:val="00A9270F"/>
    <w:rsid w:val="00AA4FF2"/>
    <w:rsid w:val="00AC18AA"/>
    <w:rsid w:val="00AC293B"/>
    <w:rsid w:val="00AD3089"/>
    <w:rsid w:val="00AD3FBB"/>
    <w:rsid w:val="00AF18A4"/>
    <w:rsid w:val="00AF33FB"/>
    <w:rsid w:val="00AF7FB0"/>
    <w:rsid w:val="00B001E0"/>
    <w:rsid w:val="00B05771"/>
    <w:rsid w:val="00B169F3"/>
    <w:rsid w:val="00B6477E"/>
    <w:rsid w:val="00B65075"/>
    <w:rsid w:val="00B757D1"/>
    <w:rsid w:val="00B85015"/>
    <w:rsid w:val="00B85193"/>
    <w:rsid w:val="00B87585"/>
    <w:rsid w:val="00B90F29"/>
    <w:rsid w:val="00B93434"/>
    <w:rsid w:val="00BA11CD"/>
    <w:rsid w:val="00BA5956"/>
    <w:rsid w:val="00BB4E71"/>
    <w:rsid w:val="00BC2D61"/>
    <w:rsid w:val="00BC5C36"/>
    <w:rsid w:val="00BD34AC"/>
    <w:rsid w:val="00C02EF0"/>
    <w:rsid w:val="00C125C6"/>
    <w:rsid w:val="00C200C0"/>
    <w:rsid w:val="00C20782"/>
    <w:rsid w:val="00C24613"/>
    <w:rsid w:val="00C27BC0"/>
    <w:rsid w:val="00C315C9"/>
    <w:rsid w:val="00C4037F"/>
    <w:rsid w:val="00C42672"/>
    <w:rsid w:val="00C46E0D"/>
    <w:rsid w:val="00C47794"/>
    <w:rsid w:val="00C4793C"/>
    <w:rsid w:val="00C5229B"/>
    <w:rsid w:val="00C526D2"/>
    <w:rsid w:val="00C60E8B"/>
    <w:rsid w:val="00C714C4"/>
    <w:rsid w:val="00C90E78"/>
    <w:rsid w:val="00C90F23"/>
    <w:rsid w:val="00C9129E"/>
    <w:rsid w:val="00CC5998"/>
    <w:rsid w:val="00CC60E8"/>
    <w:rsid w:val="00CC70B9"/>
    <w:rsid w:val="00CD6E25"/>
    <w:rsid w:val="00CD7AD5"/>
    <w:rsid w:val="00CE1FC7"/>
    <w:rsid w:val="00CE3B69"/>
    <w:rsid w:val="00D0487F"/>
    <w:rsid w:val="00D3644C"/>
    <w:rsid w:val="00D379CF"/>
    <w:rsid w:val="00D46F26"/>
    <w:rsid w:val="00D527CF"/>
    <w:rsid w:val="00D60A0B"/>
    <w:rsid w:val="00D65ABC"/>
    <w:rsid w:val="00D7467F"/>
    <w:rsid w:val="00D80FE0"/>
    <w:rsid w:val="00D931BF"/>
    <w:rsid w:val="00D955E1"/>
    <w:rsid w:val="00DD2FA1"/>
    <w:rsid w:val="00DD5518"/>
    <w:rsid w:val="00DE79BB"/>
    <w:rsid w:val="00DF016D"/>
    <w:rsid w:val="00DF3971"/>
    <w:rsid w:val="00DF6568"/>
    <w:rsid w:val="00DF7D99"/>
    <w:rsid w:val="00E07920"/>
    <w:rsid w:val="00E1271E"/>
    <w:rsid w:val="00E21D3C"/>
    <w:rsid w:val="00E320E7"/>
    <w:rsid w:val="00E3465E"/>
    <w:rsid w:val="00E44595"/>
    <w:rsid w:val="00E44FF5"/>
    <w:rsid w:val="00E52B55"/>
    <w:rsid w:val="00E55B9D"/>
    <w:rsid w:val="00E65268"/>
    <w:rsid w:val="00E70269"/>
    <w:rsid w:val="00E73F79"/>
    <w:rsid w:val="00E84C88"/>
    <w:rsid w:val="00E94B77"/>
    <w:rsid w:val="00EB5D05"/>
    <w:rsid w:val="00ED41BC"/>
    <w:rsid w:val="00ED65D2"/>
    <w:rsid w:val="00EE08C6"/>
    <w:rsid w:val="00EE32F2"/>
    <w:rsid w:val="00EE5EB8"/>
    <w:rsid w:val="00EF3AE5"/>
    <w:rsid w:val="00EF4E99"/>
    <w:rsid w:val="00EF4E9F"/>
    <w:rsid w:val="00F04080"/>
    <w:rsid w:val="00F05EBC"/>
    <w:rsid w:val="00F22905"/>
    <w:rsid w:val="00F2377C"/>
    <w:rsid w:val="00F248EF"/>
    <w:rsid w:val="00F258B9"/>
    <w:rsid w:val="00F27D0D"/>
    <w:rsid w:val="00F315D1"/>
    <w:rsid w:val="00F327EA"/>
    <w:rsid w:val="00F363E0"/>
    <w:rsid w:val="00F6185E"/>
    <w:rsid w:val="00F6670F"/>
    <w:rsid w:val="00F74407"/>
    <w:rsid w:val="00F82867"/>
    <w:rsid w:val="00F851F3"/>
    <w:rsid w:val="00F87FBF"/>
    <w:rsid w:val="00F9018E"/>
    <w:rsid w:val="00F917BF"/>
    <w:rsid w:val="00FA73D5"/>
    <w:rsid w:val="00FB3258"/>
    <w:rsid w:val="00FB5D5B"/>
    <w:rsid w:val="00FC2646"/>
    <w:rsid w:val="00FD09FB"/>
    <w:rsid w:val="00FD2770"/>
    <w:rsid w:val="00FD5523"/>
    <w:rsid w:val="00FE0E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10636"/>
  <w15:docId w15:val="{EC8C74EE-9A9C-4516-A1E5-048809BE8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E-PVO-glava"/>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E-PVO-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Default">
    <w:name w:val="Default"/>
    <w:rsid w:val="00F6185E"/>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357855"/>
    <w:rPr>
      <w:sz w:val="16"/>
      <w:szCs w:val="16"/>
    </w:rPr>
  </w:style>
  <w:style w:type="paragraph" w:styleId="Pripombabesedilo">
    <w:name w:val="annotation text"/>
    <w:basedOn w:val="Navaden"/>
    <w:link w:val="PripombabesediloZnak"/>
    <w:uiPriority w:val="99"/>
    <w:unhideWhenUsed/>
    <w:rsid w:val="00357855"/>
    <w:pPr>
      <w:spacing w:line="240" w:lineRule="auto"/>
    </w:pPr>
    <w:rPr>
      <w:sz w:val="20"/>
      <w:szCs w:val="20"/>
    </w:rPr>
  </w:style>
  <w:style w:type="character" w:customStyle="1" w:styleId="PripombabesediloZnak">
    <w:name w:val="Pripomba – besedilo Znak"/>
    <w:basedOn w:val="Privzetapisavaodstavka"/>
    <w:link w:val="Pripombabesedilo"/>
    <w:uiPriority w:val="99"/>
    <w:rsid w:val="0035785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57855"/>
    <w:rPr>
      <w:b/>
      <w:bCs/>
    </w:rPr>
  </w:style>
  <w:style w:type="character" w:customStyle="1" w:styleId="ZadevapripombeZnak">
    <w:name w:val="Zadeva pripombe Znak"/>
    <w:basedOn w:val="PripombabesediloZnak"/>
    <w:link w:val="Zadevapripombe"/>
    <w:uiPriority w:val="99"/>
    <w:semiHidden/>
    <w:rsid w:val="00357855"/>
    <w:rPr>
      <w:rFonts w:ascii="Helvetica" w:hAnsi="Helvetica"/>
      <w:b/>
      <w:bCs/>
      <w:sz w:val="20"/>
      <w:szCs w:val="20"/>
    </w:rPr>
  </w:style>
  <w:style w:type="character" w:styleId="Hiperpovezava">
    <w:name w:val="Hyperlink"/>
    <w:basedOn w:val="Privzetapisavaodstavka"/>
    <w:uiPriority w:val="99"/>
    <w:unhideWhenUsed/>
    <w:rsid w:val="001A2235"/>
    <w:rPr>
      <w:color w:val="1E8AE7"/>
      <w:u w:val="single"/>
    </w:rPr>
  </w:style>
  <w:style w:type="paragraph" w:styleId="Sprotnaopomba-besedilo">
    <w:name w:val="footnote text"/>
    <w:basedOn w:val="Navaden"/>
    <w:link w:val="Sprotnaopomba-besediloZnak"/>
    <w:uiPriority w:val="99"/>
    <w:unhideWhenUsed/>
    <w:rsid w:val="001A223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1A2235"/>
    <w:rPr>
      <w:rFonts w:ascii="Helvetica" w:hAnsi="Helvetica"/>
      <w:sz w:val="20"/>
      <w:szCs w:val="20"/>
    </w:rPr>
  </w:style>
  <w:style w:type="character" w:styleId="Sprotnaopomba-sklic">
    <w:name w:val="footnote reference"/>
    <w:basedOn w:val="Privzetapisavaodstavka"/>
    <w:uiPriority w:val="99"/>
    <w:unhideWhenUsed/>
    <w:rsid w:val="001A2235"/>
    <w:rPr>
      <w:vertAlign w:val="superscript"/>
    </w:rPr>
  </w:style>
  <w:style w:type="character" w:customStyle="1" w:styleId="OdstavekseznamaZnak">
    <w:name w:val="Odstavek seznama Znak"/>
    <w:aliases w:val="Odstavek seznama_IP Znak,Seznam_IP_1 Znak"/>
    <w:link w:val="Odstavekseznama"/>
    <w:uiPriority w:val="34"/>
    <w:locked/>
    <w:rsid w:val="00DF6568"/>
    <w:rPr>
      <w:rFonts w:ascii="Helvetica" w:hAnsi="Helvetica"/>
    </w:rPr>
  </w:style>
  <w:style w:type="paragraph" w:styleId="Navadensplet">
    <w:name w:val="Normal (Web)"/>
    <w:basedOn w:val="Navaden"/>
    <w:uiPriority w:val="99"/>
    <w:unhideWhenUsed/>
    <w:rsid w:val="00DF6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996F4F"/>
    <w:rPr>
      <w:color w:val="800080" w:themeColor="followedHyperlink"/>
      <w:u w:val="single"/>
    </w:rPr>
  </w:style>
  <w:style w:type="character" w:styleId="Krepko">
    <w:name w:val="Strong"/>
    <w:basedOn w:val="Privzetapisavaodstavka"/>
    <w:uiPriority w:val="22"/>
    <w:qFormat/>
    <w:rsid w:val="007922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18730-4545-4EAB-85E7-63E6FC36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12428</Words>
  <Characters>70844</Characters>
  <Application>Microsoft Office Word</Application>
  <DocSecurity>0</DocSecurity>
  <Lines>590</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uporabnik</Company>
  <LinksUpToDate>false</LinksUpToDate>
  <CharactersWithSpaces>83106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cp:revision>
  <cp:lastPrinted>2019-08-23T06:21:00Z</cp:lastPrinted>
  <dcterms:created xsi:type="dcterms:W3CDTF">2020-04-17T14:49:00Z</dcterms:created>
  <dcterms:modified xsi:type="dcterms:W3CDTF">2020-04-20T08:12:00Z</dcterms:modified>
</cp:coreProperties>
</file>